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3095113F" w14:textId="77777777" w:rsidR="00DE64D2" w:rsidRPr="006A3C14" w:rsidRDefault="00DE64D2" w:rsidP="005632A1">
      <w:pPr>
        <w:pStyle w:val="Naslov3"/>
        <w:jc w:val="center"/>
        <w:rPr>
          <w:rFonts w:ascii="Arial" w:hAnsi="Arial" w:cs="Arial"/>
          <w:color w:val="auto"/>
          <w:sz w:val="28"/>
          <w:szCs w:val="28"/>
          <w:u w:val="single"/>
        </w:rPr>
      </w:pPr>
      <w:bookmarkStart w:id="0" w:name="_Toc515516908"/>
      <w:bookmarkStart w:id="1" w:name="_Toc46494552"/>
      <w:r w:rsidRPr="006A3C14">
        <w:rPr>
          <w:rFonts w:ascii="Arial" w:hAnsi="Arial" w:cs="Arial"/>
          <w:color w:val="auto"/>
          <w:sz w:val="28"/>
          <w:szCs w:val="28"/>
          <w:u w:val="single"/>
        </w:rPr>
        <w:t>KROVNA IZJAVA</w:t>
      </w:r>
      <w:bookmarkEnd w:id="0"/>
      <w:bookmarkEnd w:id="1"/>
    </w:p>
    <w:p w14:paraId="43B4EB29" w14:textId="77777777" w:rsidR="00014F7D" w:rsidRPr="00A1132A" w:rsidRDefault="00014F7D" w:rsidP="00DE64D2">
      <w:pPr>
        <w:rPr>
          <w:rFonts w:ascii="Arial" w:hAnsi="Arial" w:cs="Arial"/>
          <w:b/>
        </w:rPr>
      </w:pPr>
    </w:p>
    <w:p w14:paraId="61C37135" w14:textId="464893D3" w:rsidR="00DE64D2" w:rsidRPr="00A1132A" w:rsidRDefault="00282CF3" w:rsidP="00DE64D2">
      <w:pPr>
        <w:rPr>
          <w:rFonts w:ascii="Arial" w:hAnsi="Arial" w:cs="Arial"/>
        </w:rPr>
      </w:pPr>
      <w:r w:rsidRPr="00A1132A">
        <w:rPr>
          <w:rFonts w:ascii="Arial" w:hAnsi="Arial" w:cs="Arial"/>
        </w:rPr>
        <w:t xml:space="preserve">Za javno naročilo </w:t>
      </w:r>
      <w:r w:rsidR="00214BBC" w:rsidRPr="00A1132A">
        <w:rPr>
          <w:rFonts w:ascii="Arial" w:hAnsi="Arial" w:cs="Arial"/>
          <w:b/>
        </w:rPr>
        <w:t>»</w:t>
      </w:r>
      <w:r w:rsidR="00070B06" w:rsidRPr="00A1132A">
        <w:rPr>
          <w:rFonts w:ascii="Arial" w:hAnsi="Arial" w:cs="Arial"/>
          <w:b/>
        </w:rPr>
        <w:t>Obnova vodne in armaturne celice ter vhodnega portala vodohrana Šoštanj, 2. faza</w:t>
      </w:r>
      <w:r w:rsidR="00214BBC" w:rsidRPr="00A1132A">
        <w:rPr>
          <w:rFonts w:ascii="Arial" w:hAnsi="Arial" w:cs="Arial"/>
          <w:b/>
        </w:rPr>
        <w:t>«</w:t>
      </w:r>
    </w:p>
    <w:p w14:paraId="21DAD77F" w14:textId="77777777" w:rsidR="00DE64D2" w:rsidRPr="00A1132A" w:rsidRDefault="00DE64D2" w:rsidP="00E23337">
      <w:pPr>
        <w:pStyle w:val="Odstavekseznama"/>
        <w:numPr>
          <w:ilvl w:val="0"/>
          <w:numId w:val="24"/>
        </w:numPr>
        <w:rPr>
          <w:rFonts w:ascii="Arial" w:hAnsi="Arial" w:cs="Arial"/>
          <w:b/>
          <w:bCs/>
        </w:rPr>
      </w:pPr>
      <w:r w:rsidRPr="00A1132A">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68F5C4BD" w14:textId="77777777" w:rsidR="00DE64D2" w:rsidRPr="006A3C14"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4BC69AF8" w14:textId="77777777" w:rsidR="008304AC" w:rsidRPr="006A3C14" w:rsidRDefault="008304AC" w:rsidP="00DE64D2">
      <w:pPr>
        <w:spacing w:before="225" w:after="225" w:line="240" w:lineRule="auto"/>
        <w:jc w:val="both"/>
        <w:rPr>
          <w:rFonts w:ascii="Arial" w:hAnsi="Arial" w:cs="Arial"/>
          <w:iCs/>
          <w:sz w:val="18"/>
          <w:szCs w:val="18"/>
        </w:rPr>
      </w:pPr>
    </w:p>
    <w:p w14:paraId="6F4EADE5" w14:textId="3CCEB124" w:rsidR="008304AC" w:rsidRPr="006A3C14"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1B86BCE7" w14:textId="65D17C62" w:rsidR="00394DA5" w:rsidRPr="006A3C14" w:rsidRDefault="00394DA5" w:rsidP="00DE64D2">
      <w:pPr>
        <w:spacing w:before="225" w:after="225" w:line="240" w:lineRule="auto"/>
        <w:jc w:val="both"/>
        <w:rPr>
          <w:rFonts w:ascii="Arial" w:hAnsi="Arial" w:cs="Arial"/>
          <w:iCs/>
          <w:sz w:val="21"/>
          <w:szCs w:val="21"/>
        </w:rPr>
      </w:pPr>
    </w:p>
    <w:p w14:paraId="267B30B5" w14:textId="227D67C3" w:rsidR="00DE64D2" w:rsidRPr="006A3C14" w:rsidRDefault="00DE64D2" w:rsidP="00BE2401">
      <w:pPr>
        <w:pStyle w:val="Odstavekseznama"/>
        <w:numPr>
          <w:ilvl w:val="0"/>
          <w:numId w:val="24"/>
        </w:numPr>
        <w:spacing w:after="0" w:line="240" w:lineRule="auto"/>
        <w:jc w:val="both"/>
        <w:rPr>
          <w:rFonts w:ascii="Arial" w:hAnsi="Arial" w:cs="Arial"/>
          <w:b/>
          <w:bCs/>
          <w:color w:val="000000"/>
        </w:rPr>
      </w:pPr>
      <w:r w:rsidRPr="006A3C14">
        <w:rPr>
          <w:rFonts w:ascii="Arial" w:hAnsi="Arial" w:cs="Arial"/>
          <w:b/>
          <w:bCs/>
          <w:color w:val="000000"/>
        </w:rPr>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459212C4" w14:textId="5377AA73" w:rsidR="00261EEA" w:rsidRPr="006A3C14" w:rsidRDefault="00261EEA" w:rsidP="00BE2401">
      <w:pPr>
        <w:numPr>
          <w:ilvl w:val="0"/>
          <w:numId w:val="26"/>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ki so predmet tega JN</w:t>
      </w:r>
      <w:r w:rsidRPr="006A3C14">
        <w:rPr>
          <w:rFonts w:ascii="Arial" w:hAnsi="Arial" w:cs="Arial"/>
        </w:rPr>
        <w:t xml:space="preserve"> ter da pod navedenimi pogoji pristopamo k izvedbi predmeta javnega naročila;</w:t>
      </w:r>
    </w:p>
    <w:p w14:paraId="2E61406F" w14:textId="090FD5B6" w:rsidR="00C475F0" w:rsidRPr="006A3C14" w:rsidRDefault="00303CC5" w:rsidP="00E23337">
      <w:pPr>
        <w:numPr>
          <w:ilvl w:val="0"/>
          <w:numId w:val="26"/>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FE6C332" w14:textId="24A58A6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5D7C52">
      <w:pPr>
        <w:numPr>
          <w:ilvl w:val="0"/>
          <w:numId w:val="26"/>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bili s pravnomočno sodbo v katerikoli državi obsojeni za prestopek v zvezi s poklicnim ravnanjem;</w:t>
      </w:r>
    </w:p>
    <w:p w14:paraId="6885B81D"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da bomo izbrani v tem postopku, v celoti odgovarjali za dela podizvajalcev, ki smo jih navedli v svoji ponudbi;</w:t>
      </w:r>
    </w:p>
    <w:p w14:paraId="52408572"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upoštevali določbe Uredbe o preprečevanju in zmanjšanju emisije delcev iz gradbišč (Uradni list RS, št.  21/11);</w:t>
      </w:r>
    </w:p>
    <w:p w14:paraId="7400DE2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6AC75778" w:rsidR="005D7C52" w:rsidRPr="0054117E" w:rsidRDefault="005D7C52" w:rsidP="005D7C52">
      <w:pPr>
        <w:numPr>
          <w:ilvl w:val="0"/>
          <w:numId w:val="26"/>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C6796B1" w14:textId="1E28945C" w:rsidR="00DE64D2" w:rsidRPr="005F1553" w:rsidRDefault="00261EEA" w:rsidP="005F1553">
      <w:pPr>
        <w:numPr>
          <w:ilvl w:val="0"/>
          <w:numId w:val="26"/>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7F773E" w:rsidRPr="00A1132A">
        <w:rPr>
          <w:rFonts w:ascii="Arial" w:hAnsi="Arial" w:cs="Arial"/>
        </w:rPr>
        <w:t>10</w:t>
      </w:r>
      <w:r w:rsidR="00471E44" w:rsidRPr="00A1132A">
        <w:rPr>
          <w:rFonts w:ascii="Arial" w:hAnsi="Arial" w:cs="Arial"/>
        </w:rPr>
        <w:t>0</w:t>
      </w:r>
      <w:r w:rsidRPr="00A1132A">
        <w:rPr>
          <w:rFonts w:ascii="Arial" w:hAnsi="Arial" w:cs="Arial"/>
        </w:rPr>
        <w:t>.000,00 EUR.</w:t>
      </w:r>
      <w:r w:rsidR="005F1553" w:rsidRPr="00A1132A">
        <w:rPr>
          <w:rFonts w:ascii="Arial" w:hAnsi="Arial" w:cs="Arial"/>
        </w:rPr>
        <w:t xml:space="preserve"> Kopijo veljavne police - Zavarovanje odgovornosti za škodo </w:t>
      </w:r>
      <w:r w:rsidR="00E83FA0" w:rsidRPr="00A1132A">
        <w:rPr>
          <w:rFonts w:ascii="Arial" w:hAnsi="Arial" w:cs="Arial"/>
        </w:rPr>
        <w:t>bomo</w:t>
      </w:r>
      <w:r w:rsidR="005F1553" w:rsidRPr="00A1132A">
        <w:rPr>
          <w:rFonts w:ascii="Arial" w:hAnsi="Arial" w:cs="Arial"/>
        </w:rPr>
        <w:t xml:space="preserve"> naročniku </w:t>
      </w:r>
      <w:r w:rsidR="005F1553" w:rsidRPr="005F1553">
        <w:rPr>
          <w:rFonts w:ascii="Arial" w:hAnsi="Arial" w:cs="Arial"/>
        </w:rPr>
        <w:t>predložiti najkasneje do uvedbe v delo.</w:t>
      </w: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E2401">
        <w:tc>
          <w:tcPr>
            <w:tcW w:w="2367" w:type="pct"/>
            <w:hideMark/>
          </w:tcPr>
          <w:p w14:paraId="15B46DEB"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(žig)</w:t>
            </w: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52E6DC4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(Ime in priimek ter podpis)</w:t>
            </w:r>
          </w:p>
        </w:tc>
      </w:tr>
    </w:tbl>
    <w:p w14:paraId="7619494E" w14:textId="25345E66" w:rsidR="00DE64D2" w:rsidRPr="00FD3CDE" w:rsidRDefault="00DE64D2" w:rsidP="00DE64D2">
      <w:pPr>
        <w:spacing w:before="225" w:after="225" w:line="240" w:lineRule="auto"/>
        <w:jc w:val="both"/>
        <w:rPr>
          <w:rFonts w:ascii="Arial" w:hAnsi="Arial" w:cs="Arial"/>
          <w:sz w:val="18"/>
          <w:szCs w:val="18"/>
        </w:rPr>
        <w:sectPr w:rsidR="00DE64D2" w:rsidRPr="00FD3CDE" w:rsidSect="00A91005">
          <w:headerReference w:type="default" r:id="rId11"/>
          <w:footerReference w:type="default" r:id="rId12"/>
          <w:pgSz w:w="11906" w:h="16838"/>
          <w:pgMar w:top="1418" w:right="1418" w:bottom="1418" w:left="1418" w:header="567" w:footer="595" w:gutter="0"/>
          <w:pgNumType w:start="35"/>
          <w:cols w:space="708"/>
          <w:docGrid w:linePitch="360"/>
        </w:sect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t>Obrazec št: 3</w:t>
      </w:r>
    </w:p>
    <w:p w14:paraId="3A1BF6B1" w14:textId="5A8A1C9C" w:rsidR="00945B18" w:rsidRPr="006A3C14" w:rsidRDefault="005B20A7" w:rsidP="00945B18">
      <w:pPr>
        <w:pStyle w:val="Naslov3"/>
        <w:jc w:val="center"/>
        <w:rPr>
          <w:rFonts w:ascii="Arial" w:hAnsi="Arial" w:cs="Arial"/>
          <w:color w:val="auto"/>
          <w:sz w:val="28"/>
          <w:szCs w:val="28"/>
          <w:u w:val="single"/>
        </w:rPr>
      </w:pPr>
      <w:bookmarkStart w:id="2" w:name="_Toc46494553"/>
      <w:r w:rsidRPr="006A3C14">
        <w:rPr>
          <w:rFonts w:ascii="Arial" w:hAnsi="Arial" w:cs="Arial"/>
          <w:color w:val="auto"/>
          <w:sz w:val="28"/>
          <w:szCs w:val="28"/>
          <w:u w:val="single"/>
        </w:rPr>
        <w:t>POOBLASTILO</w:t>
      </w:r>
      <w:bookmarkEnd w:id="2"/>
    </w:p>
    <w:p w14:paraId="067A633D" w14:textId="77777777" w:rsidR="00945B18" w:rsidRPr="00A1132A" w:rsidRDefault="00945B18" w:rsidP="00945B18">
      <w:pPr>
        <w:tabs>
          <w:tab w:val="left" w:pos="1980"/>
        </w:tabs>
        <w:ind w:left="1980" w:right="382" w:hanging="1980"/>
        <w:rPr>
          <w:rFonts w:ascii="Arial" w:hAnsi="Arial" w:cs="Arial"/>
          <w:b/>
          <w:sz w:val="19"/>
          <w:szCs w:val="19"/>
        </w:rPr>
      </w:pPr>
    </w:p>
    <w:p w14:paraId="3F60F28C" w14:textId="5C6222F1" w:rsidR="004A76F6" w:rsidRPr="00A1132A" w:rsidRDefault="004A76F6" w:rsidP="004A76F6">
      <w:pPr>
        <w:rPr>
          <w:rFonts w:ascii="Arial" w:hAnsi="Arial" w:cs="Arial"/>
        </w:rPr>
      </w:pPr>
      <w:r w:rsidRPr="00A1132A">
        <w:rPr>
          <w:rFonts w:ascii="Arial" w:hAnsi="Arial" w:cs="Arial"/>
        </w:rPr>
        <w:t xml:space="preserve">Za javno naročilo </w:t>
      </w:r>
      <w:r w:rsidR="00214BBC" w:rsidRPr="00A1132A">
        <w:rPr>
          <w:rFonts w:ascii="Arial" w:hAnsi="Arial" w:cs="Arial"/>
          <w:b/>
        </w:rPr>
        <w:t>»</w:t>
      </w:r>
      <w:r w:rsidR="00070B06" w:rsidRPr="00A1132A">
        <w:rPr>
          <w:rFonts w:ascii="Arial" w:hAnsi="Arial" w:cs="Arial"/>
          <w:b/>
        </w:rPr>
        <w:t>Obnova vodne in armaturne celice ter vhodnega portala vodohrana Šoštanj, 2. faza</w:t>
      </w:r>
      <w:r w:rsidR="00214BBC" w:rsidRPr="00A1132A">
        <w:rPr>
          <w:rFonts w:ascii="Arial" w:hAnsi="Arial" w:cs="Arial"/>
          <w:b/>
        </w:rPr>
        <w:t>«</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7777777"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 xml:space="preserve">                                    (žig)</w:t>
            </w: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7D386AF0"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65C82073" w14:textId="683558D6" w:rsidR="003B2CEB" w:rsidRPr="00F24173" w:rsidRDefault="00691750" w:rsidP="00F24173">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t>O</w:t>
      </w:r>
      <w:r w:rsidR="00DE64D2" w:rsidRPr="006A3C14">
        <w:rPr>
          <w:rFonts w:ascii="Arial" w:hAnsi="Arial" w:cs="Arial"/>
          <w:i/>
          <w:sz w:val="20"/>
          <w:szCs w:val="20"/>
        </w:rPr>
        <w:t xml:space="preserve">brazec št: </w:t>
      </w:r>
      <w:r w:rsidR="00CC2AF4">
        <w:rPr>
          <w:rFonts w:ascii="Arial" w:hAnsi="Arial" w:cs="Arial"/>
          <w:i/>
          <w:sz w:val="20"/>
          <w:szCs w:val="20"/>
        </w:rPr>
        <w:t>4</w:t>
      </w:r>
    </w:p>
    <w:p w14:paraId="2E390E91" w14:textId="77777777" w:rsidR="00B22FCA" w:rsidRPr="006A3C14" w:rsidRDefault="00B22FCA" w:rsidP="00E51C59">
      <w:pPr>
        <w:spacing w:after="0"/>
        <w:jc w:val="both"/>
        <w:rPr>
          <w:rFonts w:ascii="Arial" w:hAnsi="Arial" w:cs="Arial"/>
          <w:i/>
          <w:sz w:val="20"/>
          <w:szCs w:val="20"/>
        </w:rPr>
      </w:pPr>
    </w:p>
    <w:p w14:paraId="4991C87F" w14:textId="4EC07216" w:rsidR="003B2CEB" w:rsidRPr="006A3C14" w:rsidRDefault="00691750" w:rsidP="00694BB7">
      <w:pPr>
        <w:pStyle w:val="Naslov3"/>
        <w:jc w:val="center"/>
        <w:rPr>
          <w:rFonts w:ascii="Arial" w:hAnsi="Arial" w:cs="Arial"/>
          <w:color w:val="auto"/>
          <w:sz w:val="28"/>
          <w:szCs w:val="28"/>
          <w:u w:val="single"/>
        </w:rPr>
      </w:pPr>
      <w:bookmarkStart w:id="4" w:name="_Toc46494554"/>
      <w:r w:rsidRPr="006A3C14">
        <w:rPr>
          <w:rFonts w:ascii="Arial" w:hAnsi="Arial" w:cs="Arial"/>
          <w:color w:val="auto"/>
          <w:sz w:val="28"/>
          <w:szCs w:val="28"/>
          <w:u w:val="single"/>
        </w:rPr>
        <w:t xml:space="preserve">SEZNAM </w:t>
      </w:r>
      <w:r w:rsidR="00F21A5B" w:rsidRPr="006A3C14">
        <w:rPr>
          <w:rFonts w:ascii="Arial" w:hAnsi="Arial" w:cs="Arial"/>
          <w:color w:val="auto"/>
          <w:sz w:val="28"/>
          <w:szCs w:val="28"/>
          <w:u w:val="single"/>
        </w:rPr>
        <w:t xml:space="preserve">PONUDNIKOVIH </w:t>
      </w:r>
      <w:r w:rsidRPr="006A3C14">
        <w:rPr>
          <w:rFonts w:ascii="Arial" w:hAnsi="Arial" w:cs="Arial"/>
          <w:color w:val="auto"/>
          <w:sz w:val="28"/>
          <w:szCs w:val="28"/>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7D7784C3" w14:textId="2D2DDCE4" w:rsidR="00466050" w:rsidRPr="000F1671" w:rsidRDefault="00B270D0" w:rsidP="000F1671">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Pogojem 8. </w:t>
      </w:r>
    </w:p>
    <w:tbl>
      <w:tblPr>
        <w:tblpPr w:leftFromText="141" w:rightFromText="141" w:vertAnchor="text" w:horzAnchor="margin" w:tblpXSpec="center" w:tblpY="158"/>
        <w:tblW w:w="9887" w:type="dxa"/>
        <w:tblCellMar>
          <w:left w:w="70" w:type="dxa"/>
          <w:right w:w="70" w:type="dxa"/>
        </w:tblCellMar>
        <w:tblLook w:val="04A0" w:firstRow="1" w:lastRow="0" w:firstColumn="1" w:lastColumn="0" w:noHBand="0" w:noVBand="1"/>
      </w:tblPr>
      <w:tblGrid>
        <w:gridCol w:w="531"/>
        <w:gridCol w:w="2127"/>
        <w:gridCol w:w="2551"/>
        <w:gridCol w:w="1843"/>
        <w:gridCol w:w="1417"/>
        <w:gridCol w:w="1418"/>
      </w:tblGrid>
      <w:tr w:rsidR="000F1671" w:rsidRPr="000F1671" w14:paraId="36DE6A8B" w14:textId="77777777" w:rsidTr="000F1671">
        <w:trPr>
          <w:trHeight w:val="915"/>
        </w:trPr>
        <w:tc>
          <w:tcPr>
            <w:tcW w:w="531" w:type="dxa"/>
            <w:tcBorders>
              <w:top w:val="single" w:sz="4" w:space="0" w:color="auto"/>
              <w:left w:val="single" w:sz="4" w:space="0" w:color="auto"/>
              <w:bottom w:val="single" w:sz="4" w:space="0" w:color="auto"/>
              <w:right w:val="single" w:sz="4" w:space="0" w:color="auto"/>
            </w:tcBorders>
            <w:shd w:val="clear" w:color="000000" w:fill="D0CECE"/>
            <w:vAlign w:val="bottom"/>
            <w:hideMark/>
          </w:tcPr>
          <w:p w14:paraId="2D165C45" w14:textId="77777777" w:rsidR="000F1671" w:rsidRPr="000F1671" w:rsidRDefault="000F1671" w:rsidP="000F1671">
            <w:pPr>
              <w:spacing w:after="0" w:line="240" w:lineRule="auto"/>
              <w:jc w:val="center"/>
              <w:rPr>
                <w:rFonts w:ascii="Calibri" w:eastAsia="Times New Roman" w:hAnsi="Calibri" w:cs="Calibri"/>
                <w:b/>
                <w:bCs/>
                <w:color w:val="000000"/>
                <w:lang w:eastAsia="sl-SI"/>
              </w:rPr>
            </w:pPr>
            <w:proofErr w:type="spellStart"/>
            <w:r w:rsidRPr="000F1671">
              <w:rPr>
                <w:rFonts w:ascii="Calibri" w:eastAsia="Times New Roman" w:hAnsi="Calibri" w:cs="Calibri"/>
                <w:b/>
                <w:bCs/>
                <w:color w:val="000000"/>
                <w:lang w:eastAsia="sl-SI"/>
              </w:rPr>
              <w:t>Zap</w:t>
            </w:r>
            <w:proofErr w:type="spellEnd"/>
            <w:r w:rsidRPr="000F1671">
              <w:rPr>
                <w:rFonts w:ascii="Calibri" w:eastAsia="Times New Roman" w:hAnsi="Calibri" w:cs="Calibri"/>
                <w:b/>
                <w:bCs/>
                <w:color w:val="000000"/>
                <w:lang w:eastAsia="sl-SI"/>
              </w:rPr>
              <w:t xml:space="preserve">. </w:t>
            </w:r>
            <w:r w:rsidRPr="000F1671">
              <w:rPr>
                <w:rFonts w:ascii="Calibri" w:eastAsia="Times New Roman" w:hAnsi="Calibri" w:cs="Calibri"/>
                <w:b/>
                <w:bCs/>
                <w:color w:val="000000"/>
                <w:lang w:eastAsia="sl-SI"/>
              </w:rPr>
              <w:br/>
              <w:t>Št.</w:t>
            </w:r>
          </w:p>
        </w:tc>
        <w:tc>
          <w:tcPr>
            <w:tcW w:w="2127" w:type="dxa"/>
            <w:tcBorders>
              <w:top w:val="single" w:sz="4" w:space="0" w:color="auto"/>
              <w:left w:val="nil"/>
              <w:bottom w:val="single" w:sz="4" w:space="0" w:color="auto"/>
              <w:right w:val="single" w:sz="4" w:space="0" w:color="auto"/>
            </w:tcBorders>
            <w:shd w:val="clear" w:color="000000" w:fill="D0CECE"/>
            <w:vAlign w:val="bottom"/>
            <w:hideMark/>
          </w:tcPr>
          <w:p w14:paraId="4DDE9902" w14:textId="77777777" w:rsidR="000F1671" w:rsidRPr="000F1671" w:rsidRDefault="000F1671" w:rsidP="000F1671">
            <w:pPr>
              <w:spacing w:after="0" w:line="240" w:lineRule="auto"/>
              <w:jc w:val="center"/>
              <w:rPr>
                <w:rFonts w:ascii="Calibri" w:eastAsia="Times New Roman" w:hAnsi="Calibri" w:cs="Calibri"/>
                <w:b/>
                <w:bCs/>
                <w:color w:val="000000"/>
                <w:lang w:eastAsia="sl-SI"/>
              </w:rPr>
            </w:pPr>
            <w:r w:rsidRPr="000F1671">
              <w:rPr>
                <w:rFonts w:ascii="Calibri" w:eastAsia="Times New Roman" w:hAnsi="Calibri" w:cs="Calibri"/>
                <w:b/>
                <w:bCs/>
                <w:color w:val="000000"/>
                <w:lang w:eastAsia="sl-SI"/>
              </w:rPr>
              <w:t xml:space="preserve">Referenčni naročnik </w:t>
            </w:r>
            <w:r w:rsidRPr="000F1671">
              <w:rPr>
                <w:rFonts w:ascii="Calibri" w:eastAsia="Times New Roman" w:hAnsi="Calibri" w:cs="Calibri"/>
                <w:b/>
                <w:bCs/>
                <w:color w:val="000000"/>
                <w:lang w:eastAsia="sl-SI"/>
              </w:rPr>
              <w:br/>
            </w:r>
            <w:r w:rsidRPr="000F1671">
              <w:rPr>
                <w:rFonts w:ascii="Calibri" w:eastAsia="Times New Roman" w:hAnsi="Calibri" w:cs="Calibri"/>
                <w:color w:val="000000"/>
                <w:lang w:eastAsia="sl-SI"/>
              </w:rPr>
              <w:t>(naziv, naslov)</w:t>
            </w:r>
          </w:p>
        </w:tc>
        <w:tc>
          <w:tcPr>
            <w:tcW w:w="2551" w:type="dxa"/>
            <w:tcBorders>
              <w:top w:val="single" w:sz="4" w:space="0" w:color="auto"/>
              <w:left w:val="nil"/>
              <w:bottom w:val="single" w:sz="4" w:space="0" w:color="auto"/>
              <w:right w:val="single" w:sz="4" w:space="0" w:color="auto"/>
            </w:tcBorders>
            <w:shd w:val="clear" w:color="000000" w:fill="D0CECE"/>
            <w:vAlign w:val="bottom"/>
            <w:hideMark/>
          </w:tcPr>
          <w:p w14:paraId="6FA0C8AD" w14:textId="77777777" w:rsidR="000F1671" w:rsidRPr="000F1671" w:rsidRDefault="000F1671" w:rsidP="000F1671">
            <w:pPr>
              <w:spacing w:after="0" w:line="240" w:lineRule="auto"/>
              <w:jc w:val="center"/>
              <w:rPr>
                <w:rFonts w:ascii="Calibri" w:eastAsia="Times New Roman" w:hAnsi="Calibri" w:cs="Calibri"/>
                <w:b/>
                <w:bCs/>
                <w:color w:val="000000"/>
                <w:lang w:eastAsia="sl-SI"/>
              </w:rPr>
            </w:pPr>
            <w:r w:rsidRPr="000F1671">
              <w:rPr>
                <w:rFonts w:ascii="Calibri" w:eastAsia="Times New Roman" w:hAnsi="Calibri" w:cs="Calibri"/>
                <w:b/>
                <w:bCs/>
                <w:color w:val="000000"/>
                <w:lang w:eastAsia="sl-SI"/>
              </w:rPr>
              <w:t>Vrsta dela</w:t>
            </w:r>
            <w:r w:rsidRPr="000F1671">
              <w:rPr>
                <w:rFonts w:ascii="Calibri" w:eastAsia="Times New Roman" w:hAnsi="Calibri" w:cs="Calibri"/>
                <w:b/>
                <w:bCs/>
                <w:color w:val="000000"/>
                <w:lang w:eastAsia="sl-SI"/>
              </w:rPr>
              <w:br/>
            </w:r>
            <w:r w:rsidRPr="000F1671">
              <w:rPr>
                <w:rFonts w:ascii="Calibri" w:eastAsia="Times New Roman" w:hAnsi="Calibri" w:cs="Calibri"/>
                <w:color w:val="000000"/>
                <w:lang w:eastAsia="sl-SI"/>
              </w:rPr>
              <w:t>(podroben opis vrste del, ki jih je izvedel izvajalec)</w:t>
            </w:r>
          </w:p>
        </w:tc>
        <w:tc>
          <w:tcPr>
            <w:tcW w:w="1843" w:type="dxa"/>
            <w:tcBorders>
              <w:top w:val="single" w:sz="4" w:space="0" w:color="auto"/>
              <w:left w:val="nil"/>
              <w:bottom w:val="single" w:sz="4" w:space="0" w:color="auto"/>
              <w:right w:val="single" w:sz="4" w:space="0" w:color="auto"/>
            </w:tcBorders>
            <w:shd w:val="clear" w:color="000000" w:fill="D0CECE"/>
            <w:vAlign w:val="bottom"/>
            <w:hideMark/>
          </w:tcPr>
          <w:p w14:paraId="063F84B8" w14:textId="77777777" w:rsidR="000F1671" w:rsidRPr="00A1132A" w:rsidRDefault="000F1671" w:rsidP="000F1671">
            <w:pPr>
              <w:spacing w:after="0" w:line="240" w:lineRule="auto"/>
              <w:jc w:val="center"/>
              <w:rPr>
                <w:rFonts w:ascii="Calibri" w:eastAsia="Times New Roman" w:hAnsi="Calibri" w:cs="Calibri"/>
                <w:b/>
                <w:bCs/>
                <w:lang w:eastAsia="sl-SI"/>
              </w:rPr>
            </w:pPr>
            <w:r w:rsidRPr="00A1132A">
              <w:rPr>
                <w:rFonts w:ascii="Calibri" w:eastAsia="Times New Roman" w:hAnsi="Calibri" w:cs="Calibri"/>
                <w:b/>
                <w:bCs/>
                <w:lang w:eastAsia="sl-SI"/>
              </w:rPr>
              <w:t>Čas realizacije</w:t>
            </w:r>
            <w:r w:rsidRPr="00A1132A">
              <w:rPr>
                <w:rFonts w:ascii="Calibri" w:eastAsia="Times New Roman" w:hAnsi="Calibri" w:cs="Calibri"/>
                <w:b/>
                <w:bCs/>
                <w:lang w:eastAsia="sl-SI"/>
              </w:rPr>
              <w:br/>
            </w:r>
            <w:r w:rsidRPr="00A1132A">
              <w:rPr>
                <w:rFonts w:ascii="Calibri" w:eastAsia="Times New Roman" w:hAnsi="Calibri" w:cs="Calibri"/>
                <w:lang w:eastAsia="sl-SI"/>
              </w:rPr>
              <w:t xml:space="preserve">(od </w:t>
            </w:r>
            <w:proofErr w:type="spellStart"/>
            <w:r w:rsidRPr="00A1132A">
              <w:rPr>
                <w:rFonts w:ascii="Calibri" w:eastAsia="Times New Roman" w:hAnsi="Calibri" w:cs="Calibri"/>
                <w:lang w:eastAsia="sl-SI"/>
              </w:rPr>
              <w:t>mesec_leto</w:t>
            </w:r>
            <w:proofErr w:type="spellEnd"/>
            <w:r w:rsidRPr="00A1132A">
              <w:rPr>
                <w:rFonts w:ascii="Calibri" w:eastAsia="Times New Roman" w:hAnsi="Calibri" w:cs="Calibri"/>
                <w:lang w:eastAsia="sl-SI"/>
              </w:rPr>
              <w:t xml:space="preserve"> do </w:t>
            </w:r>
            <w:proofErr w:type="spellStart"/>
            <w:r w:rsidRPr="00A1132A">
              <w:rPr>
                <w:rFonts w:ascii="Calibri" w:eastAsia="Times New Roman" w:hAnsi="Calibri" w:cs="Calibri"/>
                <w:lang w:eastAsia="sl-SI"/>
              </w:rPr>
              <w:t>mesec_leto</w:t>
            </w:r>
            <w:proofErr w:type="spellEnd"/>
            <w:r w:rsidRPr="00A1132A">
              <w:rPr>
                <w:rFonts w:ascii="Calibri" w:eastAsia="Times New Roman" w:hAnsi="Calibri" w:cs="Calibri"/>
                <w:lang w:eastAsia="sl-SI"/>
              </w:rPr>
              <w:t>)</w:t>
            </w:r>
          </w:p>
        </w:tc>
        <w:tc>
          <w:tcPr>
            <w:tcW w:w="1417" w:type="dxa"/>
            <w:tcBorders>
              <w:top w:val="single" w:sz="4" w:space="0" w:color="auto"/>
              <w:left w:val="nil"/>
              <w:bottom w:val="single" w:sz="4" w:space="0" w:color="auto"/>
              <w:right w:val="single" w:sz="4" w:space="0" w:color="auto"/>
            </w:tcBorders>
            <w:shd w:val="clear" w:color="000000" w:fill="D0CECE"/>
            <w:vAlign w:val="bottom"/>
            <w:hideMark/>
          </w:tcPr>
          <w:p w14:paraId="4DD341A9" w14:textId="77777777" w:rsidR="000F1671" w:rsidRPr="00A1132A" w:rsidRDefault="000F1671" w:rsidP="000F1671">
            <w:pPr>
              <w:spacing w:after="0" w:line="240" w:lineRule="auto"/>
              <w:jc w:val="center"/>
              <w:rPr>
                <w:rFonts w:ascii="Calibri" w:eastAsia="Times New Roman" w:hAnsi="Calibri" w:cs="Calibri"/>
                <w:b/>
                <w:bCs/>
                <w:lang w:eastAsia="sl-SI"/>
              </w:rPr>
            </w:pPr>
            <w:r w:rsidRPr="00A1132A">
              <w:rPr>
                <w:rFonts w:ascii="Calibri" w:eastAsia="Times New Roman" w:hAnsi="Calibri" w:cs="Calibri"/>
                <w:b/>
                <w:bCs/>
                <w:lang w:eastAsia="sl-SI"/>
              </w:rPr>
              <w:t>Kapaciteta vodohrana</w:t>
            </w:r>
            <w:r w:rsidRPr="00A1132A">
              <w:rPr>
                <w:rFonts w:ascii="Calibri" w:eastAsia="Times New Roman" w:hAnsi="Calibri" w:cs="Calibri"/>
                <w:b/>
                <w:bCs/>
                <w:lang w:eastAsia="sl-SI"/>
              </w:rPr>
              <w:br/>
            </w:r>
            <w:r w:rsidRPr="00A1132A">
              <w:rPr>
                <w:rFonts w:ascii="Calibri" w:eastAsia="Times New Roman" w:hAnsi="Calibri" w:cs="Calibri"/>
                <w:lang w:eastAsia="sl-SI"/>
              </w:rPr>
              <w:t>(m3/celico</w:t>
            </w:r>
            <w:r w:rsidRPr="00A1132A">
              <w:rPr>
                <w:rFonts w:ascii="Calibri" w:eastAsia="Times New Roman" w:hAnsi="Calibri" w:cs="Calibri"/>
                <w:b/>
                <w:bCs/>
                <w:lang w:eastAsia="sl-SI"/>
              </w:rPr>
              <w:t>)</w:t>
            </w:r>
          </w:p>
        </w:tc>
        <w:tc>
          <w:tcPr>
            <w:tcW w:w="1418" w:type="dxa"/>
            <w:tcBorders>
              <w:top w:val="single" w:sz="4" w:space="0" w:color="auto"/>
              <w:left w:val="nil"/>
              <w:bottom w:val="single" w:sz="4" w:space="0" w:color="auto"/>
              <w:right w:val="single" w:sz="4" w:space="0" w:color="auto"/>
            </w:tcBorders>
            <w:shd w:val="clear" w:color="000000" w:fill="D0CECE"/>
            <w:vAlign w:val="bottom"/>
            <w:hideMark/>
          </w:tcPr>
          <w:p w14:paraId="3C8AE0CA" w14:textId="77777777" w:rsidR="000F1671" w:rsidRPr="00A1132A" w:rsidRDefault="000F1671" w:rsidP="000F1671">
            <w:pPr>
              <w:spacing w:after="0" w:line="240" w:lineRule="auto"/>
              <w:jc w:val="center"/>
              <w:rPr>
                <w:rFonts w:ascii="Calibri" w:eastAsia="Times New Roman" w:hAnsi="Calibri" w:cs="Calibri"/>
                <w:b/>
                <w:bCs/>
                <w:lang w:eastAsia="sl-SI"/>
              </w:rPr>
            </w:pPr>
            <w:r w:rsidRPr="00A1132A">
              <w:rPr>
                <w:rFonts w:ascii="Calibri" w:eastAsia="Times New Roman" w:hAnsi="Calibri" w:cs="Calibri"/>
                <w:b/>
                <w:bCs/>
                <w:lang w:eastAsia="sl-SI"/>
              </w:rPr>
              <w:t xml:space="preserve">Investicijska vrednost </w:t>
            </w:r>
            <w:r w:rsidRPr="00A1132A">
              <w:rPr>
                <w:rFonts w:ascii="Calibri" w:eastAsia="Times New Roman" w:hAnsi="Calibri" w:cs="Calibri"/>
                <w:lang w:eastAsia="sl-SI"/>
              </w:rPr>
              <w:t>(brez DDV)</w:t>
            </w:r>
          </w:p>
        </w:tc>
      </w:tr>
      <w:tr w:rsidR="000F1671" w:rsidRPr="000F1671" w14:paraId="540CC561" w14:textId="77777777" w:rsidTr="000F1671">
        <w:trPr>
          <w:trHeight w:val="61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A2314"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1.</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53105BCE"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359EC7C0"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61E964"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2437698"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21299A2F"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0F1671" w:rsidRPr="000F1671" w14:paraId="0E949501" w14:textId="77777777" w:rsidTr="000F1671">
        <w:trPr>
          <w:trHeight w:val="54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08FCFEF2"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2.</w:t>
            </w:r>
          </w:p>
        </w:tc>
        <w:tc>
          <w:tcPr>
            <w:tcW w:w="2127" w:type="dxa"/>
            <w:tcBorders>
              <w:top w:val="nil"/>
              <w:left w:val="nil"/>
              <w:bottom w:val="single" w:sz="4" w:space="0" w:color="auto"/>
              <w:right w:val="single" w:sz="4" w:space="0" w:color="auto"/>
            </w:tcBorders>
            <w:shd w:val="clear" w:color="auto" w:fill="auto"/>
            <w:noWrap/>
            <w:vAlign w:val="bottom"/>
            <w:hideMark/>
          </w:tcPr>
          <w:p w14:paraId="6CCD422F"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1970EEBA"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1C830D8B"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AAB5B45"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4AD954BC"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0F1671" w:rsidRPr="000F1671" w14:paraId="2062EFDE" w14:textId="77777777" w:rsidTr="000F1671">
        <w:trPr>
          <w:trHeight w:val="567"/>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524FFA2"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3.</w:t>
            </w:r>
          </w:p>
        </w:tc>
        <w:tc>
          <w:tcPr>
            <w:tcW w:w="2127" w:type="dxa"/>
            <w:tcBorders>
              <w:top w:val="nil"/>
              <w:left w:val="nil"/>
              <w:bottom w:val="single" w:sz="4" w:space="0" w:color="auto"/>
              <w:right w:val="single" w:sz="4" w:space="0" w:color="auto"/>
            </w:tcBorders>
            <w:shd w:val="clear" w:color="auto" w:fill="auto"/>
            <w:noWrap/>
            <w:vAlign w:val="bottom"/>
            <w:hideMark/>
          </w:tcPr>
          <w:p w14:paraId="276FD381"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0811B3D7"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2A2CE685"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79444A0"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E196C77"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0F1671" w:rsidRPr="000F1671" w14:paraId="37833F09" w14:textId="77777777" w:rsidTr="000F1671">
        <w:trPr>
          <w:trHeight w:val="561"/>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0E98DAF0"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4.</w:t>
            </w:r>
          </w:p>
        </w:tc>
        <w:tc>
          <w:tcPr>
            <w:tcW w:w="2127" w:type="dxa"/>
            <w:tcBorders>
              <w:top w:val="nil"/>
              <w:left w:val="nil"/>
              <w:bottom w:val="single" w:sz="4" w:space="0" w:color="auto"/>
              <w:right w:val="single" w:sz="4" w:space="0" w:color="auto"/>
            </w:tcBorders>
            <w:shd w:val="clear" w:color="auto" w:fill="auto"/>
            <w:noWrap/>
            <w:vAlign w:val="bottom"/>
            <w:hideMark/>
          </w:tcPr>
          <w:p w14:paraId="1913E103"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2AABEFEE"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21204E03"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F5D86AE"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7204A6E3" w14:textId="77777777" w:rsidR="000F1671" w:rsidRPr="000F1671" w:rsidRDefault="000F1671" w:rsidP="000F1671">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bl>
    <w:p w14:paraId="4567A0B1" w14:textId="338C8F93" w:rsidR="000F1671" w:rsidRDefault="000F1671" w:rsidP="00E51C59">
      <w:pPr>
        <w:jc w:val="both"/>
        <w:rPr>
          <w:rFonts w:ascii="Arial" w:hAnsi="Arial" w:cs="Arial"/>
          <w:sz w:val="20"/>
          <w:szCs w:val="20"/>
        </w:rPr>
      </w:pPr>
    </w:p>
    <w:p w14:paraId="326CDC1C" w14:textId="77777777" w:rsidR="000F1671" w:rsidRPr="006A3C14" w:rsidRDefault="000F1671"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OPOZORILO! Za navedene reference je potrebno priložiti referenčna potrdila ponudnika, izdana s strani referenčnih naročnikov v smislu vsebine Obrazca št.</w:t>
      </w:r>
      <w:r w:rsidR="002A44CB">
        <w:rPr>
          <w:rFonts w:ascii="Arial" w:hAnsi="Arial" w:cs="Arial"/>
          <w:color w:val="000000"/>
        </w:rPr>
        <w:t xml:space="preserve"> </w:t>
      </w:r>
      <w:r w:rsidR="00842AAB">
        <w:rPr>
          <w:rFonts w:ascii="Arial" w:hAnsi="Arial" w:cs="Arial"/>
          <w:color w:val="000000"/>
        </w:rPr>
        <w:t>5</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B499B95" w14:textId="77777777" w:rsidR="005A51CE" w:rsidRPr="00842AAB"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842AAB" w14:paraId="25490DD9" w14:textId="77777777" w:rsidTr="007D2532">
        <w:tc>
          <w:tcPr>
            <w:tcW w:w="2500" w:type="pct"/>
            <w:hideMark/>
          </w:tcPr>
          <w:p w14:paraId="71E25FF8" w14:textId="77777777" w:rsidR="007D2532" w:rsidRPr="00842AAB" w:rsidRDefault="007D2532" w:rsidP="00E51C59">
            <w:pPr>
              <w:jc w:val="both"/>
              <w:rPr>
                <w:rFonts w:ascii="Arial" w:hAnsi="Arial" w:cs="Arial"/>
                <w:position w:val="-2"/>
                <w:sz w:val="16"/>
                <w:szCs w:val="16"/>
              </w:rPr>
            </w:pPr>
          </w:p>
          <w:p w14:paraId="148899D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Kraj in datum:</w:t>
            </w:r>
          </w:p>
        </w:tc>
        <w:tc>
          <w:tcPr>
            <w:tcW w:w="0" w:type="auto"/>
            <w:hideMark/>
          </w:tcPr>
          <w:p w14:paraId="5781AFFB" w14:textId="6B129BB0" w:rsidR="007D2532" w:rsidRPr="00842AAB" w:rsidRDefault="00B017F2" w:rsidP="00E51C59">
            <w:pPr>
              <w:jc w:val="both"/>
              <w:rPr>
                <w:rFonts w:ascii="Arial" w:hAnsi="Arial" w:cs="Arial"/>
                <w:sz w:val="16"/>
                <w:szCs w:val="16"/>
              </w:rPr>
            </w:pPr>
            <w:r>
              <w:rPr>
                <w:rFonts w:ascii="Arial" w:hAnsi="Arial" w:cs="Arial"/>
                <w:position w:val="-2"/>
                <w:sz w:val="16"/>
                <w:szCs w:val="16"/>
              </w:rPr>
              <w:t xml:space="preserve">          </w:t>
            </w:r>
            <w:r w:rsidR="007D2532" w:rsidRPr="00842AAB">
              <w:rPr>
                <w:rFonts w:ascii="Arial" w:hAnsi="Arial" w:cs="Arial"/>
                <w:position w:val="-2"/>
                <w:sz w:val="16"/>
                <w:szCs w:val="16"/>
              </w:rPr>
              <w:t>Naziv:____________________________________</w:t>
            </w:r>
          </w:p>
        </w:tc>
      </w:tr>
      <w:tr w:rsidR="00793A48" w:rsidRPr="00842AAB" w14:paraId="19C8CF6B" w14:textId="77777777" w:rsidTr="007D2532">
        <w:tc>
          <w:tcPr>
            <w:tcW w:w="2500" w:type="pct"/>
            <w:hideMark/>
          </w:tcPr>
          <w:p w14:paraId="7EA4F34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(žig)</w:t>
            </w:r>
          </w:p>
        </w:tc>
        <w:tc>
          <w:tcPr>
            <w:tcW w:w="0" w:type="auto"/>
            <w:hideMark/>
          </w:tcPr>
          <w:p w14:paraId="1914F203" w14:textId="4DA103E1" w:rsidR="007D2532" w:rsidRPr="00842AAB" w:rsidRDefault="006205C7" w:rsidP="00E51C59">
            <w:pPr>
              <w:jc w:val="both"/>
              <w:rPr>
                <w:rFonts w:ascii="Arial" w:hAnsi="Arial" w:cs="Arial"/>
                <w:sz w:val="16"/>
                <w:szCs w:val="16"/>
              </w:rPr>
            </w:pPr>
            <w:r w:rsidRPr="00842AAB">
              <w:rPr>
                <w:rFonts w:ascii="Arial" w:hAnsi="Arial" w:cs="Arial"/>
                <w:sz w:val="16"/>
                <w:szCs w:val="16"/>
              </w:rPr>
              <w:t xml:space="preserve">        </w:t>
            </w:r>
            <w:r w:rsidR="00B6222A" w:rsidRPr="00842AAB">
              <w:rPr>
                <w:rFonts w:ascii="Arial" w:hAnsi="Arial" w:cs="Arial"/>
                <w:sz w:val="16"/>
                <w:szCs w:val="16"/>
              </w:rPr>
              <w:t xml:space="preserve"> </w:t>
            </w:r>
            <w:r w:rsidR="00F35965">
              <w:rPr>
                <w:rFonts w:ascii="Arial" w:hAnsi="Arial" w:cs="Arial"/>
                <w:sz w:val="16"/>
                <w:szCs w:val="16"/>
              </w:rPr>
              <w:t xml:space="preserve">          </w:t>
            </w:r>
            <w:r w:rsidR="00B6222A" w:rsidRPr="00842AAB">
              <w:rPr>
                <w:rFonts w:ascii="Arial" w:hAnsi="Arial" w:cs="Arial"/>
                <w:sz w:val="16"/>
                <w:szCs w:val="16"/>
              </w:rPr>
              <w:t xml:space="preserve"> </w:t>
            </w:r>
            <w:r w:rsidR="007D2532" w:rsidRPr="00842AAB">
              <w:rPr>
                <w:rFonts w:ascii="Arial" w:hAnsi="Arial" w:cs="Arial"/>
                <w:position w:val="-2"/>
                <w:sz w:val="16"/>
                <w:szCs w:val="16"/>
              </w:rPr>
              <w:t>____________________________________</w:t>
            </w:r>
          </w:p>
          <w:p w14:paraId="5395180F" w14:textId="030D77BB" w:rsidR="007D2532" w:rsidRPr="00842AAB" w:rsidRDefault="00B6222A" w:rsidP="00E51C59">
            <w:pPr>
              <w:jc w:val="both"/>
              <w:rPr>
                <w:rFonts w:ascii="Arial" w:hAnsi="Arial" w:cs="Arial"/>
                <w:sz w:val="16"/>
                <w:szCs w:val="16"/>
              </w:rPr>
            </w:pPr>
            <w:r w:rsidRPr="00842AAB">
              <w:rPr>
                <w:rFonts w:ascii="Arial" w:hAnsi="Arial" w:cs="Arial"/>
                <w:position w:val="-2"/>
                <w:sz w:val="16"/>
                <w:szCs w:val="16"/>
              </w:rPr>
              <w:t xml:space="preserve">         </w:t>
            </w:r>
            <w:r w:rsidR="00F35965">
              <w:rPr>
                <w:rFonts w:ascii="Arial" w:hAnsi="Arial" w:cs="Arial"/>
                <w:position w:val="-2"/>
                <w:sz w:val="16"/>
                <w:szCs w:val="16"/>
              </w:rPr>
              <w:t xml:space="preserve">                        </w:t>
            </w:r>
            <w:r w:rsidRPr="00842AAB">
              <w:rPr>
                <w:rFonts w:ascii="Arial" w:hAnsi="Arial" w:cs="Arial"/>
                <w:position w:val="-2"/>
                <w:sz w:val="16"/>
                <w:szCs w:val="16"/>
              </w:rPr>
              <w:t xml:space="preserve"> </w:t>
            </w:r>
            <w:r w:rsidR="007D2532" w:rsidRPr="00842AAB">
              <w:rPr>
                <w:rFonts w:ascii="Arial" w:hAnsi="Arial" w:cs="Arial"/>
                <w:position w:val="-2"/>
                <w:sz w:val="16"/>
                <w:szCs w:val="16"/>
              </w:rPr>
              <w:t>(Ime in priimek ter podpis)</w:t>
            </w:r>
          </w:p>
        </w:tc>
      </w:tr>
    </w:tbl>
    <w:p w14:paraId="47C9F8CA" w14:textId="77777777" w:rsidR="005A51CE" w:rsidRPr="006A3C14" w:rsidRDefault="005A51CE" w:rsidP="00E51C59">
      <w:pPr>
        <w:jc w:val="both"/>
        <w:rPr>
          <w:rFonts w:ascii="Arial" w:hAnsi="Arial" w:cs="Arial"/>
          <w:sz w:val="20"/>
          <w:szCs w:val="20"/>
        </w:rPr>
        <w:sectPr w:rsidR="005A51CE" w:rsidRPr="006A3C14" w:rsidSect="00AA373E">
          <w:headerReference w:type="default" r:id="rId13"/>
          <w:footerReference w:type="default" r:id="rId14"/>
          <w:pgSz w:w="11906" w:h="16838"/>
          <w:pgMar w:top="1418" w:right="1418" w:bottom="1418" w:left="1418" w:header="567" w:footer="596" w:gutter="0"/>
          <w:cols w:space="708"/>
          <w:docGrid w:linePitch="360"/>
        </w:sectPr>
      </w:pPr>
    </w:p>
    <w:p w14:paraId="2A5A2AB6" w14:textId="492040B0" w:rsidR="003B2CEB" w:rsidRPr="006A3C14" w:rsidRDefault="00393D51" w:rsidP="00E51C59">
      <w:pPr>
        <w:spacing w:after="0"/>
        <w:jc w:val="both"/>
        <w:rPr>
          <w:rFonts w:ascii="Arial" w:hAnsi="Arial" w:cs="Arial"/>
          <w:i/>
          <w:sz w:val="20"/>
          <w:szCs w:val="20"/>
        </w:rPr>
      </w:pPr>
      <w:bookmarkStart w:id="5" w:name="_Hlk40780824"/>
      <w:r w:rsidRPr="006A3C14">
        <w:rPr>
          <w:rFonts w:ascii="Arial" w:hAnsi="Arial" w:cs="Arial"/>
          <w:i/>
          <w:sz w:val="20"/>
          <w:szCs w:val="20"/>
        </w:rPr>
        <w:t xml:space="preserve">Obrazec št: </w:t>
      </w:r>
      <w:r w:rsidR="00842AAB">
        <w:rPr>
          <w:rFonts w:ascii="Arial" w:hAnsi="Arial" w:cs="Arial"/>
          <w:i/>
          <w:sz w:val="20"/>
          <w:szCs w:val="20"/>
        </w:rPr>
        <w:t>5</w:t>
      </w:r>
    </w:p>
    <w:p w14:paraId="60254CFA" w14:textId="77777777" w:rsidR="003B2CEB" w:rsidRPr="006A3C14" w:rsidRDefault="003B2CEB" w:rsidP="00E51C59">
      <w:pPr>
        <w:jc w:val="both"/>
        <w:rPr>
          <w:rFonts w:ascii="Arial" w:hAnsi="Arial" w:cs="Arial"/>
          <w:b/>
          <w:sz w:val="20"/>
          <w:szCs w:val="20"/>
        </w:rPr>
      </w:pPr>
    </w:p>
    <w:p w14:paraId="686B5FFC" w14:textId="1F9CD9E1" w:rsidR="00861EBD" w:rsidRDefault="00DD3231" w:rsidP="004B6CD8">
      <w:pPr>
        <w:pStyle w:val="Naslov3"/>
        <w:jc w:val="center"/>
        <w:rPr>
          <w:rFonts w:ascii="Arial" w:hAnsi="Arial" w:cs="Arial"/>
          <w:color w:val="auto"/>
          <w:sz w:val="28"/>
          <w:szCs w:val="28"/>
          <w:u w:val="single"/>
        </w:rPr>
      </w:pPr>
      <w:bookmarkStart w:id="6" w:name="_Toc46494555"/>
      <w:r w:rsidRPr="00A875D4">
        <w:rPr>
          <w:rFonts w:ascii="Arial" w:hAnsi="Arial" w:cs="Arial"/>
          <w:color w:val="auto"/>
          <w:sz w:val="28"/>
          <w:szCs w:val="28"/>
          <w:u w:val="single"/>
        </w:rPr>
        <w:t>REFERENČNO POTRDILO</w:t>
      </w:r>
      <w:bookmarkEnd w:id="6"/>
    </w:p>
    <w:p w14:paraId="5F5F495B" w14:textId="77777777" w:rsidR="004B6CD8" w:rsidRPr="004B6CD8" w:rsidRDefault="004B6CD8" w:rsidP="004B6CD8"/>
    <w:p w14:paraId="1E7431A7" w14:textId="77777777" w:rsidR="00070B06" w:rsidRPr="00165006" w:rsidRDefault="00070B06" w:rsidP="00070B06">
      <w:pPr>
        <w:spacing w:before="225" w:after="225"/>
        <w:rPr>
          <w:rFonts w:ascii="Arial" w:eastAsia="Calibri" w:hAnsi="Arial" w:cs="Arial"/>
          <w:u w:val="single"/>
        </w:rPr>
      </w:pPr>
      <w:r w:rsidRPr="006A3C14">
        <w:rPr>
          <w:rFonts w:ascii="Arial" w:eastAsia="Calibri" w:hAnsi="Arial" w:cs="Arial"/>
          <w:b/>
          <w:bCs/>
          <w:color w:val="000000"/>
        </w:rPr>
        <w:t>Naziv in naslov potrjevalca reference:</w:t>
      </w:r>
      <w:r>
        <w:rPr>
          <w:rFonts w:ascii="Arial" w:eastAsia="Calibri" w:hAnsi="Arial" w:cs="Arial"/>
          <w:color w:val="000000"/>
        </w:rPr>
        <w:t>_______________________________________</w:t>
      </w:r>
    </w:p>
    <w:p w14:paraId="6AA19155" w14:textId="77777777" w:rsidR="00070B06" w:rsidRPr="006A3C14" w:rsidRDefault="00070B06" w:rsidP="00070B06">
      <w:pPr>
        <w:tabs>
          <w:tab w:val="left" w:pos="3686"/>
        </w:tabs>
        <w:rPr>
          <w:rFonts w:ascii="Arial" w:eastAsia="Calibri" w:hAnsi="Arial" w:cs="Arial"/>
          <w:b/>
          <w:bCs/>
        </w:rPr>
      </w:pPr>
      <w:r w:rsidRPr="006A3C14">
        <w:rPr>
          <w:rFonts w:ascii="Arial" w:eastAsia="Calibri" w:hAnsi="Arial" w:cs="Arial"/>
          <w:bCs/>
        </w:rPr>
        <w:t>Kontaktna oseba referenčnega naročnika  in telefonska številka:</w:t>
      </w:r>
      <w:r w:rsidRPr="00165006">
        <w:rPr>
          <w:rFonts w:ascii="Arial" w:eastAsia="Calibri" w:hAnsi="Arial" w:cs="Arial"/>
          <w:color w:val="000000"/>
        </w:rPr>
        <w:t xml:space="preserve"> …………………………</w:t>
      </w:r>
      <w:r>
        <w:rPr>
          <w:rFonts w:ascii="Arial" w:eastAsia="Calibri" w:hAnsi="Arial" w:cs="Arial"/>
          <w:color w:val="000000"/>
        </w:rPr>
        <w:t>…</w:t>
      </w:r>
    </w:p>
    <w:p w14:paraId="53515686" w14:textId="77777777" w:rsidR="00070B06" w:rsidRDefault="00070B06" w:rsidP="00070B06">
      <w:pPr>
        <w:rPr>
          <w:rFonts w:ascii="Arial" w:eastAsia="Arial" w:hAnsi="Arial" w:cs="Arial"/>
        </w:rPr>
      </w:pPr>
      <w:r w:rsidRPr="006A3C14">
        <w:rPr>
          <w:rFonts w:ascii="Arial" w:eastAsia="Arial" w:hAnsi="Arial" w:cs="Arial"/>
        </w:rPr>
        <w:t>Pod kazensko in materialno odgovornostjo izjavljamo, da je podjetje</w:t>
      </w:r>
    </w:p>
    <w:p w14:paraId="72713B0D" w14:textId="77777777" w:rsidR="00070B06" w:rsidRDefault="00070B06" w:rsidP="00070B06">
      <w:pPr>
        <w:rPr>
          <w:rFonts w:ascii="Arial" w:eastAsia="Arial" w:hAnsi="Arial" w:cs="Arial"/>
        </w:rPr>
      </w:pP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t>_______________________________________________________________________</w:t>
      </w:r>
    </w:p>
    <w:p w14:paraId="7CF362E5" w14:textId="77777777" w:rsidR="00070B06" w:rsidRPr="006A3C14" w:rsidRDefault="00070B06" w:rsidP="00070B06">
      <w:pPr>
        <w:rPr>
          <w:rFonts w:ascii="Arial" w:eastAsia="Arial" w:hAnsi="Arial" w:cs="Arial"/>
        </w:rPr>
      </w:pPr>
      <w:r>
        <w:rPr>
          <w:rFonts w:ascii="Arial" w:eastAsia="Arial" w:hAnsi="Arial" w:cs="Arial"/>
        </w:rPr>
        <w:t>za nas kvalitetno in v skladu s pogodbo izvedlo izgradnjo:</w:t>
      </w:r>
    </w:p>
    <w:p w14:paraId="2025F117" w14:textId="77777777" w:rsidR="00070B06" w:rsidRDefault="00070B06" w:rsidP="00070B06">
      <w:pPr>
        <w:spacing w:before="225" w:after="225" w:line="240" w:lineRule="auto"/>
        <w:jc w:val="both"/>
        <w:rPr>
          <w:rFonts w:ascii="Arial" w:hAnsi="Arial" w:cs="Arial"/>
        </w:rPr>
      </w:pPr>
      <w:r w:rsidRPr="006A3C14">
        <w:rPr>
          <w:rFonts w:ascii="Arial" w:hAnsi="Arial" w:cs="Arial"/>
        </w:rPr>
        <w:t>- naziv objekta:  ………………………………………………………….………………………</w:t>
      </w:r>
      <w:r>
        <w:rPr>
          <w:rFonts w:ascii="Arial" w:hAnsi="Arial" w:cs="Arial"/>
        </w:rPr>
        <w:t>…</w:t>
      </w:r>
    </w:p>
    <w:p w14:paraId="6A9EC99B" w14:textId="77777777" w:rsidR="00070B06" w:rsidRDefault="00070B06" w:rsidP="00070B06">
      <w:pPr>
        <w:spacing w:before="225" w:after="225" w:line="240" w:lineRule="auto"/>
        <w:jc w:val="both"/>
        <w:rPr>
          <w:rFonts w:ascii="Arial" w:hAnsi="Arial" w:cs="Arial"/>
        </w:rPr>
      </w:pPr>
      <w:r>
        <w:rPr>
          <w:rFonts w:ascii="Arial" w:hAnsi="Arial" w:cs="Arial"/>
        </w:rPr>
        <w:t>- vrsta del:……………………………………………………………………………………………</w:t>
      </w:r>
    </w:p>
    <w:p w14:paraId="68A93FBC" w14:textId="77777777" w:rsidR="00070B06" w:rsidRPr="00B53523" w:rsidRDefault="00070B06" w:rsidP="00070B06">
      <w:pPr>
        <w:spacing w:before="225" w:after="225" w:line="240" w:lineRule="auto"/>
        <w:jc w:val="both"/>
        <w:rPr>
          <w:rFonts w:ascii="Arial" w:hAnsi="Arial" w:cs="Arial"/>
          <w:b/>
        </w:rPr>
      </w:pPr>
      <w:r w:rsidRPr="00B53523">
        <w:rPr>
          <w:rFonts w:ascii="Arial" w:hAnsi="Arial" w:cs="Arial"/>
        </w:rPr>
        <w:t>- kraj izvedbe: ………….………………………………………….……………………………</w:t>
      </w:r>
      <w:r>
        <w:rPr>
          <w:rFonts w:ascii="Arial" w:hAnsi="Arial" w:cs="Arial"/>
        </w:rPr>
        <w:t>…..</w:t>
      </w:r>
    </w:p>
    <w:p w14:paraId="3FFEF5E0" w14:textId="77777777" w:rsidR="00070B06" w:rsidRPr="00A1132A" w:rsidRDefault="00070B06" w:rsidP="00070B06">
      <w:pPr>
        <w:tabs>
          <w:tab w:val="left" w:pos="3686"/>
        </w:tabs>
        <w:rPr>
          <w:rFonts w:ascii="Arial" w:hAnsi="Arial" w:cs="Arial"/>
        </w:rPr>
      </w:pPr>
      <w:r w:rsidRPr="00A1132A">
        <w:rPr>
          <w:rFonts w:ascii="Arial" w:hAnsi="Arial" w:cs="Arial"/>
        </w:rPr>
        <w:t>- čas izvedbe projekta (od mesec/leto - do mesec/ leto): ………………………………………</w:t>
      </w:r>
    </w:p>
    <w:p w14:paraId="332B5F67" w14:textId="77777777" w:rsidR="00070B06" w:rsidRPr="00A1132A" w:rsidRDefault="00070B06" w:rsidP="00070B06">
      <w:pPr>
        <w:spacing w:before="225" w:after="225" w:line="240" w:lineRule="auto"/>
        <w:jc w:val="both"/>
        <w:rPr>
          <w:rFonts w:ascii="Arial" w:hAnsi="Arial" w:cs="Arial"/>
        </w:rPr>
      </w:pPr>
      <w:bookmarkStart w:id="7" w:name="_Hlk3886096"/>
      <w:r w:rsidRPr="00A1132A">
        <w:rPr>
          <w:rFonts w:ascii="Arial" w:hAnsi="Arial" w:cs="Arial"/>
        </w:rPr>
        <w:t>- sanacija vodih celic:</w:t>
      </w:r>
    </w:p>
    <w:p w14:paraId="21F7C1C5" w14:textId="77777777" w:rsidR="00070B06" w:rsidRPr="00A1132A" w:rsidRDefault="00070B06" w:rsidP="0007387A">
      <w:pPr>
        <w:pStyle w:val="Odstavekseznama"/>
        <w:numPr>
          <w:ilvl w:val="0"/>
          <w:numId w:val="44"/>
        </w:numPr>
        <w:spacing w:before="225" w:after="225" w:line="240" w:lineRule="auto"/>
        <w:jc w:val="both"/>
        <w:rPr>
          <w:rFonts w:ascii="Arial" w:hAnsi="Arial" w:cs="Arial"/>
        </w:rPr>
      </w:pPr>
      <w:r w:rsidRPr="00A1132A">
        <w:rPr>
          <w:rFonts w:ascii="Arial" w:hAnsi="Arial" w:cs="Arial"/>
        </w:rPr>
        <w:t>kapacitete (m</w:t>
      </w:r>
      <w:r w:rsidRPr="00A1132A">
        <w:rPr>
          <w:rFonts w:ascii="Arial" w:hAnsi="Arial" w:cs="Arial"/>
          <w:vertAlign w:val="superscript"/>
        </w:rPr>
        <w:t>3</w:t>
      </w:r>
      <w:r w:rsidRPr="00A1132A">
        <w:rPr>
          <w:rFonts w:ascii="Arial" w:hAnsi="Arial" w:cs="Arial"/>
        </w:rPr>
        <w:t>/celico):……………………………………………………………………..</w:t>
      </w:r>
    </w:p>
    <w:p w14:paraId="38D163C1" w14:textId="77777777" w:rsidR="00070B06" w:rsidRPr="00A1132A" w:rsidRDefault="00070B06" w:rsidP="0007387A">
      <w:pPr>
        <w:pStyle w:val="Odstavekseznama"/>
        <w:numPr>
          <w:ilvl w:val="0"/>
          <w:numId w:val="44"/>
        </w:numPr>
        <w:spacing w:before="225" w:after="225" w:line="240" w:lineRule="auto"/>
        <w:jc w:val="both"/>
        <w:rPr>
          <w:rFonts w:ascii="Arial" w:hAnsi="Arial" w:cs="Arial"/>
        </w:rPr>
      </w:pPr>
      <w:r w:rsidRPr="00A1132A">
        <w:rPr>
          <w:rFonts w:ascii="Arial" w:hAnsi="Arial" w:cs="Arial"/>
        </w:rPr>
        <w:t>vrednost pogodbe brez DDV:………………………………………………………..……</w:t>
      </w:r>
    </w:p>
    <w:bookmarkEnd w:id="7"/>
    <w:p w14:paraId="53ECBE00" w14:textId="72B94FF5" w:rsidR="00070B06" w:rsidRPr="00A1132A" w:rsidRDefault="00070B06" w:rsidP="00070B06">
      <w:pPr>
        <w:spacing w:before="225" w:after="225" w:line="240" w:lineRule="auto"/>
        <w:jc w:val="both"/>
        <w:rPr>
          <w:rFonts w:ascii="Arial" w:hAnsi="Arial" w:cs="Arial"/>
        </w:rPr>
      </w:pPr>
      <w:r w:rsidRPr="00A1132A">
        <w:rPr>
          <w:rFonts w:ascii="Arial" w:hAnsi="Arial" w:cs="Arial"/>
        </w:rPr>
        <w:t>- sanacija zaključena:            DA</w:t>
      </w:r>
      <w:r w:rsidRPr="00A1132A">
        <w:rPr>
          <w:rFonts w:ascii="Arial" w:hAnsi="Arial" w:cs="Arial"/>
        </w:rPr>
        <w:tab/>
      </w:r>
      <w:r w:rsidRPr="00A1132A">
        <w:rPr>
          <w:rFonts w:ascii="Arial" w:hAnsi="Arial" w:cs="Arial"/>
        </w:rPr>
        <w:tab/>
      </w:r>
      <w:r w:rsidRPr="00A1132A">
        <w:rPr>
          <w:rFonts w:ascii="Arial" w:hAnsi="Arial" w:cs="Arial"/>
        </w:rPr>
        <w:tab/>
        <w:t xml:space="preserve">                </w:t>
      </w:r>
      <w:r w:rsidRPr="00A1132A">
        <w:rPr>
          <w:rFonts w:ascii="Arial" w:hAnsi="Arial" w:cs="Arial"/>
        </w:rPr>
        <w:tab/>
      </w:r>
      <w:r w:rsidRPr="00A1132A">
        <w:rPr>
          <w:rFonts w:ascii="Arial" w:hAnsi="Arial" w:cs="Arial"/>
        </w:rPr>
        <w:tab/>
        <w:t xml:space="preserve">            NE</w:t>
      </w:r>
    </w:p>
    <w:p w14:paraId="3C41EC81" w14:textId="77777777" w:rsidR="00070B06" w:rsidRPr="006A3C14" w:rsidRDefault="00070B06" w:rsidP="00070B06">
      <w:pPr>
        <w:spacing w:before="225" w:after="225" w:line="240" w:lineRule="auto"/>
        <w:jc w:val="both"/>
        <w:rPr>
          <w:rFonts w:ascii="Arial" w:hAnsi="Arial" w:cs="Arial"/>
        </w:rPr>
      </w:pPr>
      <w:r w:rsidRPr="00A1132A">
        <w:rPr>
          <w:rFonts w:ascii="Arial" w:hAnsi="Arial" w:cs="Arial"/>
        </w:rPr>
        <w:t xml:space="preserve">- zapisnik o prevzemu </w:t>
      </w:r>
      <w:r w:rsidRPr="00B53523">
        <w:rPr>
          <w:rFonts w:ascii="Arial" w:hAnsi="Arial" w:cs="Arial"/>
        </w:rPr>
        <w:t>del:      DA, številka …</w:t>
      </w:r>
      <w:r>
        <w:rPr>
          <w:rFonts w:ascii="Arial" w:hAnsi="Arial" w:cs="Arial"/>
        </w:rPr>
        <w:t>…</w:t>
      </w:r>
      <w:r w:rsidRPr="00B53523">
        <w:rPr>
          <w:rFonts w:ascii="Arial" w:hAnsi="Arial" w:cs="Arial"/>
        </w:rPr>
        <w:t>…</w:t>
      </w:r>
      <w:r>
        <w:rPr>
          <w:rFonts w:ascii="Arial" w:hAnsi="Arial" w:cs="Arial"/>
        </w:rPr>
        <w:t>..</w:t>
      </w:r>
      <w:r w:rsidRPr="00B53523">
        <w:rPr>
          <w:rFonts w:ascii="Arial" w:hAnsi="Arial" w:cs="Arial"/>
        </w:rPr>
        <w:t>….. z dne ……………</w:t>
      </w:r>
      <w:r>
        <w:rPr>
          <w:rFonts w:ascii="Arial" w:hAnsi="Arial" w:cs="Arial"/>
        </w:rPr>
        <w:t>……</w:t>
      </w:r>
      <w:r>
        <w:rPr>
          <w:rFonts w:ascii="Arial" w:hAnsi="Arial" w:cs="Arial"/>
        </w:rPr>
        <w:tab/>
        <w:t>NE</w:t>
      </w:r>
    </w:p>
    <w:p w14:paraId="481AD6EC" w14:textId="77777777" w:rsidR="00070B06" w:rsidRPr="006A3C14" w:rsidRDefault="00070B06" w:rsidP="00070B06">
      <w:pPr>
        <w:tabs>
          <w:tab w:val="left" w:pos="3686"/>
        </w:tabs>
        <w:rPr>
          <w:rFonts w:ascii="Arial" w:hAnsi="Arial" w:cs="Arial"/>
          <w:b/>
        </w:rPr>
      </w:pPr>
      <w:r w:rsidRPr="006A3C14">
        <w:rPr>
          <w:rFonts w:ascii="Arial" w:hAnsi="Arial" w:cs="Arial"/>
        </w:rPr>
        <w:t xml:space="preserve">- kratek tehnični opis izvedbe </w:t>
      </w:r>
    </w:p>
    <w:p w14:paraId="48B3EF34" w14:textId="77777777" w:rsidR="00070B06" w:rsidRPr="006A3C14" w:rsidRDefault="00070B06" w:rsidP="00070B06">
      <w:pPr>
        <w:tabs>
          <w:tab w:val="left" w:pos="3686"/>
        </w:tabs>
        <w:rPr>
          <w:rFonts w:ascii="Arial" w:hAnsi="Arial" w:cs="Arial"/>
        </w:rPr>
      </w:pPr>
      <w:r w:rsidRPr="006A3C14">
        <w:rPr>
          <w:rFonts w:ascii="Arial" w:hAnsi="Arial" w:cs="Arial"/>
        </w:rPr>
        <w:t>…………………….………………………………….………………………………….…………</w:t>
      </w:r>
      <w:r>
        <w:rPr>
          <w:rFonts w:ascii="Arial" w:hAnsi="Arial" w:cs="Arial"/>
        </w:rPr>
        <w:t>..</w:t>
      </w:r>
    </w:p>
    <w:p w14:paraId="39EC8511" w14:textId="77777777" w:rsidR="00070B06" w:rsidRPr="006A3C14" w:rsidRDefault="00070B06" w:rsidP="00070B06">
      <w:pPr>
        <w:tabs>
          <w:tab w:val="left" w:pos="3686"/>
        </w:tabs>
        <w:rPr>
          <w:rFonts w:ascii="Arial" w:hAnsi="Arial" w:cs="Arial"/>
        </w:rPr>
      </w:pPr>
      <w:r w:rsidRPr="006A3C14">
        <w:rPr>
          <w:rFonts w:ascii="Arial" w:hAnsi="Arial" w:cs="Arial"/>
        </w:rPr>
        <w:t>…………………….………………………………….………………………………….…………</w:t>
      </w:r>
      <w:r>
        <w:rPr>
          <w:rFonts w:ascii="Arial" w:hAnsi="Arial" w:cs="Arial"/>
        </w:rPr>
        <w:t>..</w:t>
      </w:r>
    </w:p>
    <w:p w14:paraId="41B9BB96" w14:textId="77777777" w:rsidR="00070B06" w:rsidRPr="006A3C14" w:rsidRDefault="00070B06" w:rsidP="00070B06">
      <w:pPr>
        <w:tabs>
          <w:tab w:val="left" w:pos="3686"/>
        </w:tabs>
        <w:spacing w:after="0" w:line="240" w:lineRule="auto"/>
        <w:jc w:val="both"/>
        <w:rPr>
          <w:rFonts w:ascii="Arial" w:hAnsi="Arial" w:cs="Arial"/>
          <w:b/>
          <w:bCs/>
        </w:rPr>
      </w:pPr>
      <w:r w:rsidRPr="006A3C14">
        <w:rPr>
          <w:rFonts w:ascii="Arial" w:hAnsi="Arial" w:cs="Arial"/>
          <w:bCs/>
        </w:rPr>
        <w:t>Do izdaje tega potrdila na omenjenem objektu ni bilo nikakršnih reklamacij zaradi slabe izvedbe del.</w:t>
      </w:r>
    </w:p>
    <w:p w14:paraId="0D5E3E3D" w14:textId="77777777" w:rsidR="00070B06" w:rsidRPr="006A3C14" w:rsidRDefault="00070B06" w:rsidP="00070B06">
      <w:pPr>
        <w:spacing w:after="0" w:line="240" w:lineRule="auto"/>
        <w:jc w:val="both"/>
        <w:rPr>
          <w:rFonts w:ascii="Arial" w:hAnsi="Arial" w:cs="Arial"/>
        </w:rPr>
      </w:pPr>
    </w:p>
    <w:p w14:paraId="73866E58" w14:textId="77777777" w:rsidR="00070B06" w:rsidRDefault="00070B06" w:rsidP="00070B06">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74C117A7" w14:textId="77777777" w:rsidR="005D7C52" w:rsidRPr="006A3C14" w:rsidRDefault="005D7C52" w:rsidP="0076151F">
      <w:pPr>
        <w:spacing w:after="0" w:line="240" w:lineRule="auto"/>
        <w:jc w:val="both"/>
        <w:rPr>
          <w:rFonts w:ascii="Arial" w:hAnsi="Arial" w:cs="Arial"/>
        </w:rPr>
      </w:pPr>
    </w:p>
    <w:p w14:paraId="3A09B9A3" w14:textId="3B06835B" w:rsidR="0076151F" w:rsidRPr="006A3C14" w:rsidRDefault="0076151F" w:rsidP="0076151F">
      <w:pPr>
        <w:spacing w:after="0" w:line="240" w:lineRule="auto"/>
        <w:jc w:val="both"/>
        <w:rPr>
          <w:rFonts w:ascii="Arial" w:hAnsi="Arial" w:cs="Arial"/>
          <w:sz w:val="20"/>
          <w:szCs w:val="20"/>
        </w:rPr>
      </w:pPr>
    </w:p>
    <w:p w14:paraId="03E9FFD2" w14:textId="77777777" w:rsidR="0096580B" w:rsidRPr="004A5E7C"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4A5E7C" w14:paraId="3D0A5794" w14:textId="77777777" w:rsidTr="005A4808">
        <w:tc>
          <w:tcPr>
            <w:tcW w:w="2367" w:type="pct"/>
            <w:hideMark/>
          </w:tcPr>
          <w:p w14:paraId="14D8D9F4" w14:textId="77777777" w:rsidR="005A4808" w:rsidRPr="004A5E7C" w:rsidRDefault="005A4808" w:rsidP="00FC43A6">
            <w:pPr>
              <w:jc w:val="both"/>
              <w:rPr>
                <w:rFonts w:ascii="Arial" w:hAnsi="Arial" w:cs="Arial"/>
                <w:position w:val="-2"/>
                <w:sz w:val="16"/>
                <w:szCs w:val="16"/>
              </w:rPr>
            </w:pPr>
          </w:p>
          <w:p w14:paraId="5E2E2D92"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2C972244" w14:textId="05D79775" w:rsidR="005A4808" w:rsidRPr="00E96839" w:rsidRDefault="00E96839" w:rsidP="00FC43A6">
            <w:pPr>
              <w:jc w:val="both"/>
              <w:rPr>
                <w:rFonts w:ascii="Arial" w:hAnsi="Arial" w:cs="Arial"/>
                <w:position w:val="-2"/>
                <w:sz w:val="16"/>
                <w:szCs w:val="16"/>
              </w:rPr>
            </w:pPr>
            <w:r>
              <w:rPr>
                <w:rFonts w:ascii="Arial" w:hAnsi="Arial" w:cs="Arial"/>
                <w:position w:val="-2"/>
                <w:sz w:val="16"/>
                <w:szCs w:val="16"/>
              </w:rPr>
              <w:t xml:space="preserve">                    </w:t>
            </w:r>
            <w:r w:rsidR="005A4808" w:rsidRPr="004A5E7C">
              <w:rPr>
                <w:rFonts w:ascii="Arial" w:hAnsi="Arial" w:cs="Arial"/>
                <w:position w:val="-2"/>
                <w:sz w:val="16"/>
                <w:szCs w:val="16"/>
              </w:rPr>
              <w:t>Naziv:____________________________________</w:t>
            </w:r>
          </w:p>
        </w:tc>
      </w:tr>
      <w:tr w:rsidR="005A4808" w:rsidRPr="004A5E7C" w14:paraId="0872C659" w14:textId="77777777" w:rsidTr="005A4808">
        <w:tc>
          <w:tcPr>
            <w:tcW w:w="2367" w:type="pct"/>
            <w:hideMark/>
          </w:tcPr>
          <w:p w14:paraId="50CEB08A"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(žig)</w:t>
            </w:r>
          </w:p>
        </w:tc>
        <w:tc>
          <w:tcPr>
            <w:tcW w:w="0" w:type="auto"/>
            <w:hideMark/>
          </w:tcPr>
          <w:p w14:paraId="24578DEE" w14:textId="2DBFBA8A" w:rsidR="005A4808" w:rsidRPr="004A5E7C" w:rsidRDefault="005A4808" w:rsidP="00FC43A6">
            <w:pPr>
              <w:jc w:val="both"/>
              <w:rPr>
                <w:rFonts w:ascii="Arial" w:hAnsi="Arial" w:cs="Arial"/>
                <w:sz w:val="16"/>
                <w:szCs w:val="16"/>
              </w:rPr>
            </w:pPr>
            <w:r w:rsidRPr="004A5E7C">
              <w:rPr>
                <w:rFonts w:ascii="Arial" w:hAnsi="Arial" w:cs="Arial"/>
                <w:sz w:val="16"/>
                <w:szCs w:val="16"/>
              </w:rPr>
              <w:t xml:space="preserve">       </w:t>
            </w:r>
            <w:r w:rsidR="00F35965">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4DEC973C" w14:textId="5A1858E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 xml:space="preserve">          </w:t>
            </w:r>
            <w:r w:rsidR="0096580B" w:rsidRPr="004A5E7C">
              <w:rPr>
                <w:rFonts w:ascii="Arial" w:hAnsi="Arial" w:cs="Arial"/>
                <w:position w:val="-2"/>
                <w:sz w:val="16"/>
                <w:szCs w:val="16"/>
              </w:rPr>
              <w:t xml:space="preserve">           </w:t>
            </w:r>
            <w:r w:rsidR="00F35965">
              <w:rPr>
                <w:rFonts w:ascii="Arial" w:hAnsi="Arial" w:cs="Arial"/>
                <w:position w:val="-2"/>
                <w:sz w:val="16"/>
                <w:szCs w:val="16"/>
              </w:rPr>
              <w:t xml:space="preserve">                    </w:t>
            </w:r>
            <w:r w:rsidR="0096580B" w:rsidRPr="004A5E7C">
              <w:rPr>
                <w:rFonts w:ascii="Arial" w:hAnsi="Arial" w:cs="Arial"/>
                <w:position w:val="-2"/>
                <w:sz w:val="16"/>
                <w:szCs w:val="16"/>
              </w:rPr>
              <w:t xml:space="preserve">  </w:t>
            </w:r>
            <w:r w:rsidRPr="004A5E7C">
              <w:rPr>
                <w:rFonts w:ascii="Arial" w:hAnsi="Arial" w:cs="Arial"/>
                <w:position w:val="-2"/>
                <w:sz w:val="16"/>
                <w:szCs w:val="16"/>
              </w:rPr>
              <w:t>(Ime in priimek ter podpis)</w:t>
            </w:r>
          </w:p>
        </w:tc>
      </w:tr>
      <w:bookmarkEnd w:id="5"/>
      <w:tr w:rsidR="00793A48" w:rsidRPr="006A3C14" w14:paraId="6F269653" w14:textId="77777777" w:rsidTr="005A4808">
        <w:tc>
          <w:tcPr>
            <w:tcW w:w="2367" w:type="pct"/>
          </w:tcPr>
          <w:p w14:paraId="63963035" w14:textId="467FC1C0" w:rsidR="007D2532" w:rsidRPr="006A3C14" w:rsidRDefault="007D2532" w:rsidP="00E51C59">
            <w:pPr>
              <w:jc w:val="both"/>
              <w:rPr>
                <w:rFonts w:ascii="Arial" w:hAnsi="Arial" w:cs="Arial"/>
                <w:sz w:val="20"/>
                <w:szCs w:val="20"/>
              </w:rPr>
            </w:pPr>
          </w:p>
        </w:tc>
        <w:tc>
          <w:tcPr>
            <w:tcW w:w="0" w:type="auto"/>
          </w:tcPr>
          <w:p w14:paraId="13C45CBE" w14:textId="48C19BB8" w:rsidR="007D2532" w:rsidRPr="006A3C14" w:rsidRDefault="007D2532" w:rsidP="00E51C59">
            <w:pPr>
              <w:jc w:val="both"/>
              <w:rPr>
                <w:rFonts w:ascii="Arial" w:hAnsi="Arial" w:cs="Arial"/>
                <w:sz w:val="20"/>
                <w:szCs w:val="20"/>
              </w:rPr>
            </w:pPr>
          </w:p>
        </w:tc>
      </w:tr>
    </w:tbl>
    <w:p w14:paraId="2331A5D9" w14:textId="77777777" w:rsidR="00AE2EE7" w:rsidRDefault="00AE2EE7" w:rsidP="0076151F">
      <w:pPr>
        <w:rPr>
          <w:rFonts w:ascii="Arial" w:hAnsi="Arial" w:cs="Arial"/>
          <w:i/>
          <w:sz w:val="18"/>
          <w:szCs w:val="18"/>
        </w:rPr>
      </w:pPr>
    </w:p>
    <w:p w14:paraId="1595E262" w14:textId="77777777" w:rsidR="00AE2EE7" w:rsidRDefault="00AE2EE7" w:rsidP="0076151F">
      <w:pPr>
        <w:rPr>
          <w:rFonts w:ascii="Arial" w:hAnsi="Arial" w:cs="Arial"/>
          <w:i/>
          <w:sz w:val="18"/>
          <w:szCs w:val="18"/>
        </w:rPr>
      </w:pPr>
    </w:p>
    <w:p w14:paraId="3C6B6361" w14:textId="77777777" w:rsidR="00AE2EE7" w:rsidRDefault="00AE2EE7" w:rsidP="0076151F">
      <w:pPr>
        <w:rPr>
          <w:rFonts w:ascii="Arial" w:hAnsi="Arial" w:cs="Arial"/>
          <w:i/>
          <w:sz w:val="18"/>
          <w:szCs w:val="18"/>
        </w:rPr>
      </w:pPr>
    </w:p>
    <w:p w14:paraId="571045EF" w14:textId="321A779C" w:rsidR="003B2CEB" w:rsidRPr="006A3C14" w:rsidRDefault="00B6222A" w:rsidP="0076151F">
      <w:pPr>
        <w:rPr>
          <w:rFonts w:ascii="Arial" w:hAnsi="Arial" w:cs="Arial"/>
          <w:i/>
          <w:sz w:val="18"/>
          <w:szCs w:val="18"/>
        </w:rPr>
      </w:pPr>
      <w:r w:rsidRPr="006A3C14">
        <w:rPr>
          <w:rFonts w:ascii="Arial" w:hAnsi="Arial" w:cs="Arial"/>
          <w:i/>
          <w:sz w:val="18"/>
          <w:szCs w:val="18"/>
        </w:rPr>
        <w:t xml:space="preserve">Obrazec št: </w:t>
      </w:r>
      <w:r w:rsidR="004A5E7C">
        <w:rPr>
          <w:rFonts w:ascii="Arial" w:hAnsi="Arial" w:cs="Arial"/>
          <w:i/>
          <w:sz w:val="18"/>
          <w:szCs w:val="18"/>
        </w:rPr>
        <w:t>6</w:t>
      </w:r>
    </w:p>
    <w:p w14:paraId="0DCD25AF" w14:textId="77777777" w:rsidR="00D7525A" w:rsidRPr="006A3C14" w:rsidRDefault="00691750" w:rsidP="0096580B">
      <w:pPr>
        <w:pStyle w:val="Naslov3"/>
        <w:jc w:val="center"/>
        <w:rPr>
          <w:rFonts w:ascii="Arial" w:hAnsi="Arial" w:cs="Arial"/>
          <w:color w:val="auto"/>
          <w:sz w:val="28"/>
          <w:szCs w:val="28"/>
          <w:u w:val="single"/>
        </w:rPr>
      </w:pPr>
      <w:bookmarkStart w:id="8" w:name="_Toc46494556"/>
      <w:r w:rsidRPr="006A3C14">
        <w:rPr>
          <w:rFonts w:ascii="Arial" w:hAnsi="Arial" w:cs="Arial"/>
          <w:color w:val="auto"/>
          <w:sz w:val="28"/>
          <w:szCs w:val="28"/>
          <w:u w:val="single"/>
        </w:rPr>
        <w:t>TEHNIČNE IN STROKOVNE ZMOGLJIVOSTI PONUDNIKA ZA IZVEDBO JAVNEGA NAROČILA</w:t>
      </w:r>
      <w:bookmarkEnd w:id="8"/>
    </w:p>
    <w:p w14:paraId="122B6ADE" w14:textId="77777777" w:rsidR="00D7525A" w:rsidRPr="00A1132A" w:rsidRDefault="00D7525A" w:rsidP="00D7525A">
      <w:pPr>
        <w:tabs>
          <w:tab w:val="left" w:pos="3686"/>
        </w:tabs>
        <w:spacing w:after="0" w:line="240" w:lineRule="auto"/>
        <w:rPr>
          <w:rFonts w:ascii="Arial" w:eastAsia="Times New Roman" w:hAnsi="Arial" w:cs="Arial"/>
          <w:b/>
          <w:lang w:eastAsia="sl-SI"/>
        </w:rPr>
      </w:pPr>
    </w:p>
    <w:p w14:paraId="17F3E474" w14:textId="58EA0E2A" w:rsidR="003E4835" w:rsidRPr="00A1132A" w:rsidRDefault="009879A7" w:rsidP="009879A7">
      <w:pPr>
        <w:rPr>
          <w:rFonts w:ascii="Arial" w:hAnsi="Arial" w:cs="Arial"/>
        </w:rPr>
      </w:pPr>
      <w:r w:rsidRPr="00A1132A">
        <w:rPr>
          <w:rFonts w:ascii="Arial" w:hAnsi="Arial" w:cs="Arial"/>
        </w:rPr>
        <w:t xml:space="preserve">Za javno naročilo </w:t>
      </w:r>
      <w:r w:rsidR="00214BBC" w:rsidRPr="00A1132A">
        <w:rPr>
          <w:rFonts w:ascii="Arial" w:hAnsi="Arial" w:cs="Arial"/>
          <w:b/>
        </w:rPr>
        <w:t>»</w:t>
      </w:r>
      <w:r w:rsidR="00AE2EE7" w:rsidRPr="00A1132A">
        <w:rPr>
          <w:rFonts w:ascii="Arial" w:hAnsi="Arial" w:cs="Arial"/>
          <w:b/>
        </w:rPr>
        <w:t>Obnova vodne in armaturne celice ter vhodnega portala vodohrana Šoštanj, 2. faza</w:t>
      </w:r>
      <w:r w:rsidR="00214BBC" w:rsidRPr="00A1132A">
        <w:rPr>
          <w:rFonts w:ascii="Arial" w:hAnsi="Arial" w:cs="Arial"/>
          <w:b/>
        </w:rPr>
        <w:t>«</w:t>
      </w:r>
    </w:p>
    <w:p w14:paraId="340CB963" w14:textId="0830EA54"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 xml:space="preserve">ZA VODJO DEL po GZ,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00A91005">
              <w:rPr>
                <w:rFonts w:ascii="Arial" w:eastAsia="Calibri" w:hAnsi="Arial" w:cs="Arial"/>
                <w:b/>
              </w:rPr>
            </w:r>
            <w:r w:rsidR="00A91005">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00A91005">
              <w:rPr>
                <w:rFonts w:ascii="Arial" w:eastAsia="Calibri" w:hAnsi="Arial" w:cs="Arial"/>
                <w:b/>
              </w:rPr>
            </w:r>
            <w:r w:rsidR="00A91005">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A8EAB3F" w14:textId="4DC4A9E2" w:rsidR="00632872" w:rsidRDefault="00632872" w:rsidP="00632872">
      <w:pPr>
        <w:jc w:val="both"/>
        <w:rPr>
          <w:rFonts w:ascii="Arial" w:eastAsia="Calibri" w:hAnsi="Arial" w:cs="Arial"/>
          <w:b/>
          <w:bCs/>
          <w:position w:val="-2"/>
        </w:rPr>
      </w:pPr>
      <w:r w:rsidRPr="00C02E90">
        <w:rPr>
          <w:rFonts w:ascii="Arial" w:eastAsia="Calibri" w:hAnsi="Arial" w:cs="Arial"/>
          <w:b/>
          <w:bCs/>
          <w:position w:val="-2"/>
        </w:rPr>
        <w:t xml:space="preserve">Imenovani vodja </w:t>
      </w:r>
      <w:r w:rsidR="00850B6C">
        <w:rPr>
          <w:rFonts w:ascii="Arial" w:eastAsia="Calibri" w:hAnsi="Arial" w:cs="Arial"/>
          <w:b/>
          <w:bCs/>
          <w:position w:val="-2"/>
        </w:rPr>
        <w:t>del</w:t>
      </w:r>
      <w:r w:rsidRPr="00C02E90">
        <w:rPr>
          <w:rFonts w:ascii="Arial" w:eastAsia="Calibri" w:hAnsi="Arial" w:cs="Arial"/>
          <w:b/>
          <w:bCs/>
          <w:position w:val="-2"/>
        </w:rPr>
        <w:t xml:space="preserve"> mora biti zaposlen pri ponudniku, morebitnem partnerju ali podizvajalcu. V kolikor ni, ga mora ponudnik nominirati kot </w:t>
      </w:r>
      <w:r w:rsidR="00395302">
        <w:rPr>
          <w:rFonts w:ascii="Arial" w:eastAsia="Calibri" w:hAnsi="Arial" w:cs="Arial"/>
          <w:b/>
          <w:bCs/>
          <w:position w:val="-2"/>
        </w:rPr>
        <w:t>partner</w:t>
      </w:r>
      <w:r w:rsidR="00E24182">
        <w:rPr>
          <w:rFonts w:ascii="Arial" w:eastAsia="Calibri" w:hAnsi="Arial" w:cs="Arial"/>
          <w:b/>
          <w:bCs/>
          <w:position w:val="-2"/>
        </w:rPr>
        <w:t>ja</w:t>
      </w:r>
      <w:r w:rsidR="00395302">
        <w:rPr>
          <w:rFonts w:ascii="Arial" w:eastAsia="Calibri" w:hAnsi="Arial" w:cs="Arial"/>
          <w:b/>
          <w:bCs/>
          <w:position w:val="-2"/>
        </w:rPr>
        <w:t>/</w:t>
      </w:r>
      <w:r w:rsidRPr="00C02E90">
        <w:rPr>
          <w:rFonts w:ascii="Arial" w:eastAsia="Calibri" w:hAnsi="Arial" w:cs="Arial"/>
          <w:b/>
          <w:bCs/>
          <w:position w:val="-2"/>
        </w:rPr>
        <w:t>podizvajal</w:t>
      </w:r>
      <w:r w:rsidR="00E24182">
        <w:rPr>
          <w:rFonts w:ascii="Arial" w:eastAsia="Calibri" w:hAnsi="Arial" w:cs="Arial"/>
          <w:b/>
          <w:bCs/>
          <w:position w:val="-2"/>
        </w:rPr>
        <w:t>ca</w:t>
      </w:r>
      <w:r w:rsidRPr="00C02E90">
        <w:rPr>
          <w:rFonts w:ascii="Arial" w:eastAsia="Calibri" w:hAnsi="Arial" w:cs="Arial"/>
          <w:b/>
          <w:bCs/>
          <w:position w:val="-2"/>
        </w:rPr>
        <w:t xml:space="preserve">. </w:t>
      </w:r>
    </w:p>
    <w:p w14:paraId="0CB61AFF" w14:textId="533B1141" w:rsidR="005E296B" w:rsidRPr="00A1132A" w:rsidRDefault="005E296B" w:rsidP="00632872">
      <w:pPr>
        <w:jc w:val="both"/>
        <w:rPr>
          <w:rFonts w:ascii="Arial" w:eastAsia="Calibri" w:hAnsi="Arial" w:cs="Arial"/>
          <w:b/>
          <w:bCs/>
          <w:position w:val="-2"/>
        </w:rPr>
      </w:pPr>
      <w:r w:rsidRPr="00A1132A">
        <w:rPr>
          <w:rFonts w:ascii="Arial" w:hAnsi="Arial" w:cs="Arial"/>
          <w:i/>
          <w:iCs/>
        </w:rPr>
        <w:t>Gospodarski subjekt jamči pod kazensko in materialno odgovornostjo, da navedeni kadri izpolnjujejo zakonske pogoje za opravljanje razpisnih storitev skladno z gradbeno zakonodajo</w:t>
      </w:r>
      <w:r w:rsidR="00573BAA" w:rsidRPr="00A1132A">
        <w:rPr>
          <w:rFonts w:ascii="Arial" w:hAnsi="Arial" w:cs="Arial"/>
          <w:i/>
          <w:iCs/>
        </w:rPr>
        <w:t xml:space="preserve"> in da so na dan oddaje ponudbe zaposleni pri navedenem gospodarskem subjektu, kot to dokazuje obrazec M1 ali drugo ustrezno potrdilo.</w:t>
      </w:r>
    </w:p>
    <w:p w14:paraId="7FE9E63C" w14:textId="77777777" w:rsidR="002336D3" w:rsidRPr="005B64B7" w:rsidRDefault="002336D3" w:rsidP="002336D3">
      <w:pPr>
        <w:tabs>
          <w:tab w:val="left" w:pos="3686"/>
        </w:tabs>
        <w:jc w:val="both"/>
        <w:rPr>
          <w:rFonts w:ascii="Arial" w:hAnsi="Arial" w:cs="Arial"/>
          <w:u w:val="single"/>
        </w:rPr>
      </w:pPr>
      <w:r w:rsidRPr="005B64B7">
        <w:rPr>
          <w:rFonts w:ascii="Arial" w:hAnsi="Arial" w:cs="Arial"/>
          <w:u w:val="single"/>
        </w:rPr>
        <w:t>OPOZORILO!</w:t>
      </w:r>
    </w:p>
    <w:p w14:paraId="0E39843F" w14:textId="271C198C" w:rsidR="005063AB" w:rsidRPr="000F1671" w:rsidRDefault="002336D3" w:rsidP="000F1671">
      <w:pPr>
        <w:jc w:val="both"/>
        <w:rPr>
          <w:rFonts w:ascii="Arial" w:hAnsi="Arial" w:cs="Arial"/>
          <w:bCs/>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1D81BAF4" w14:textId="77777777" w:rsidR="00AE6605" w:rsidRPr="006A3C14" w:rsidRDefault="00AE6605" w:rsidP="005063AB">
      <w:pPr>
        <w:spacing w:after="0" w:line="240" w:lineRule="auto"/>
        <w:jc w:val="both"/>
        <w:rPr>
          <w:rFonts w:ascii="Arial" w:eastAsia="Calibri" w:hAnsi="Arial" w:cs="Arial"/>
          <w:color w:val="FF0000"/>
          <w:position w:val="-2"/>
          <w:sz w:val="20"/>
          <w:szCs w:val="20"/>
        </w:rPr>
      </w:pPr>
    </w:p>
    <w:p w14:paraId="08F1CFF6" w14:textId="4D4C5732" w:rsidR="000D2D0F" w:rsidRPr="000226D7"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4F519C9B" w:rsidR="00651AB1" w:rsidRPr="00F54535" w:rsidRDefault="00651AB1" w:rsidP="00011107">
      <w:pPr>
        <w:jc w:val="both"/>
        <w:rPr>
          <w:rFonts w:ascii="Arial" w:eastAsia="Calibri" w:hAnsi="Arial" w:cs="Arial"/>
          <w:position w:val="-2"/>
          <w:highlight w:val="yellow"/>
        </w:rPr>
      </w:pPr>
      <w:r w:rsidRPr="00011107">
        <w:rPr>
          <w:rFonts w:ascii="Arial" w:hAnsi="Arial" w:cs="Arial"/>
          <w:b/>
        </w:rPr>
        <w:t>Ponudnik za predlagano osebo vodjo vseh del vpiše najmanj eno referenčno delo skladno s Pogojem 9.</w:t>
      </w:r>
    </w:p>
    <w:tbl>
      <w:tblPr>
        <w:tblpPr w:leftFromText="141" w:rightFromText="141" w:vertAnchor="text" w:horzAnchor="margin" w:tblpXSpec="center" w:tblpY="158"/>
        <w:tblW w:w="9887" w:type="dxa"/>
        <w:tblCellMar>
          <w:left w:w="70" w:type="dxa"/>
          <w:right w:w="70" w:type="dxa"/>
        </w:tblCellMar>
        <w:tblLook w:val="04A0" w:firstRow="1" w:lastRow="0" w:firstColumn="1" w:lastColumn="0" w:noHBand="0" w:noVBand="1"/>
      </w:tblPr>
      <w:tblGrid>
        <w:gridCol w:w="531"/>
        <w:gridCol w:w="2127"/>
        <w:gridCol w:w="2551"/>
        <w:gridCol w:w="1843"/>
        <w:gridCol w:w="1417"/>
        <w:gridCol w:w="1418"/>
      </w:tblGrid>
      <w:tr w:rsidR="000F1671" w:rsidRPr="000F1671" w14:paraId="7B49B52A" w14:textId="77777777" w:rsidTr="000F1671">
        <w:trPr>
          <w:trHeight w:val="915"/>
        </w:trPr>
        <w:tc>
          <w:tcPr>
            <w:tcW w:w="531" w:type="dxa"/>
            <w:tcBorders>
              <w:top w:val="single" w:sz="4" w:space="0" w:color="auto"/>
              <w:left w:val="single" w:sz="4" w:space="0" w:color="auto"/>
              <w:bottom w:val="single" w:sz="4" w:space="0" w:color="auto"/>
              <w:right w:val="single" w:sz="4" w:space="0" w:color="auto"/>
            </w:tcBorders>
            <w:shd w:val="clear" w:color="000000" w:fill="D0CECE"/>
            <w:vAlign w:val="bottom"/>
            <w:hideMark/>
          </w:tcPr>
          <w:p w14:paraId="22981A20" w14:textId="77777777" w:rsidR="000F1671" w:rsidRPr="000F1671" w:rsidRDefault="000F1671" w:rsidP="00C127F7">
            <w:pPr>
              <w:spacing w:after="0" w:line="240" w:lineRule="auto"/>
              <w:jc w:val="center"/>
              <w:rPr>
                <w:rFonts w:ascii="Calibri" w:eastAsia="Times New Roman" w:hAnsi="Calibri" w:cs="Calibri"/>
                <w:b/>
                <w:bCs/>
                <w:color w:val="000000"/>
                <w:lang w:eastAsia="sl-SI"/>
              </w:rPr>
            </w:pPr>
            <w:proofErr w:type="spellStart"/>
            <w:r w:rsidRPr="000F1671">
              <w:rPr>
                <w:rFonts w:ascii="Calibri" w:eastAsia="Times New Roman" w:hAnsi="Calibri" w:cs="Calibri"/>
                <w:b/>
                <w:bCs/>
                <w:color w:val="000000"/>
                <w:lang w:eastAsia="sl-SI"/>
              </w:rPr>
              <w:t>Zap</w:t>
            </w:r>
            <w:proofErr w:type="spellEnd"/>
            <w:r w:rsidRPr="000F1671">
              <w:rPr>
                <w:rFonts w:ascii="Calibri" w:eastAsia="Times New Roman" w:hAnsi="Calibri" w:cs="Calibri"/>
                <w:b/>
                <w:bCs/>
                <w:color w:val="000000"/>
                <w:lang w:eastAsia="sl-SI"/>
              </w:rPr>
              <w:t xml:space="preserve">. </w:t>
            </w:r>
            <w:r w:rsidRPr="000F1671">
              <w:rPr>
                <w:rFonts w:ascii="Calibri" w:eastAsia="Times New Roman" w:hAnsi="Calibri" w:cs="Calibri"/>
                <w:b/>
                <w:bCs/>
                <w:color w:val="000000"/>
                <w:lang w:eastAsia="sl-SI"/>
              </w:rPr>
              <w:br/>
              <w:t>Št.</w:t>
            </w:r>
          </w:p>
        </w:tc>
        <w:tc>
          <w:tcPr>
            <w:tcW w:w="2127" w:type="dxa"/>
            <w:tcBorders>
              <w:top w:val="single" w:sz="4" w:space="0" w:color="auto"/>
              <w:left w:val="nil"/>
              <w:bottom w:val="single" w:sz="4" w:space="0" w:color="auto"/>
              <w:right w:val="single" w:sz="4" w:space="0" w:color="auto"/>
            </w:tcBorders>
            <w:shd w:val="clear" w:color="000000" w:fill="D0CECE"/>
            <w:vAlign w:val="bottom"/>
            <w:hideMark/>
          </w:tcPr>
          <w:p w14:paraId="402F1511" w14:textId="77777777" w:rsidR="000F1671" w:rsidRPr="000F1671" w:rsidRDefault="000F1671" w:rsidP="00C127F7">
            <w:pPr>
              <w:spacing w:after="0" w:line="240" w:lineRule="auto"/>
              <w:jc w:val="center"/>
              <w:rPr>
                <w:rFonts w:ascii="Calibri" w:eastAsia="Times New Roman" w:hAnsi="Calibri" w:cs="Calibri"/>
                <w:b/>
                <w:bCs/>
                <w:color w:val="000000"/>
                <w:lang w:eastAsia="sl-SI"/>
              </w:rPr>
            </w:pPr>
            <w:r w:rsidRPr="000F1671">
              <w:rPr>
                <w:rFonts w:ascii="Calibri" w:eastAsia="Times New Roman" w:hAnsi="Calibri" w:cs="Calibri"/>
                <w:b/>
                <w:bCs/>
                <w:color w:val="000000"/>
                <w:lang w:eastAsia="sl-SI"/>
              </w:rPr>
              <w:t xml:space="preserve">Referenčni naročnik </w:t>
            </w:r>
            <w:r w:rsidRPr="000F1671">
              <w:rPr>
                <w:rFonts w:ascii="Calibri" w:eastAsia="Times New Roman" w:hAnsi="Calibri" w:cs="Calibri"/>
                <w:b/>
                <w:bCs/>
                <w:color w:val="000000"/>
                <w:lang w:eastAsia="sl-SI"/>
              </w:rPr>
              <w:br/>
            </w:r>
            <w:r w:rsidRPr="000F1671">
              <w:rPr>
                <w:rFonts w:ascii="Calibri" w:eastAsia="Times New Roman" w:hAnsi="Calibri" w:cs="Calibri"/>
                <w:color w:val="000000"/>
                <w:lang w:eastAsia="sl-SI"/>
              </w:rPr>
              <w:t>(naziv, naslov)</w:t>
            </w:r>
          </w:p>
        </w:tc>
        <w:tc>
          <w:tcPr>
            <w:tcW w:w="2551" w:type="dxa"/>
            <w:tcBorders>
              <w:top w:val="single" w:sz="4" w:space="0" w:color="auto"/>
              <w:left w:val="nil"/>
              <w:bottom w:val="single" w:sz="4" w:space="0" w:color="auto"/>
              <w:right w:val="single" w:sz="4" w:space="0" w:color="auto"/>
            </w:tcBorders>
            <w:shd w:val="clear" w:color="000000" w:fill="D0CECE"/>
            <w:vAlign w:val="bottom"/>
            <w:hideMark/>
          </w:tcPr>
          <w:p w14:paraId="6948060A" w14:textId="77777777" w:rsidR="000F1671" w:rsidRPr="000F1671" w:rsidRDefault="000F1671" w:rsidP="00C127F7">
            <w:pPr>
              <w:spacing w:after="0" w:line="240" w:lineRule="auto"/>
              <w:jc w:val="center"/>
              <w:rPr>
                <w:rFonts w:ascii="Calibri" w:eastAsia="Times New Roman" w:hAnsi="Calibri" w:cs="Calibri"/>
                <w:b/>
                <w:bCs/>
                <w:color w:val="000000"/>
                <w:lang w:eastAsia="sl-SI"/>
              </w:rPr>
            </w:pPr>
            <w:r w:rsidRPr="000F1671">
              <w:rPr>
                <w:rFonts w:ascii="Calibri" w:eastAsia="Times New Roman" w:hAnsi="Calibri" w:cs="Calibri"/>
                <w:b/>
                <w:bCs/>
                <w:color w:val="000000"/>
                <w:lang w:eastAsia="sl-SI"/>
              </w:rPr>
              <w:t>Vrsta dela</w:t>
            </w:r>
            <w:r w:rsidRPr="000F1671">
              <w:rPr>
                <w:rFonts w:ascii="Calibri" w:eastAsia="Times New Roman" w:hAnsi="Calibri" w:cs="Calibri"/>
                <w:b/>
                <w:bCs/>
                <w:color w:val="000000"/>
                <w:lang w:eastAsia="sl-SI"/>
              </w:rPr>
              <w:br/>
            </w:r>
            <w:r w:rsidRPr="000F1671">
              <w:rPr>
                <w:rFonts w:ascii="Calibri" w:eastAsia="Times New Roman" w:hAnsi="Calibri" w:cs="Calibri"/>
                <w:color w:val="000000"/>
                <w:lang w:eastAsia="sl-SI"/>
              </w:rPr>
              <w:t>(podroben opis vrste del, ki jih je izvedel izvajalec)</w:t>
            </w:r>
          </w:p>
        </w:tc>
        <w:tc>
          <w:tcPr>
            <w:tcW w:w="1843" w:type="dxa"/>
            <w:tcBorders>
              <w:top w:val="single" w:sz="4" w:space="0" w:color="auto"/>
              <w:left w:val="nil"/>
              <w:bottom w:val="single" w:sz="4" w:space="0" w:color="auto"/>
              <w:right w:val="single" w:sz="4" w:space="0" w:color="auto"/>
            </w:tcBorders>
            <w:shd w:val="clear" w:color="000000" w:fill="D0CECE"/>
            <w:vAlign w:val="bottom"/>
            <w:hideMark/>
          </w:tcPr>
          <w:p w14:paraId="0B1C97CF" w14:textId="77777777" w:rsidR="000F1671" w:rsidRPr="00A1132A" w:rsidRDefault="000F1671" w:rsidP="00C127F7">
            <w:pPr>
              <w:spacing w:after="0" w:line="240" w:lineRule="auto"/>
              <w:jc w:val="center"/>
              <w:rPr>
                <w:rFonts w:ascii="Calibri" w:eastAsia="Times New Roman" w:hAnsi="Calibri" w:cs="Calibri"/>
                <w:b/>
                <w:bCs/>
                <w:lang w:eastAsia="sl-SI"/>
              </w:rPr>
            </w:pPr>
            <w:r w:rsidRPr="00A1132A">
              <w:rPr>
                <w:rFonts w:ascii="Calibri" w:eastAsia="Times New Roman" w:hAnsi="Calibri" w:cs="Calibri"/>
                <w:b/>
                <w:bCs/>
                <w:lang w:eastAsia="sl-SI"/>
              </w:rPr>
              <w:t>Čas realizacije</w:t>
            </w:r>
            <w:r w:rsidRPr="00A1132A">
              <w:rPr>
                <w:rFonts w:ascii="Calibri" w:eastAsia="Times New Roman" w:hAnsi="Calibri" w:cs="Calibri"/>
                <w:b/>
                <w:bCs/>
                <w:lang w:eastAsia="sl-SI"/>
              </w:rPr>
              <w:br/>
            </w:r>
            <w:r w:rsidRPr="00A1132A">
              <w:rPr>
                <w:rFonts w:ascii="Calibri" w:eastAsia="Times New Roman" w:hAnsi="Calibri" w:cs="Calibri"/>
                <w:lang w:eastAsia="sl-SI"/>
              </w:rPr>
              <w:t xml:space="preserve">(od </w:t>
            </w:r>
            <w:proofErr w:type="spellStart"/>
            <w:r w:rsidRPr="00A1132A">
              <w:rPr>
                <w:rFonts w:ascii="Calibri" w:eastAsia="Times New Roman" w:hAnsi="Calibri" w:cs="Calibri"/>
                <w:lang w:eastAsia="sl-SI"/>
              </w:rPr>
              <w:t>mesec_leto</w:t>
            </w:r>
            <w:proofErr w:type="spellEnd"/>
            <w:r w:rsidRPr="00A1132A">
              <w:rPr>
                <w:rFonts w:ascii="Calibri" w:eastAsia="Times New Roman" w:hAnsi="Calibri" w:cs="Calibri"/>
                <w:lang w:eastAsia="sl-SI"/>
              </w:rPr>
              <w:t xml:space="preserve"> do </w:t>
            </w:r>
            <w:proofErr w:type="spellStart"/>
            <w:r w:rsidRPr="00A1132A">
              <w:rPr>
                <w:rFonts w:ascii="Calibri" w:eastAsia="Times New Roman" w:hAnsi="Calibri" w:cs="Calibri"/>
                <w:lang w:eastAsia="sl-SI"/>
              </w:rPr>
              <w:t>mesec_leto</w:t>
            </w:r>
            <w:proofErr w:type="spellEnd"/>
            <w:r w:rsidRPr="00A1132A">
              <w:rPr>
                <w:rFonts w:ascii="Calibri" w:eastAsia="Times New Roman" w:hAnsi="Calibri" w:cs="Calibri"/>
                <w:lang w:eastAsia="sl-SI"/>
              </w:rPr>
              <w:t>)</w:t>
            </w:r>
          </w:p>
        </w:tc>
        <w:tc>
          <w:tcPr>
            <w:tcW w:w="1417" w:type="dxa"/>
            <w:tcBorders>
              <w:top w:val="single" w:sz="4" w:space="0" w:color="auto"/>
              <w:left w:val="nil"/>
              <w:bottom w:val="single" w:sz="4" w:space="0" w:color="auto"/>
              <w:right w:val="single" w:sz="4" w:space="0" w:color="auto"/>
            </w:tcBorders>
            <w:shd w:val="clear" w:color="000000" w:fill="D0CECE"/>
            <w:vAlign w:val="bottom"/>
            <w:hideMark/>
          </w:tcPr>
          <w:p w14:paraId="62F8A26F" w14:textId="77777777" w:rsidR="000F1671" w:rsidRPr="00A1132A" w:rsidRDefault="000F1671" w:rsidP="00C127F7">
            <w:pPr>
              <w:spacing w:after="0" w:line="240" w:lineRule="auto"/>
              <w:jc w:val="center"/>
              <w:rPr>
                <w:rFonts w:ascii="Calibri" w:eastAsia="Times New Roman" w:hAnsi="Calibri" w:cs="Calibri"/>
                <w:b/>
                <w:bCs/>
                <w:lang w:eastAsia="sl-SI"/>
              </w:rPr>
            </w:pPr>
            <w:r w:rsidRPr="00A1132A">
              <w:rPr>
                <w:rFonts w:ascii="Calibri" w:eastAsia="Times New Roman" w:hAnsi="Calibri" w:cs="Calibri"/>
                <w:b/>
                <w:bCs/>
                <w:lang w:eastAsia="sl-SI"/>
              </w:rPr>
              <w:t>Kapaciteta vodohrana</w:t>
            </w:r>
            <w:r w:rsidRPr="00A1132A">
              <w:rPr>
                <w:rFonts w:ascii="Calibri" w:eastAsia="Times New Roman" w:hAnsi="Calibri" w:cs="Calibri"/>
                <w:b/>
                <w:bCs/>
                <w:lang w:eastAsia="sl-SI"/>
              </w:rPr>
              <w:br/>
            </w:r>
            <w:r w:rsidRPr="00A1132A">
              <w:rPr>
                <w:rFonts w:ascii="Calibri" w:eastAsia="Times New Roman" w:hAnsi="Calibri" w:cs="Calibri"/>
                <w:lang w:eastAsia="sl-SI"/>
              </w:rPr>
              <w:t>(m3/celico</w:t>
            </w:r>
            <w:r w:rsidRPr="00A1132A">
              <w:rPr>
                <w:rFonts w:ascii="Calibri" w:eastAsia="Times New Roman" w:hAnsi="Calibri" w:cs="Calibri"/>
                <w:b/>
                <w:bCs/>
                <w:lang w:eastAsia="sl-SI"/>
              </w:rPr>
              <w:t>)</w:t>
            </w:r>
          </w:p>
        </w:tc>
        <w:tc>
          <w:tcPr>
            <w:tcW w:w="1418" w:type="dxa"/>
            <w:tcBorders>
              <w:top w:val="single" w:sz="4" w:space="0" w:color="auto"/>
              <w:left w:val="nil"/>
              <w:bottom w:val="single" w:sz="4" w:space="0" w:color="auto"/>
              <w:right w:val="single" w:sz="4" w:space="0" w:color="auto"/>
            </w:tcBorders>
            <w:shd w:val="clear" w:color="000000" w:fill="D0CECE"/>
            <w:vAlign w:val="bottom"/>
            <w:hideMark/>
          </w:tcPr>
          <w:p w14:paraId="777C6C0A" w14:textId="77777777" w:rsidR="000F1671" w:rsidRPr="00A1132A" w:rsidRDefault="000F1671" w:rsidP="00C127F7">
            <w:pPr>
              <w:spacing w:after="0" w:line="240" w:lineRule="auto"/>
              <w:jc w:val="center"/>
              <w:rPr>
                <w:rFonts w:ascii="Calibri" w:eastAsia="Times New Roman" w:hAnsi="Calibri" w:cs="Calibri"/>
                <w:b/>
                <w:bCs/>
                <w:lang w:eastAsia="sl-SI"/>
              </w:rPr>
            </w:pPr>
            <w:r w:rsidRPr="00A1132A">
              <w:rPr>
                <w:rFonts w:ascii="Calibri" w:eastAsia="Times New Roman" w:hAnsi="Calibri" w:cs="Calibri"/>
                <w:b/>
                <w:bCs/>
                <w:lang w:eastAsia="sl-SI"/>
              </w:rPr>
              <w:t xml:space="preserve">Investicijska vrednost </w:t>
            </w:r>
            <w:r w:rsidRPr="00A1132A">
              <w:rPr>
                <w:rFonts w:ascii="Calibri" w:eastAsia="Times New Roman" w:hAnsi="Calibri" w:cs="Calibri"/>
                <w:lang w:eastAsia="sl-SI"/>
              </w:rPr>
              <w:t>(brez DDV)</w:t>
            </w:r>
          </w:p>
        </w:tc>
      </w:tr>
      <w:tr w:rsidR="000F1671" w:rsidRPr="000F1671" w14:paraId="0F104506" w14:textId="77777777" w:rsidTr="000F1671">
        <w:trPr>
          <w:trHeight w:val="61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7FE13"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1.</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0E9AF573"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69C6E862"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CDECDE"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D04BE65"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A08CF95"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0F1671" w:rsidRPr="000F1671" w14:paraId="7A5DB56E" w14:textId="77777777" w:rsidTr="000F1671">
        <w:trPr>
          <w:trHeight w:val="54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E34AC00"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2.</w:t>
            </w:r>
          </w:p>
        </w:tc>
        <w:tc>
          <w:tcPr>
            <w:tcW w:w="2127" w:type="dxa"/>
            <w:tcBorders>
              <w:top w:val="nil"/>
              <w:left w:val="nil"/>
              <w:bottom w:val="single" w:sz="4" w:space="0" w:color="auto"/>
              <w:right w:val="single" w:sz="4" w:space="0" w:color="auto"/>
            </w:tcBorders>
            <w:shd w:val="clear" w:color="auto" w:fill="auto"/>
            <w:noWrap/>
            <w:vAlign w:val="bottom"/>
            <w:hideMark/>
          </w:tcPr>
          <w:p w14:paraId="45B77E60"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2B7804D0"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365D7488"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A4C5E7F"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ED206DB"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0F1671" w:rsidRPr="000F1671" w14:paraId="3CC29EDE" w14:textId="77777777" w:rsidTr="000F1671">
        <w:trPr>
          <w:trHeight w:val="567"/>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8062DCD"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3.</w:t>
            </w:r>
          </w:p>
        </w:tc>
        <w:tc>
          <w:tcPr>
            <w:tcW w:w="2127" w:type="dxa"/>
            <w:tcBorders>
              <w:top w:val="nil"/>
              <w:left w:val="nil"/>
              <w:bottom w:val="single" w:sz="4" w:space="0" w:color="auto"/>
              <w:right w:val="single" w:sz="4" w:space="0" w:color="auto"/>
            </w:tcBorders>
            <w:shd w:val="clear" w:color="auto" w:fill="auto"/>
            <w:noWrap/>
            <w:vAlign w:val="bottom"/>
            <w:hideMark/>
          </w:tcPr>
          <w:p w14:paraId="20180098"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53DB8914"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2826B782"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05AB7A3"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343D802"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0F1671" w:rsidRPr="000F1671" w14:paraId="1294A1FF" w14:textId="77777777" w:rsidTr="000F1671">
        <w:trPr>
          <w:trHeight w:val="561"/>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115571D5"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4.</w:t>
            </w:r>
          </w:p>
        </w:tc>
        <w:tc>
          <w:tcPr>
            <w:tcW w:w="2127" w:type="dxa"/>
            <w:tcBorders>
              <w:top w:val="nil"/>
              <w:left w:val="nil"/>
              <w:bottom w:val="single" w:sz="4" w:space="0" w:color="auto"/>
              <w:right w:val="single" w:sz="4" w:space="0" w:color="auto"/>
            </w:tcBorders>
            <w:shd w:val="clear" w:color="auto" w:fill="auto"/>
            <w:noWrap/>
            <w:vAlign w:val="bottom"/>
            <w:hideMark/>
          </w:tcPr>
          <w:p w14:paraId="15FCC149"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1C8FDD3F"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5627778D"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32248DE"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5525507" w14:textId="77777777" w:rsidR="000F1671" w:rsidRPr="000F1671" w:rsidRDefault="000F1671" w:rsidP="00C127F7">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40F74DE0" w14:textId="77777777" w:rsidR="00ED07D3" w:rsidRDefault="00651AB1" w:rsidP="00651AB1">
      <w:pPr>
        <w:tabs>
          <w:tab w:val="left" w:pos="3686"/>
        </w:tabs>
        <w:jc w:val="both"/>
        <w:rPr>
          <w:rFonts w:ascii="Arial" w:hAnsi="Arial" w:cs="Arial"/>
          <w:u w:val="single"/>
        </w:rPr>
      </w:pPr>
      <w:r w:rsidRPr="006A3C14">
        <w:rPr>
          <w:rFonts w:ascii="Arial" w:hAnsi="Arial" w:cs="Arial"/>
          <w:u w:val="single"/>
        </w:rPr>
        <w:t>OPOZORILO!</w:t>
      </w:r>
    </w:p>
    <w:p w14:paraId="48F106DC" w14:textId="7B0CA839" w:rsidR="005E296B" w:rsidRPr="005E296B" w:rsidRDefault="00651AB1" w:rsidP="00651AB1">
      <w:pPr>
        <w:tabs>
          <w:tab w:val="left" w:pos="3686"/>
        </w:tabs>
        <w:jc w:val="both"/>
        <w:rPr>
          <w:rFonts w:ascii="Arial" w:hAnsi="Arial" w:cs="Arial"/>
          <w:bCs/>
        </w:rPr>
      </w:pPr>
      <w:r w:rsidRPr="006A3C14">
        <w:rPr>
          <w:rFonts w:ascii="Arial" w:hAnsi="Arial" w:cs="Arial"/>
          <w:bCs/>
        </w:rPr>
        <w:t xml:space="preserve">K  navedenim referencam ponudnik priloži referenčna potrdila ponudnika, izdana s strani referenčnih naročnikov v smislu vsebine Obrazca št. </w:t>
      </w:r>
      <w:r w:rsidR="00A1132A">
        <w:rPr>
          <w:rFonts w:ascii="Arial" w:hAnsi="Arial" w:cs="Arial"/>
          <w:bCs/>
        </w:rPr>
        <w:t>7</w:t>
      </w:r>
      <w:r w:rsidRPr="006A3C14">
        <w:rPr>
          <w:rFonts w:ascii="Arial" w:hAnsi="Arial" w:cs="Arial"/>
          <w:bCs/>
        </w:rPr>
        <w:t xml:space="preserve">. </w:t>
      </w:r>
    </w:p>
    <w:p w14:paraId="6D18A113" w14:textId="3F25482D"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159DAB8" w14:textId="0F772306" w:rsidR="00E6229E" w:rsidRPr="006A3C14" w:rsidRDefault="00E6229E" w:rsidP="00E6229E">
      <w:pPr>
        <w:spacing w:after="0" w:line="240" w:lineRule="auto"/>
        <w:jc w:val="both"/>
        <w:rPr>
          <w:rFonts w:ascii="Arial" w:hAnsi="Arial" w:cs="Arial"/>
          <w:position w:val="-2"/>
          <w:sz w:val="20"/>
          <w:szCs w:val="20"/>
        </w:rPr>
      </w:pPr>
    </w:p>
    <w:p w14:paraId="22F6634D" w14:textId="77777777" w:rsidR="00D7525A" w:rsidRPr="00205D87" w:rsidRDefault="00D7525A" w:rsidP="00E6229E">
      <w:pPr>
        <w:tabs>
          <w:tab w:val="left" w:pos="3686"/>
        </w:tabs>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205D87" w14:paraId="49636C1E" w14:textId="77777777" w:rsidTr="005A4808">
        <w:tc>
          <w:tcPr>
            <w:tcW w:w="2367" w:type="pct"/>
            <w:hideMark/>
          </w:tcPr>
          <w:p w14:paraId="798E07B6" w14:textId="77777777" w:rsidR="005A4808" w:rsidRPr="00205D87" w:rsidRDefault="005A4808" w:rsidP="00FC43A6">
            <w:pPr>
              <w:jc w:val="both"/>
              <w:rPr>
                <w:rFonts w:ascii="Arial" w:hAnsi="Arial" w:cs="Arial"/>
                <w:position w:val="-2"/>
                <w:sz w:val="16"/>
                <w:szCs w:val="16"/>
              </w:rPr>
            </w:pPr>
          </w:p>
          <w:p w14:paraId="58CABE23"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74ED29A4" w14:textId="4F6512C0" w:rsidR="005A4808" w:rsidRPr="00205D87" w:rsidRDefault="00570BE2" w:rsidP="00FC43A6">
            <w:pPr>
              <w:jc w:val="both"/>
              <w:rPr>
                <w:rFonts w:ascii="Arial" w:hAnsi="Arial" w:cs="Arial"/>
                <w:sz w:val="16"/>
                <w:szCs w:val="16"/>
              </w:rPr>
            </w:pPr>
            <w:r>
              <w:rPr>
                <w:rFonts w:ascii="Arial" w:hAnsi="Arial" w:cs="Arial"/>
                <w:position w:val="-2"/>
                <w:sz w:val="16"/>
                <w:szCs w:val="16"/>
              </w:rPr>
              <w:t xml:space="preserve">          </w:t>
            </w:r>
            <w:r w:rsidR="005A4808" w:rsidRPr="00205D87">
              <w:rPr>
                <w:rFonts w:ascii="Arial" w:hAnsi="Arial" w:cs="Arial"/>
                <w:position w:val="-2"/>
                <w:sz w:val="16"/>
                <w:szCs w:val="16"/>
              </w:rPr>
              <w:t>Naziv:____________________________________</w:t>
            </w:r>
          </w:p>
        </w:tc>
      </w:tr>
      <w:tr w:rsidR="005A4808" w:rsidRPr="00205D87" w14:paraId="738CD506" w14:textId="77777777" w:rsidTr="005A4808">
        <w:tc>
          <w:tcPr>
            <w:tcW w:w="2367" w:type="pct"/>
            <w:hideMark/>
          </w:tcPr>
          <w:p w14:paraId="06379856"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1DDBE220" w14:textId="7E5F4493"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00F35965">
              <w:rPr>
                <w:rFonts w:ascii="Arial" w:hAnsi="Arial" w:cs="Arial"/>
                <w:sz w:val="16"/>
                <w:szCs w:val="16"/>
              </w:rPr>
              <w:t xml:space="preserve">          </w:t>
            </w: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77EB906" w14:textId="4A7CE51D"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28CA89A1" w14:textId="77777777" w:rsidR="00AE2EE7" w:rsidRDefault="00AE2EE7" w:rsidP="00E51C59">
      <w:pPr>
        <w:spacing w:after="0"/>
        <w:jc w:val="both"/>
        <w:rPr>
          <w:rFonts w:ascii="Arial" w:hAnsi="Arial" w:cs="Arial"/>
          <w:i/>
          <w:sz w:val="20"/>
          <w:szCs w:val="20"/>
        </w:rPr>
      </w:pPr>
    </w:p>
    <w:p w14:paraId="11523ADA" w14:textId="034C7FAC" w:rsidR="00B76DD8" w:rsidRPr="006A3C14" w:rsidRDefault="005A4808" w:rsidP="00E51C59">
      <w:pPr>
        <w:spacing w:after="0"/>
        <w:jc w:val="both"/>
        <w:rPr>
          <w:rFonts w:ascii="Arial" w:hAnsi="Arial" w:cs="Arial"/>
          <w:i/>
          <w:sz w:val="20"/>
          <w:szCs w:val="20"/>
        </w:rPr>
      </w:pPr>
      <w:r w:rsidRPr="006A3C14">
        <w:rPr>
          <w:rFonts w:ascii="Arial" w:hAnsi="Arial" w:cs="Arial"/>
          <w:i/>
          <w:sz w:val="20"/>
          <w:szCs w:val="20"/>
        </w:rPr>
        <w:t xml:space="preserve">Obrazec št: </w:t>
      </w:r>
      <w:r w:rsidR="00205D87">
        <w:rPr>
          <w:rFonts w:ascii="Arial" w:hAnsi="Arial" w:cs="Arial"/>
          <w:i/>
          <w:sz w:val="20"/>
          <w:szCs w:val="20"/>
        </w:rPr>
        <w:t>7</w:t>
      </w:r>
    </w:p>
    <w:p w14:paraId="4B72E298" w14:textId="77777777" w:rsidR="00B76DD8" w:rsidRPr="006A3C14" w:rsidRDefault="00B76DD8" w:rsidP="007B06C9">
      <w:pPr>
        <w:pStyle w:val="Naslov3"/>
        <w:jc w:val="center"/>
        <w:rPr>
          <w:rFonts w:ascii="Arial" w:hAnsi="Arial" w:cs="Arial"/>
          <w:color w:val="auto"/>
          <w:sz w:val="28"/>
          <w:szCs w:val="28"/>
          <w:u w:val="single"/>
        </w:rPr>
      </w:pPr>
      <w:bookmarkStart w:id="9" w:name="_Ref380574777"/>
      <w:bookmarkStart w:id="10" w:name="_Toc380575519"/>
      <w:bookmarkStart w:id="11" w:name="_Toc380579092"/>
      <w:bookmarkStart w:id="12" w:name="_Toc380580674"/>
      <w:bookmarkStart w:id="13" w:name="_Toc452111876"/>
      <w:bookmarkStart w:id="14" w:name="_Toc46494557"/>
      <w:r w:rsidRPr="00B133F4">
        <w:rPr>
          <w:rFonts w:ascii="Arial" w:hAnsi="Arial" w:cs="Arial"/>
          <w:color w:val="auto"/>
          <w:sz w:val="28"/>
          <w:szCs w:val="28"/>
          <w:u w:val="single"/>
        </w:rPr>
        <w:t>REFERENČNO POTRDILO</w:t>
      </w:r>
      <w:bookmarkEnd w:id="9"/>
      <w:bookmarkEnd w:id="10"/>
      <w:bookmarkEnd w:id="11"/>
      <w:bookmarkEnd w:id="12"/>
      <w:r w:rsidRPr="00B133F4">
        <w:rPr>
          <w:rFonts w:ascii="Arial" w:hAnsi="Arial" w:cs="Arial"/>
          <w:color w:val="auto"/>
          <w:sz w:val="28"/>
          <w:szCs w:val="28"/>
          <w:u w:val="single"/>
        </w:rPr>
        <w:t xml:space="preserve"> ZA VODJO DEL</w:t>
      </w:r>
      <w:bookmarkEnd w:id="13"/>
      <w:bookmarkEnd w:id="14"/>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0FA26FC3" w14:textId="77777777" w:rsidR="00AE2EE7" w:rsidRPr="000226D7" w:rsidRDefault="00AE2EE7" w:rsidP="00AE2EE7">
      <w:pPr>
        <w:tabs>
          <w:tab w:val="left" w:pos="3686"/>
        </w:tabs>
        <w:rPr>
          <w:rFonts w:ascii="Arial" w:eastAsia="Calibri" w:hAnsi="Arial" w:cs="Arial"/>
          <w:b/>
        </w:rPr>
      </w:pPr>
      <w:r w:rsidRPr="000226D7">
        <w:rPr>
          <w:rFonts w:ascii="Arial" w:eastAsia="Calibri" w:hAnsi="Arial" w:cs="Arial"/>
          <w:b/>
        </w:rPr>
        <w:t>Naziv in polni naslov referenčnega naročnika:</w:t>
      </w:r>
    </w:p>
    <w:p w14:paraId="65A6563E" w14:textId="77777777" w:rsidR="00AE2EE7" w:rsidRPr="006A3C14" w:rsidRDefault="00AE2EE7" w:rsidP="00AE2EE7">
      <w:pPr>
        <w:tabs>
          <w:tab w:val="left" w:pos="3686"/>
        </w:tabs>
        <w:rPr>
          <w:rFonts w:ascii="Arial" w:eastAsia="Calibri" w:hAnsi="Arial" w:cs="Arial"/>
          <w:b/>
          <w:bCs/>
        </w:rPr>
      </w:pPr>
      <w:r>
        <w:rPr>
          <w:rFonts w:ascii="Arial" w:eastAsia="Calibri" w:hAnsi="Arial" w:cs="Arial"/>
          <w:bCs/>
        </w:rPr>
        <w:t>________________________________________________________________________</w:t>
      </w:r>
    </w:p>
    <w:p w14:paraId="39477086" w14:textId="77777777" w:rsidR="00AE2EE7" w:rsidRDefault="00AE2EE7" w:rsidP="00AE2EE7">
      <w:pPr>
        <w:tabs>
          <w:tab w:val="left" w:pos="3686"/>
        </w:tabs>
        <w:rPr>
          <w:rFonts w:ascii="Arial" w:eastAsia="Calibri" w:hAnsi="Arial" w:cs="Arial"/>
          <w:bCs/>
        </w:rPr>
      </w:pPr>
      <w:r w:rsidRPr="006A3C14">
        <w:rPr>
          <w:rFonts w:ascii="Arial" w:eastAsia="Calibri" w:hAnsi="Arial" w:cs="Arial"/>
          <w:bCs/>
        </w:rPr>
        <w:t>Kontaktna oseba referenčnega naročnika  in telefonska številka</w:t>
      </w:r>
    </w:p>
    <w:p w14:paraId="04B4A305" w14:textId="77777777" w:rsidR="00AE2EE7" w:rsidRPr="006A3C14" w:rsidRDefault="00AE2EE7" w:rsidP="00AE2EE7">
      <w:pPr>
        <w:tabs>
          <w:tab w:val="left" w:pos="3686"/>
        </w:tabs>
        <w:rPr>
          <w:rFonts w:ascii="Arial" w:eastAsia="Calibri" w:hAnsi="Arial" w:cs="Arial"/>
          <w:b/>
          <w:bCs/>
        </w:rPr>
      </w:pPr>
      <w:r>
        <w:rPr>
          <w:rFonts w:ascii="Arial" w:eastAsia="Calibri" w:hAnsi="Arial" w:cs="Arial"/>
          <w:bCs/>
        </w:rPr>
        <w:t>…………………………………………………………………………………………………………</w:t>
      </w:r>
    </w:p>
    <w:p w14:paraId="20DE9E3B" w14:textId="77777777" w:rsidR="00AE2EE7" w:rsidRPr="004B6CD8" w:rsidRDefault="00AE2EE7" w:rsidP="00AE2EE7">
      <w:pPr>
        <w:rPr>
          <w:rFonts w:ascii="Arial" w:eastAsia="Arial" w:hAnsi="Arial" w:cs="Arial"/>
          <w:color w:val="FF0000"/>
        </w:rPr>
      </w:pPr>
      <w:r w:rsidRPr="006A3C14">
        <w:rPr>
          <w:rFonts w:ascii="Arial" w:eastAsia="Calibri" w:hAnsi="Arial" w:cs="Arial"/>
          <w:bCs/>
        </w:rPr>
        <w:t xml:space="preserve">Spodaj podpisani  predstavnik referenčnega naročnika potrjujem, da je </w:t>
      </w:r>
      <w:r w:rsidRPr="006A3C14">
        <w:rPr>
          <w:rFonts w:ascii="Arial" w:eastAsia="Calibri" w:hAnsi="Arial" w:cs="Arial"/>
        </w:rPr>
        <w:t>g./ga</w:t>
      </w:r>
    </w:p>
    <w:p w14:paraId="176905BE" w14:textId="77777777" w:rsidR="00AE2EE7" w:rsidRPr="006A3C14" w:rsidRDefault="00AE2EE7" w:rsidP="00AE2EE7">
      <w:pPr>
        <w:rPr>
          <w:rFonts w:ascii="Arial" w:eastAsia="Arial" w:hAnsi="Arial" w:cs="Arial"/>
        </w:rPr>
      </w:pPr>
      <w:r>
        <w:rPr>
          <w:rFonts w:ascii="Arial" w:eastAsia="Arial" w:hAnsi="Arial" w:cs="Arial"/>
        </w:rPr>
        <w:t>…………………………………………………………………………………………………………</w:t>
      </w:r>
    </w:p>
    <w:p w14:paraId="330E085D" w14:textId="77777777" w:rsidR="00AE2EE7" w:rsidRPr="006A3C14" w:rsidRDefault="00AE2EE7" w:rsidP="00AE2EE7">
      <w:pPr>
        <w:tabs>
          <w:tab w:val="left" w:pos="3686"/>
        </w:tabs>
        <w:rPr>
          <w:rFonts w:ascii="Arial" w:eastAsia="Calibri" w:hAnsi="Arial" w:cs="Arial"/>
        </w:rPr>
      </w:pPr>
      <w:r w:rsidRPr="006A3C14">
        <w:rPr>
          <w:rFonts w:ascii="Arial" w:eastAsia="Calibri" w:hAnsi="Arial" w:cs="Arial"/>
          <w:bCs/>
        </w:rPr>
        <w:t xml:space="preserve">za nas kvalitetno in v skladu s pogodbo opravljal/a  delo kot </w:t>
      </w:r>
      <w:r w:rsidRPr="006A3C14">
        <w:rPr>
          <w:rFonts w:ascii="Arial" w:eastAsia="Calibri" w:hAnsi="Arial" w:cs="Arial"/>
        </w:rPr>
        <w:t>odgovorni vodja del oz. vodja del za:</w:t>
      </w:r>
    </w:p>
    <w:p w14:paraId="3C63B66C" w14:textId="77777777" w:rsidR="00AE2EE7" w:rsidRPr="00A1132A" w:rsidRDefault="00AE2EE7" w:rsidP="00AE2EE7">
      <w:pPr>
        <w:tabs>
          <w:tab w:val="left" w:pos="3686"/>
        </w:tabs>
        <w:rPr>
          <w:rFonts w:ascii="Arial" w:hAnsi="Arial" w:cs="Arial"/>
        </w:rPr>
      </w:pPr>
      <w:r w:rsidRPr="00A1132A">
        <w:rPr>
          <w:rFonts w:ascii="Arial" w:hAnsi="Arial" w:cs="Arial"/>
        </w:rPr>
        <w:t>- naziv objekta:  ………………………………………………………….………………………….</w:t>
      </w:r>
    </w:p>
    <w:p w14:paraId="585A1085" w14:textId="77777777" w:rsidR="00AE2EE7" w:rsidRPr="00A1132A" w:rsidRDefault="00AE2EE7" w:rsidP="00AE2EE7">
      <w:pPr>
        <w:tabs>
          <w:tab w:val="left" w:pos="3686"/>
        </w:tabs>
        <w:rPr>
          <w:rFonts w:ascii="Arial" w:eastAsia="Calibri" w:hAnsi="Arial" w:cs="Arial"/>
        </w:rPr>
      </w:pPr>
      <w:r w:rsidRPr="00A1132A">
        <w:rPr>
          <w:rFonts w:ascii="Arial" w:hAnsi="Arial" w:cs="Arial"/>
        </w:rPr>
        <w:t>- vrsta del:……………………………………………………………………………………………</w:t>
      </w:r>
    </w:p>
    <w:p w14:paraId="12389C81" w14:textId="77777777" w:rsidR="00AE2EE7" w:rsidRPr="00A1132A" w:rsidRDefault="00AE2EE7" w:rsidP="00AE2EE7">
      <w:pPr>
        <w:spacing w:before="225" w:after="225" w:line="240" w:lineRule="auto"/>
        <w:jc w:val="both"/>
        <w:rPr>
          <w:rFonts w:ascii="Arial" w:hAnsi="Arial" w:cs="Arial"/>
          <w:b/>
        </w:rPr>
      </w:pPr>
      <w:r w:rsidRPr="00A1132A">
        <w:rPr>
          <w:rFonts w:ascii="Arial" w:hAnsi="Arial" w:cs="Arial"/>
        </w:rPr>
        <w:t>- kraj izvedbe: ………….………………………………………….………………………………...</w:t>
      </w:r>
    </w:p>
    <w:p w14:paraId="20D8C0B4" w14:textId="77777777" w:rsidR="00AE2EE7" w:rsidRPr="00A1132A" w:rsidRDefault="00AE2EE7" w:rsidP="00AE2EE7">
      <w:pPr>
        <w:tabs>
          <w:tab w:val="left" w:pos="3686"/>
        </w:tabs>
        <w:rPr>
          <w:rFonts w:ascii="Arial" w:hAnsi="Arial" w:cs="Arial"/>
        </w:rPr>
      </w:pPr>
      <w:r w:rsidRPr="00A1132A">
        <w:rPr>
          <w:rFonts w:ascii="Arial" w:hAnsi="Arial" w:cs="Arial"/>
        </w:rPr>
        <w:t>- čas izvedbe projekta (od mesec/leto - do mesec/ leto): ………………………………………</w:t>
      </w:r>
    </w:p>
    <w:p w14:paraId="366589F0" w14:textId="77777777" w:rsidR="00AE2EE7" w:rsidRPr="00A1132A" w:rsidRDefault="00AE2EE7" w:rsidP="00AE2EE7">
      <w:pPr>
        <w:spacing w:before="225" w:after="225" w:line="240" w:lineRule="auto"/>
        <w:jc w:val="both"/>
        <w:rPr>
          <w:rFonts w:ascii="Arial" w:hAnsi="Arial" w:cs="Arial"/>
        </w:rPr>
      </w:pPr>
      <w:r w:rsidRPr="00A1132A">
        <w:rPr>
          <w:rFonts w:ascii="Arial" w:hAnsi="Arial" w:cs="Arial"/>
        </w:rPr>
        <w:t>- sanacija vodih celic:</w:t>
      </w:r>
    </w:p>
    <w:p w14:paraId="7069A024" w14:textId="77777777" w:rsidR="00AE2EE7" w:rsidRPr="00A1132A" w:rsidRDefault="00AE2EE7" w:rsidP="0007387A">
      <w:pPr>
        <w:pStyle w:val="Odstavekseznama"/>
        <w:numPr>
          <w:ilvl w:val="0"/>
          <w:numId w:val="44"/>
        </w:numPr>
        <w:spacing w:before="225" w:after="225" w:line="240" w:lineRule="auto"/>
        <w:jc w:val="both"/>
        <w:rPr>
          <w:rFonts w:ascii="Arial" w:hAnsi="Arial" w:cs="Arial"/>
        </w:rPr>
      </w:pPr>
      <w:r w:rsidRPr="00A1132A">
        <w:rPr>
          <w:rFonts w:ascii="Arial" w:hAnsi="Arial" w:cs="Arial"/>
        </w:rPr>
        <w:t>kapacitete (m</w:t>
      </w:r>
      <w:r w:rsidRPr="00A1132A">
        <w:rPr>
          <w:rFonts w:ascii="Arial" w:hAnsi="Arial" w:cs="Arial"/>
          <w:vertAlign w:val="superscript"/>
        </w:rPr>
        <w:t>3</w:t>
      </w:r>
      <w:r w:rsidRPr="00A1132A">
        <w:rPr>
          <w:rFonts w:ascii="Arial" w:hAnsi="Arial" w:cs="Arial"/>
        </w:rPr>
        <w:t>/celico):……………………………………………………………………..</w:t>
      </w:r>
    </w:p>
    <w:p w14:paraId="1F316AC2" w14:textId="77777777" w:rsidR="00AE2EE7" w:rsidRPr="00A1132A" w:rsidRDefault="00AE2EE7" w:rsidP="0007387A">
      <w:pPr>
        <w:pStyle w:val="Odstavekseznama"/>
        <w:numPr>
          <w:ilvl w:val="0"/>
          <w:numId w:val="44"/>
        </w:numPr>
        <w:spacing w:before="225" w:after="225" w:line="240" w:lineRule="auto"/>
        <w:jc w:val="both"/>
        <w:rPr>
          <w:rFonts w:ascii="Arial" w:hAnsi="Arial" w:cs="Arial"/>
        </w:rPr>
      </w:pPr>
      <w:r w:rsidRPr="00A1132A">
        <w:rPr>
          <w:rFonts w:ascii="Arial" w:hAnsi="Arial" w:cs="Arial"/>
        </w:rPr>
        <w:t>vrednost pogodbe brez DDV:………………………………………………………..……</w:t>
      </w:r>
    </w:p>
    <w:p w14:paraId="45D95AAF" w14:textId="1FF41AEA" w:rsidR="00AE2EE7" w:rsidRPr="00B53523" w:rsidRDefault="00AE2EE7" w:rsidP="00AE2EE7">
      <w:pPr>
        <w:spacing w:before="225" w:after="225" w:line="240" w:lineRule="auto"/>
        <w:jc w:val="both"/>
        <w:rPr>
          <w:rFonts w:ascii="Arial" w:hAnsi="Arial" w:cs="Arial"/>
        </w:rPr>
      </w:pPr>
      <w:r w:rsidRPr="00A1132A">
        <w:rPr>
          <w:rFonts w:ascii="Arial" w:hAnsi="Arial" w:cs="Arial"/>
        </w:rPr>
        <w:t>- sanacija</w:t>
      </w:r>
      <w:r w:rsidR="005E296B" w:rsidRPr="00A1132A">
        <w:rPr>
          <w:rFonts w:ascii="Arial" w:hAnsi="Arial" w:cs="Arial"/>
          <w:vertAlign w:val="superscript"/>
        </w:rPr>
        <w:t xml:space="preserve"> </w:t>
      </w:r>
      <w:r w:rsidRPr="00A1132A">
        <w:rPr>
          <w:rFonts w:ascii="Arial" w:hAnsi="Arial" w:cs="Arial"/>
        </w:rPr>
        <w:t>zaključena:            DA</w:t>
      </w:r>
      <w:r w:rsidRPr="00A1132A">
        <w:rPr>
          <w:rFonts w:ascii="Arial" w:hAnsi="Arial" w:cs="Arial"/>
        </w:rPr>
        <w:tab/>
      </w:r>
      <w:r w:rsidRPr="00B53523">
        <w:rPr>
          <w:rFonts w:ascii="Arial" w:hAnsi="Arial" w:cs="Arial"/>
        </w:rPr>
        <w:tab/>
      </w:r>
      <w:r>
        <w:rPr>
          <w:rFonts w:ascii="Arial" w:hAnsi="Arial" w:cs="Arial"/>
        </w:rPr>
        <w:tab/>
        <w:t xml:space="preserve">                </w:t>
      </w:r>
      <w:r>
        <w:rPr>
          <w:rFonts w:ascii="Arial" w:hAnsi="Arial" w:cs="Arial"/>
        </w:rPr>
        <w:tab/>
      </w:r>
      <w:r>
        <w:rPr>
          <w:rFonts w:ascii="Arial" w:hAnsi="Arial" w:cs="Arial"/>
        </w:rPr>
        <w:tab/>
        <w:t xml:space="preserve">            </w:t>
      </w:r>
      <w:r w:rsidRPr="00B53523">
        <w:rPr>
          <w:rFonts w:ascii="Arial" w:hAnsi="Arial" w:cs="Arial"/>
        </w:rPr>
        <w:t>NE</w:t>
      </w:r>
    </w:p>
    <w:p w14:paraId="3E78CCFB" w14:textId="77777777" w:rsidR="00AE2EE7" w:rsidRPr="006A3C14" w:rsidRDefault="00AE2EE7" w:rsidP="00AE2EE7">
      <w:pPr>
        <w:spacing w:before="225" w:after="225" w:line="240" w:lineRule="auto"/>
        <w:jc w:val="both"/>
        <w:rPr>
          <w:rFonts w:ascii="Arial" w:hAnsi="Arial" w:cs="Arial"/>
        </w:rPr>
      </w:pPr>
      <w:r w:rsidRPr="00B53523">
        <w:rPr>
          <w:rFonts w:ascii="Arial" w:hAnsi="Arial" w:cs="Arial"/>
        </w:rPr>
        <w:t>- zapisnik o prevzemu del:      DA, številka …</w:t>
      </w:r>
      <w:r>
        <w:rPr>
          <w:rFonts w:ascii="Arial" w:hAnsi="Arial" w:cs="Arial"/>
        </w:rPr>
        <w:t>…</w:t>
      </w:r>
      <w:r w:rsidRPr="00B53523">
        <w:rPr>
          <w:rFonts w:ascii="Arial" w:hAnsi="Arial" w:cs="Arial"/>
        </w:rPr>
        <w:t>…</w:t>
      </w:r>
      <w:r>
        <w:rPr>
          <w:rFonts w:ascii="Arial" w:hAnsi="Arial" w:cs="Arial"/>
        </w:rPr>
        <w:t>..</w:t>
      </w:r>
      <w:r w:rsidRPr="00B53523">
        <w:rPr>
          <w:rFonts w:ascii="Arial" w:hAnsi="Arial" w:cs="Arial"/>
        </w:rPr>
        <w:t>….. z dne ……………</w:t>
      </w:r>
      <w:r>
        <w:rPr>
          <w:rFonts w:ascii="Arial" w:hAnsi="Arial" w:cs="Arial"/>
        </w:rPr>
        <w:t>……</w:t>
      </w:r>
      <w:r>
        <w:rPr>
          <w:rFonts w:ascii="Arial" w:hAnsi="Arial" w:cs="Arial"/>
        </w:rPr>
        <w:tab/>
        <w:t>NE</w:t>
      </w:r>
    </w:p>
    <w:p w14:paraId="3B5C981E" w14:textId="77777777" w:rsidR="00AE2EE7" w:rsidRPr="006A3C14" w:rsidRDefault="00AE2EE7" w:rsidP="00AE2EE7">
      <w:pPr>
        <w:tabs>
          <w:tab w:val="left" w:pos="3686"/>
        </w:tabs>
        <w:rPr>
          <w:rFonts w:ascii="Arial" w:hAnsi="Arial" w:cs="Arial"/>
          <w:b/>
        </w:rPr>
      </w:pPr>
      <w:r w:rsidRPr="006A3C14">
        <w:rPr>
          <w:rFonts w:ascii="Arial" w:hAnsi="Arial" w:cs="Arial"/>
        </w:rPr>
        <w:t xml:space="preserve">- kratek tehnični opis izvedbe </w:t>
      </w:r>
    </w:p>
    <w:p w14:paraId="6A44960E" w14:textId="77777777" w:rsidR="00AE2EE7" w:rsidRPr="006A3C14" w:rsidRDefault="00AE2EE7" w:rsidP="00AE2EE7">
      <w:pPr>
        <w:tabs>
          <w:tab w:val="left" w:pos="3686"/>
        </w:tabs>
        <w:rPr>
          <w:rFonts w:ascii="Arial" w:hAnsi="Arial" w:cs="Arial"/>
        </w:rPr>
      </w:pPr>
      <w:r w:rsidRPr="006A3C14">
        <w:rPr>
          <w:rFonts w:ascii="Arial" w:hAnsi="Arial" w:cs="Arial"/>
        </w:rPr>
        <w:t>…………………….………………………………….………………………………….……………..</w:t>
      </w:r>
    </w:p>
    <w:p w14:paraId="643D8B26" w14:textId="77777777" w:rsidR="00AE2EE7" w:rsidRPr="004C7104" w:rsidRDefault="00AE2EE7" w:rsidP="00AE2EE7">
      <w:pPr>
        <w:tabs>
          <w:tab w:val="left" w:pos="3686"/>
        </w:tabs>
        <w:jc w:val="both"/>
        <w:rPr>
          <w:rFonts w:ascii="Arial" w:hAnsi="Arial" w:cs="Arial"/>
        </w:rPr>
      </w:pPr>
      <w:r w:rsidRPr="004C7104">
        <w:rPr>
          <w:rFonts w:ascii="Arial" w:hAnsi="Arial" w:cs="Arial"/>
          <w:bCs/>
        </w:rPr>
        <w:t>Do izdaje tega potrdila na omenjenem objektu ni bilo nikakršnih reklamacij zaradi slabe izvedbe del.</w:t>
      </w:r>
    </w:p>
    <w:p w14:paraId="28101882" w14:textId="77777777" w:rsidR="00AE2EE7" w:rsidRDefault="00AE2EE7" w:rsidP="00AE2EE7">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37DAD4CD" w14:textId="77777777" w:rsidR="005E296B" w:rsidRPr="00C8737B" w:rsidRDefault="005E296B" w:rsidP="00AE2EE7">
      <w:pPr>
        <w:spacing w:after="0" w:line="240" w:lineRule="auto"/>
        <w:jc w:val="both"/>
        <w:rPr>
          <w:rFonts w:ascii="Arial" w:hAnsi="Arial" w:cs="Arial"/>
          <w:i/>
          <w:iCs/>
          <w:color w:val="FF0000"/>
        </w:rPr>
      </w:pPr>
    </w:p>
    <w:p w14:paraId="0AF34E57" w14:textId="48C032F2" w:rsidR="00AE2EE7" w:rsidRDefault="00AE2EE7" w:rsidP="00AE2EE7">
      <w:pPr>
        <w:spacing w:after="0" w:line="240" w:lineRule="auto"/>
        <w:ind w:right="22"/>
        <w:jc w:val="both"/>
        <w:rPr>
          <w:rFonts w:ascii="Arial" w:hAnsi="Arial" w:cs="Arial"/>
          <w:sz w:val="20"/>
          <w:szCs w:val="20"/>
        </w:rPr>
      </w:pPr>
    </w:p>
    <w:p w14:paraId="106F589E" w14:textId="77777777" w:rsidR="00C8737B" w:rsidRPr="006A3C14" w:rsidRDefault="00C8737B" w:rsidP="00AE2EE7">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AE2EE7" w:rsidRPr="00205D87" w14:paraId="17AA3EEC" w14:textId="77777777" w:rsidTr="00BF13D4">
        <w:tc>
          <w:tcPr>
            <w:tcW w:w="2350" w:type="pct"/>
            <w:gridSpan w:val="2"/>
            <w:hideMark/>
          </w:tcPr>
          <w:p w14:paraId="331105BF" w14:textId="77777777" w:rsidR="00AE2EE7" w:rsidRPr="00205D87" w:rsidRDefault="00AE2EE7" w:rsidP="00BF13D4">
            <w:pPr>
              <w:jc w:val="both"/>
              <w:rPr>
                <w:rFonts w:ascii="Arial" w:hAnsi="Arial" w:cs="Arial"/>
                <w:position w:val="-2"/>
                <w:sz w:val="16"/>
                <w:szCs w:val="16"/>
              </w:rPr>
            </w:pPr>
          </w:p>
          <w:p w14:paraId="2F163552" w14:textId="77777777" w:rsidR="00AE2EE7" w:rsidRPr="00205D87" w:rsidRDefault="00AE2EE7" w:rsidP="00BF13D4">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020868D4" w14:textId="77777777" w:rsidR="00AE2EE7" w:rsidRPr="00205D87" w:rsidRDefault="00AE2EE7" w:rsidP="00BF13D4">
            <w:pPr>
              <w:jc w:val="both"/>
              <w:rPr>
                <w:rFonts w:ascii="Arial" w:hAnsi="Arial" w:cs="Arial"/>
                <w:sz w:val="16"/>
                <w:szCs w:val="16"/>
              </w:rPr>
            </w:pPr>
            <w:r w:rsidRPr="00205D87">
              <w:rPr>
                <w:rFonts w:ascii="Arial" w:hAnsi="Arial" w:cs="Arial"/>
                <w:position w:val="-2"/>
                <w:sz w:val="16"/>
                <w:szCs w:val="16"/>
              </w:rPr>
              <w:t>Naziv:____________________________________</w:t>
            </w:r>
          </w:p>
        </w:tc>
      </w:tr>
      <w:tr w:rsidR="00AE2EE7" w:rsidRPr="00205D87" w14:paraId="4447D91F" w14:textId="77777777" w:rsidTr="00BF13D4">
        <w:tc>
          <w:tcPr>
            <w:tcW w:w="2350" w:type="pct"/>
            <w:gridSpan w:val="2"/>
            <w:hideMark/>
          </w:tcPr>
          <w:p w14:paraId="793C9629" w14:textId="77777777" w:rsidR="00AE2EE7" w:rsidRPr="00205D87" w:rsidRDefault="00AE2EE7" w:rsidP="00BF13D4">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24599D1B" w14:textId="77777777" w:rsidR="00AE2EE7" w:rsidRPr="00205D87" w:rsidRDefault="00AE2EE7" w:rsidP="00BF13D4">
            <w:pPr>
              <w:jc w:val="both"/>
              <w:rPr>
                <w:rFonts w:ascii="Arial" w:hAnsi="Arial" w:cs="Arial"/>
                <w:sz w:val="16"/>
                <w:szCs w:val="16"/>
              </w:rPr>
            </w:pP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CECD22D" w14:textId="77777777" w:rsidR="00AE2EE7" w:rsidRPr="00205D87" w:rsidRDefault="00AE2EE7" w:rsidP="00BF13D4">
            <w:pPr>
              <w:jc w:val="both"/>
              <w:rPr>
                <w:rFonts w:ascii="Arial" w:hAnsi="Arial" w:cs="Arial"/>
                <w:sz w:val="16"/>
                <w:szCs w:val="16"/>
              </w:rPr>
            </w:pPr>
            <w:r w:rsidRPr="00205D87">
              <w:rPr>
                <w:rFonts w:ascii="Arial" w:hAnsi="Arial" w:cs="Arial"/>
                <w:position w:val="-2"/>
                <w:sz w:val="16"/>
                <w:szCs w:val="16"/>
              </w:rPr>
              <w:t xml:space="preserve">         </w:t>
            </w:r>
            <w:r>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r w:rsidR="00AE2EE7" w:rsidRPr="006A3C14" w14:paraId="72C83E00" w14:textId="77777777" w:rsidTr="00BF13D4">
        <w:tc>
          <w:tcPr>
            <w:tcW w:w="2318" w:type="pct"/>
          </w:tcPr>
          <w:p w14:paraId="13614CC3" w14:textId="77777777" w:rsidR="00AE2EE7" w:rsidRPr="006A3C14" w:rsidRDefault="00AE2EE7" w:rsidP="00BF13D4">
            <w:pPr>
              <w:jc w:val="both"/>
              <w:rPr>
                <w:rFonts w:ascii="Arial" w:hAnsi="Arial" w:cs="Arial"/>
                <w:sz w:val="20"/>
                <w:szCs w:val="20"/>
              </w:rPr>
            </w:pPr>
          </w:p>
        </w:tc>
        <w:tc>
          <w:tcPr>
            <w:tcW w:w="0" w:type="auto"/>
            <w:gridSpan w:val="2"/>
          </w:tcPr>
          <w:p w14:paraId="16CA87CB" w14:textId="77777777" w:rsidR="00AE2EE7" w:rsidRPr="006A3C14" w:rsidRDefault="00AE2EE7" w:rsidP="00BF13D4">
            <w:pPr>
              <w:jc w:val="both"/>
              <w:rPr>
                <w:rFonts w:ascii="Arial" w:hAnsi="Arial" w:cs="Arial"/>
                <w:sz w:val="20"/>
                <w:szCs w:val="20"/>
              </w:rPr>
            </w:pPr>
          </w:p>
        </w:tc>
      </w:tr>
    </w:tbl>
    <w:p w14:paraId="0303EDA3" w14:textId="61229124" w:rsidR="00C8737B" w:rsidRDefault="00C8737B" w:rsidP="00445346">
      <w:pPr>
        <w:rPr>
          <w:rFonts w:ascii="Arial" w:hAnsi="Arial" w:cs="Arial"/>
          <w:i/>
          <w:sz w:val="20"/>
          <w:szCs w:val="20"/>
        </w:rPr>
      </w:pPr>
    </w:p>
    <w:p w14:paraId="4E6FF62D" w14:textId="77777777" w:rsidR="00FB38AE" w:rsidRDefault="00FB38AE" w:rsidP="00445346">
      <w:pPr>
        <w:rPr>
          <w:rFonts w:ascii="Arial" w:hAnsi="Arial" w:cs="Arial"/>
          <w:i/>
          <w:sz w:val="20"/>
          <w:szCs w:val="20"/>
        </w:rPr>
      </w:pPr>
    </w:p>
    <w:p w14:paraId="3CDBECB6" w14:textId="0AC8A509" w:rsidR="00002361" w:rsidRPr="006A3C14" w:rsidRDefault="005A4808" w:rsidP="00445346">
      <w:pPr>
        <w:rPr>
          <w:rFonts w:ascii="Arial" w:hAnsi="Arial" w:cs="Arial"/>
          <w:i/>
          <w:sz w:val="20"/>
          <w:szCs w:val="20"/>
        </w:rPr>
      </w:pPr>
      <w:r w:rsidRPr="006A3C14">
        <w:rPr>
          <w:rFonts w:ascii="Arial" w:hAnsi="Arial" w:cs="Arial"/>
          <w:i/>
          <w:sz w:val="20"/>
          <w:szCs w:val="20"/>
        </w:rPr>
        <w:t xml:space="preserve">Obrazec št: </w:t>
      </w:r>
      <w:r w:rsidR="00CB7CB5">
        <w:rPr>
          <w:rFonts w:ascii="Arial" w:hAnsi="Arial" w:cs="Arial"/>
          <w:i/>
          <w:sz w:val="20"/>
          <w:szCs w:val="20"/>
        </w:rPr>
        <w:t>8</w:t>
      </w:r>
    </w:p>
    <w:p w14:paraId="5704B6C6" w14:textId="77777777" w:rsidR="005A4808" w:rsidRPr="006A3C14" w:rsidRDefault="005A4808" w:rsidP="007B06C9">
      <w:pPr>
        <w:pStyle w:val="Naslov3"/>
        <w:jc w:val="center"/>
        <w:rPr>
          <w:rFonts w:ascii="Arial" w:hAnsi="Arial" w:cs="Arial"/>
          <w:color w:val="auto"/>
          <w:sz w:val="28"/>
          <w:szCs w:val="28"/>
          <w:u w:val="single"/>
        </w:rPr>
      </w:pPr>
      <w:bookmarkStart w:id="15" w:name="_Toc515516912"/>
      <w:bookmarkStart w:id="16" w:name="_Toc46494558"/>
      <w:r w:rsidRPr="006A3C14">
        <w:rPr>
          <w:rFonts w:ascii="Arial" w:hAnsi="Arial" w:cs="Arial"/>
          <w:color w:val="auto"/>
          <w:sz w:val="28"/>
          <w:szCs w:val="28"/>
          <w:u w:val="single"/>
        </w:rPr>
        <w:t>IZJAVA PODIZVAJALCA</w:t>
      </w:r>
      <w:bookmarkEnd w:id="15"/>
      <w:bookmarkEnd w:id="16"/>
    </w:p>
    <w:p w14:paraId="7A430840" w14:textId="77777777" w:rsidR="0098556B" w:rsidRPr="00A1132A" w:rsidRDefault="0098556B" w:rsidP="005A4808">
      <w:pPr>
        <w:spacing w:after="120"/>
        <w:jc w:val="both"/>
        <w:rPr>
          <w:rFonts w:ascii="Arial" w:hAnsi="Arial" w:cs="Arial"/>
          <w:b/>
        </w:rPr>
      </w:pPr>
    </w:p>
    <w:p w14:paraId="4FC4B2E2" w14:textId="4D10AD20" w:rsidR="00214BBC" w:rsidRPr="00A1132A" w:rsidRDefault="00DC1C10" w:rsidP="00214BBC">
      <w:pPr>
        <w:rPr>
          <w:rFonts w:ascii="Arial" w:hAnsi="Arial" w:cs="Arial"/>
          <w:b/>
        </w:rPr>
      </w:pPr>
      <w:r w:rsidRPr="00A1132A">
        <w:rPr>
          <w:rFonts w:ascii="Arial" w:hAnsi="Arial" w:cs="Arial"/>
        </w:rPr>
        <w:t xml:space="preserve">Za javno naročilo </w:t>
      </w:r>
      <w:r w:rsidR="00214BBC" w:rsidRPr="00A1132A">
        <w:rPr>
          <w:rFonts w:ascii="Arial" w:hAnsi="Arial" w:cs="Arial"/>
          <w:b/>
        </w:rPr>
        <w:t>»</w:t>
      </w:r>
      <w:r w:rsidR="00AE2EE7" w:rsidRPr="00A1132A">
        <w:rPr>
          <w:rFonts w:ascii="Arial" w:hAnsi="Arial" w:cs="Arial"/>
          <w:b/>
        </w:rPr>
        <w:t>Obnova vodne in armaturne celice ter vhodnega portala vodohrana Šoštanj, 2. faza</w:t>
      </w:r>
      <w:r w:rsidR="00214BBC" w:rsidRPr="00A1132A">
        <w:rPr>
          <w:rFonts w:ascii="Arial" w:hAnsi="Arial" w:cs="Arial"/>
          <w:b/>
        </w:rPr>
        <w:t>«</w:t>
      </w:r>
    </w:p>
    <w:p w14:paraId="5F4C1B2B" w14:textId="12C5F7EB"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A3C14" w:rsidRDefault="005A4808" w:rsidP="005A4808">
            <w:pPr>
              <w:rPr>
                <w:rFonts w:ascii="Arial" w:hAnsi="Arial" w:cs="Arial"/>
              </w:rPr>
            </w:pPr>
            <w:r w:rsidRPr="006A3C14">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A3C14" w:rsidRDefault="005A4808" w:rsidP="005A4808">
            <w:pPr>
              <w:rPr>
                <w:rFonts w:ascii="Arial" w:hAnsi="Arial" w:cs="Arial"/>
              </w:rPr>
            </w:pPr>
            <w:r w:rsidRPr="006A3C14">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49C63AF" w14:textId="77777777" w:rsidR="005A4808" w:rsidRPr="00C66F28" w:rsidRDefault="005A4808" w:rsidP="005A4808">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6A8AFB73" w14:textId="77777777" w:rsidR="002C19B2" w:rsidRPr="006A3C14" w:rsidRDefault="002C19B2" w:rsidP="005A4808">
      <w:pPr>
        <w:spacing w:before="225" w:after="225"/>
        <w:jc w:val="both"/>
        <w:rPr>
          <w:rFonts w:ascii="Arial" w:hAnsi="Arial" w:cs="Arial"/>
          <w:color w:val="000000"/>
        </w:rPr>
      </w:pPr>
    </w:p>
    <w:p w14:paraId="5EA921F0" w14:textId="05034C19" w:rsidR="005A4808" w:rsidRPr="006A3C14" w:rsidRDefault="005A4808" w:rsidP="005A4808">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47808FDC" w14:textId="2F4A8CE4" w:rsidR="005A4808" w:rsidRDefault="005A4808" w:rsidP="005A4808">
      <w:pPr>
        <w:spacing w:before="225" w:after="225" w:line="240" w:lineRule="auto"/>
        <w:jc w:val="both"/>
        <w:rPr>
          <w:rFonts w:ascii="Arial" w:hAnsi="Arial" w:cs="Arial"/>
          <w:sz w:val="20"/>
          <w:szCs w:val="20"/>
        </w:rPr>
      </w:pPr>
    </w:p>
    <w:p w14:paraId="5A0BCBB0" w14:textId="77777777" w:rsidR="00AE2EE7" w:rsidRDefault="00AE2EE7" w:rsidP="005A4808">
      <w:pPr>
        <w:spacing w:before="225" w:after="225" w:line="240" w:lineRule="auto"/>
        <w:jc w:val="both"/>
        <w:rPr>
          <w:rFonts w:ascii="Arial" w:hAnsi="Arial" w:cs="Arial"/>
          <w:sz w:val="20"/>
          <w:szCs w:val="20"/>
        </w:rPr>
      </w:pPr>
    </w:p>
    <w:p w14:paraId="1987ED93" w14:textId="44EFB4EC" w:rsidR="005A4808" w:rsidRPr="006A3C14" w:rsidRDefault="005A4808" w:rsidP="005A4808">
      <w:pPr>
        <w:spacing w:before="225" w:after="225" w:line="240" w:lineRule="auto"/>
        <w:jc w:val="both"/>
        <w:rPr>
          <w:rFonts w:ascii="Arial" w:hAnsi="Arial" w:cs="Arial"/>
        </w:rPr>
      </w:pPr>
      <w:r w:rsidRPr="006A3C14">
        <w:rPr>
          <w:rFonts w:ascii="Arial" w:hAnsi="Arial" w:cs="Arial"/>
        </w:rPr>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p>
    <w:p w14:paraId="0EB1DDC6" w14:textId="77777777" w:rsidR="005A4808" w:rsidRPr="006A3C14" w:rsidRDefault="005A4808" w:rsidP="005A4808">
      <w:pPr>
        <w:spacing w:before="225" w:after="225" w:line="240" w:lineRule="auto"/>
        <w:jc w:val="both"/>
        <w:rPr>
          <w:rFonts w:ascii="Arial" w:hAnsi="Arial" w:cs="Arial"/>
          <w:b/>
        </w:rPr>
      </w:pPr>
      <w:r w:rsidRPr="006A3C14">
        <w:rPr>
          <w:rFonts w:ascii="Arial" w:hAnsi="Arial" w:cs="Arial"/>
          <w:b/>
        </w:rPr>
        <w:t>izjavljamo:</w:t>
      </w:r>
    </w:p>
    <w:p w14:paraId="58959F57" w14:textId="5BCA4DF7" w:rsidR="005A4808" w:rsidRPr="006A3C14" w:rsidRDefault="005A4808" w:rsidP="00C1165F">
      <w:pPr>
        <w:numPr>
          <w:ilvl w:val="0"/>
          <w:numId w:val="3"/>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C1165F">
      <w:pPr>
        <w:numPr>
          <w:ilvl w:val="0"/>
          <w:numId w:val="3"/>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w:t>
      </w:r>
      <w:r w:rsidR="001420A6">
        <w:rPr>
          <w:rFonts w:ascii="Arial" w:hAnsi="Arial" w:cs="Arial"/>
          <w:b/>
          <w:bCs/>
        </w:rPr>
        <w:t xml:space="preserve"> </w:t>
      </w:r>
      <w:r w:rsidRPr="006A3C1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(žig)</w:t>
            </w: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795A30CF"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w:t>
            </w:r>
            <w:r w:rsidR="00F35965">
              <w:rPr>
                <w:rFonts w:ascii="Arial" w:hAnsi="Arial" w:cs="Arial"/>
                <w:position w:val="-2"/>
                <w:sz w:val="16"/>
                <w:szCs w:val="16"/>
              </w:rPr>
              <w:t xml:space="preserve">               </w:t>
            </w:r>
            <w:r w:rsidRPr="001E6440">
              <w:rPr>
                <w:rFonts w:ascii="Arial" w:hAnsi="Arial" w:cs="Arial"/>
                <w:position w:val="-2"/>
                <w:sz w:val="16"/>
                <w:szCs w:val="16"/>
              </w:rPr>
              <w:t xml:space="preserve">  (Ime in priimek ter podpis)</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Default="0084548E" w:rsidP="0084548E">
      <w:pPr>
        <w:pStyle w:val="Naslov3"/>
        <w:jc w:val="center"/>
        <w:rPr>
          <w:rFonts w:ascii="Arial" w:hAnsi="Arial" w:cs="Arial"/>
          <w:color w:val="auto"/>
          <w:sz w:val="28"/>
          <w:szCs w:val="28"/>
          <w:u w:val="single"/>
        </w:rPr>
      </w:pPr>
      <w:bookmarkStart w:id="17" w:name="_Toc46494559"/>
      <w:r w:rsidRPr="006A3C14">
        <w:rPr>
          <w:rFonts w:ascii="Arial" w:hAnsi="Arial" w:cs="Arial"/>
          <w:color w:val="auto"/>
          <w:sz w:val="28"/>
          <w:szCs w:val="28"/>
          <w:u w:val="single"/>
        </w:rPr>
        <w:t xml:space="preserve">IZJAVA </w:t>
      </w:r>
      <w:r w:rsidR="00941143">
        <w:rPr>
          <w:rFonts w:ascii="Arial" w:hAnsi="Arial" w:cs="Arial"/>
          <w:color w:val="auto"/>
          <w:sz w:val="28"/>
          <w:szCs w:val="28"/>
          <w:u w:val="single"/>
        </w:rPr>
        <w:t>PONUDNIKA O</w:t>
      </w:r>
      <w:r w:rsidR="00D5185C">
        <w:rPr>
          <w:rFonts w:ascii="Arial" w:hAnsi="Arial" w:cs="Arial"/>
          <w:color w:val="auto"/>
          <w:sz w:val="28"/>
          <w:szCs w:val="28"/>
          <w:u w:val="single"/>
        </w:rPr>
        <w:t xml:space="preserve"> UPORABI ZMOGLJIVOSTI DRUGIH SUBJEKTOV</w:t>
      </w:r>
      <w:bookmarkEnd w:id="17"/>
    </w:p>
    <w:p w14:paraId="2627BEA9" w14:textId="77777777" w:rsidR="00D25221" w:rsidRPr="00D25221" w:rsidRDefault="00D25221" w:rsidP="00D25221"/>
    <w:p w14:paraId="5A2E6D45" w14:textId="77777777" w:rsidR="0084548E" w:rsidRPr="00A1132A" w:rsidRDefault="0084548E" w:rsidP="00E51C59">
      <w:pPr>
        <w:spacing w:after="0"/>
        <w:jc w:val="both"/>
        <w:rPr>
          <w:rFonts w:ascii="Arial" w:hAnsi="Arial" w:cs="Arial"/>
          <w:i/>
          <w:sz w:val="20"/>
          <w:szCs w:val="20"/>
        </w:rPr>
      </w:pPr>
    </w:p>
    <w:p w14:paraId="7D93E716" w14:textId="0AD2F4ED" w:rsidR="005D30CE" w:rsidRPr="00A1132A" w:rsidRDefault="005D30CE" w:rsidP="005D30CE">
      <w:pPr>
        <w:rPr>
          <w:rFonts w:ascii="Arial" w:hAnsi="Arial" w:cs="Arial"/>
        </w:rPr>
      </w:pPr>
      <w:r w:rsidRPr="00A1132A">
        <w:rPr>
          <w:rFonts w:ascii="Arial" w:hAnsi="Arial" w:cs="Arial"/>
        </w:rPr>
        <w:t>Za javno naročilo</w:t>
      </w:r>
      <w:r w:rsidR="00AE2EE7" w:rsidRPr="00A1132A">
        <w:rPr>
          <w:rFonts w:ascii="Arial" w:hAnsi="Arial" w:cs="Arial"/>
          <w:b/>
        </w:rPr>
        <w:t xml:space="preserve"> »Obnova vodne in armaturne celice ter vhodnega portala vodohrana Šoštanj, 2. faza</w:t>
      </w:r>
      <w:r w:rsidR="00214BBC" w:rsidRPr="00A1132A">
        <w:rPr>
          <w:rFonts w:ascii="Arial" w:hAnsi="Arial" w:cs="Arial"/>
          <w:b/>
        </w:rPr>
        <w:t>«</w:t>
      </w:r>
    </w:p>
    <w:p w14:paraId="702FBED8" w14:textId="77777777" w:rsidR="00BC6AA0" w:rsidRPr="00A1132A"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3864FADC" w14:textId="77777777" w:rsidR="00AC4FD7" w:rsidRPr="00906C92"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906C92" w14:paraId="0E14DD1F" w14:textId="77777777" w:rsidTr="00033E86">
        <w:tc>
          <w:tcPr>
            <w:tcW w:w="2500" w:type="pct"/>
            <w:hideMark/>
          </w:tcPr>
          <w:p w14:paraId="14F8AC28" w14:textId="77777777" w:rsidR="00AC4FD7" w:rsidRPr="00906C92" w:rsidRDefault="00AC4FD7" w:rsidP="00033E86">
            <w:pPr>
              <w:jc w:val="both"/>
              <w:rPr>
                <w:rFonts w:ascii="Arial" w:hAnsi="Arial" w:cs="Arial"/>
                <w:position w:val="-2"/>
                <w:sz w:val="16"/>
                <w:szCs w:val="16"/>
              </w:rPr>
            </w:pPr>
          </w:p>
          <w:p w14:paraId="22F13307"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Kraj in datum:</w:t>
            </w:r>
          </w:p>
        </w:tc>
        <w:tc>
          <w:tcPr>
            <w:tcW w:w="0" w:type="auto"/>
            <w:hideMark/>
          </w:tcPr>
          <w:p w14:paraId="1A3F6BBC"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Naziv:____________________________________</w:t>
            </w:r>
          </w:p>
        </w:tc>
      </w:tr>
      <w:tr w:rsidR="00AC4FD7" w:rsidRPr="00906C92" w14:paraId="403A70CA" w14:textId="77777777" w:rsidTr="00033E86">
        <w:tc>
          <w:tcPr>
            <w:tcW w:w="2500" w:type="pct"/>
            <w:hideMark/>
          </w:tcPr>
          <w:p w14:paraId="5173AF39"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5E160A0D"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E8C8797" w14:textId="2601816C"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w:t>
            </w:r>
            <w:r w:rsidR="00F35965">
              <w:rPr>
                <w:rFonts w:ascii="Arial" w:hAnsi="Arial" w:cs="Arial"/>
                <w:position w:val="-2"/>
                <w:sz w:val="16"/>
                <w:szCs w:val="16"/>
              </w:rPr>
              <w:t xml:space="preserve">              </w:t>
            </w:r>
            <w:r w:rsidRPr="00906C92">
              <w:rPr>
                <w:rFonts w:ascii="Arial" w:hAnsi="Arial" w:cs="Arial"/>
                <w:position w:val="-2"/>
                <w:sz w:val="16"/>
                <w:szCs w:val="16"/>
              </w:rPr>
              <w:t xml:space="preserve"> (Ime in priimek ter podpis)</w:t>
            </w:r>
          </w:p>
        </w:tc>
      </w:tr>
    </w:tbl>
    <w:p w14:paraId="1D05D36C" w14:textId="77777777" w:rsidR="00AC4FD7" w:rsidRPr="006A3C14"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Default="009F3A77" w:rsidP="00E51C59">
      <w:pPr>
        <w:spacing w:after="0"/>
        <w:jc w:val="both"/>
        <w:rPr>
          <w:rFonts w:ascii="Arial" w:hAnsi="Arial" w:cs="Arial"/>
          <w:i/>
          <w:sz w:val="20"/>
          <w:szCs w:val="20"/>
        </w:rPr>
      </w:pPr>
    </w:p>
    <w:p w14:paraId="567F6D88" w14:textId="7199CDA6" w:rsidR="009F3A77" w:rsidRDefault="009F3A77"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7DB6C6BA" w14:textId="67F2BA70" w:rsidR="009F3A77" w:rsidRDefault="009F3A77" w:rsidP="00E51C59">
      <w:pPr>
        <w:spacing w:after="0"/>
        <w:jc w:val="both"/>
        <w:rPr>
          <w:rFonts w:ascii="Arial" w:hAnsi="Arial" w:cs="Arial"/>
          <w:i/>
          <w:sz w:val="20"/>
          <w:szCs w:val="20"/>
        </w:rPr>
      </w:pPr>
    </w:p>
    <w:p w14:paraId="65E7580A" w14:textId="77297369" w:rsidR="009F3A77" w:rsidRDefault="009F3A77" w:rsidP="00E51C59">
      <w:pPr>
        <w:spacing w:after="0"/>
        <w:jc w:val="both"/>
        <w:rPr>
          <w:rFonts w:ascii="Arial" w:hAnsi="Arial" w:cs="Arial"/>
          <w:i/>
          <w:sz w:val="20"/>
          <w:szCs w:val="20"/>
        </w:rPr>
      </w:pPr>
    </w:p>
    <w:p w14:paraId="0C3D860C" w14:textId="2F4C3A6D" w:rsidR="009F3A77" w:rsidRDefault="009F3A77" w:rsidP="00E51C59">
      <w:pPr>
        <w:spacing w:after="0"/>
        <w:jc w:val="both"/>
        <w:rPr>
          <w:rFonts w:ascii="Arial" w:hAnsi="Arial" w:cs="Arial"/>
          <w:i/>
          <w:sz w:val="20"/>
          <w:szCs w:val="20"/>
        </w:rPr>
      </w:pPr>
    </w:p>
    <w:p w14:paraId="1A6A26B1" w14:textId="755B0587" w:rsidR="009F3A77" w:rsidRDefault="009F3A77" w:rsidP="00E51C59">
      <w:pPr>
        <w:spacing w:after="0"/>
        <w:jc w:val="both"/>
        <w:rPr>
          <w:rFonts w:ascii="Arial" w:hAnsi="Arial" w:cs="Arial"/>
          <w:i/>
          <w:sz w:val="20"/>
          <w:szCs w:val="20"/>
        </w:rPr>
      </w:pPr>
    </w:p>
    <w:p w14:paraId="3FEFF2D8" w14:textId="73442A66" w:rsidR="009F3A77" w:rsidRDefault="009F3A77" w:rsidP="00E51C59">
      <w:pPr>
        <w:spacing w:after="0"/>
        <w:jc w:val="both"/>
        <w:rPr>
          <w:rFonts w:ascii="Arial" w:hAnsi="Arial" w:cs="Arial"/>
          <w:i/>
          <w:sz w:val="20"/>
          <w:szCs w:val="20"/>
        </w:rPr>
      </w:pPr>
    </w:p>
    <w:p w14:paraId="191B7468" w14:textId="4D4D7C3E" w:rsidR="009F3A77" w:rsidRDefault="009F3A77" w:rsidP="00E51C59">
      <w:pPr>
        <w:spacing w:after="0"/>
        <w:jc w:val="both"/>
        <w:rPr>
          <w:rFonts w:ascii="Arial" w:hAnsi="Arial" w:cs="Arial"/>
          <w:i/>
          <w:sz w:val="20"/>
          <w:szCs w:val="20"/>
        </w:rPr>
      </w:pPr>
    </w:p>
    <w:p w14:paraId="09107DC5" w14:textId="31B188DD" w:rsidR="003C0B57" w:rsidRDefault="003C0B57" w:rsidP="00E51C59">
      <w:pPr>
        <w:spacing w:after="0"/>
        <w:jc w:val="both"/>
        <w:rPr>
          <w:rFonts w:ascii="Arial" w:hAnsi="Arial" w:cs="Arial"/>
          <w:i/>
          <w:sz w:val="20"/>
          <w:szCs w:val="20"/>
        </w:rPr>
      </w:pPr>
    </w:p>
    <w:p w14:paraId="02DC5C15" w14:textId="77777777" w:rsidR="00AE2EE7" w:rsidRDefault="00AE2EE7" w:rsidP="00E51C59">
      <w:pPr>
        <w:spacing w:after="0"/>
        <w:jc w:val="both"/>
        <w:rPr>
          <w:rFonts w:ascii="Arial" w:hAnsi="Arial" w:cs="Arial"/>
          <w:i/>
          <w:sz w:val="20"/>
          <w:szCs w:val="20"/>
        </w:rPr>
      </w:pPr>
    </w:p>
    <w:p w14:paraId="49644532" w14:textId="77777777" w:rsidR="003C0B57" w:rsidRDefault="003C0B57" w:rsidP="00E51C59">
      <w:pPr>
        <w:spacing w:after="0"/>
        <w:jc w:val="both"/>
        <w:rPr>
          <w:rFonts w:ascii="Arial" w:hAnsi="Arial" w:cs="Arial"/>
          <w:i/>
          <w:sz w:val="20"/>
          <w:szCs w:val="20"/>
        </w:rPr>
      </w:pPr>
    </w:p>
    <w:p w14:paraId="24B5E7B1" w14:textId="77777777" w:rsidR="003C0B57" w:rsidRDefault="003C0B57" w:rsidP="00E51C59">
      <w:pPr>
        <w:spacing w:after="0"/>
        <w:jc w:val="both"/>
        <w:rPr>
          <w:rFonts w:ascii="Arial" w:hAnsi="Arial" w:cs="Arial"/>
          <w:i/>
          <w:sz w:val="20"/>
          <w:szCs w:val="20"/>
        </w:rPr>
      </w:pPr>
    </w:p>
    <w:p w14:paraId="33C82085" w14:textId="5CD94FE7" w:rsidR="00901A19" w:rsidRPr="00AE2EE7" w:rsidRDefault="006205C7" w:rsidP="00AE2EE7">
      <w:pPr>
        <w:spacing w:after="0"/>
        <w:jc w:val="both"/>
        <w:rPr>
          <w:rFonts w:ascii="Arial" w:hAnsi="Arial" w:cs="Arial"/>
          <w:i/>
          <w:sz w:val="20"/>
          <w:szCs w:val="20"/>
        </w:rPr>
      </w:pPr>
      <w:r w:rsidRPr="006A3C14">
        <w:rPr>
          <w:rFonts w:ascii="Arial" w:hAnsi="Arial" w:cs="Arial"/>
          <w:i/>
          <w:sz w:val="20"/>
          <w:szCs w:val="20"/>
        </w:rPr>
        <w:t xml:space="preserve">Obrazec št: </w:t>
      </w:r>
      <w:r w:rsidR="00B129AB" w:rsidRPr="006A3C14">
        <w:rPr>
          <w:rFonts w:ascii="Arial" w:hAnsi="Arial" w:cs="Arial"/>
          <w:i/>
          <w:sz w:val="20"/>
          <w:szCs w:val="20"/>
        </w:rPr>
        <w:t>1</w:t>
      </w:r>
      <w:r w:rsidR="00AE2EE7">
        <w:rPr>
          <w:rFonts w:ascii="Arial" w:hAnsi="Arial" w:cs="Arial"/>
          <w:i/>
          <w:sz w:val="20"/>
          <w:szCs w:val="20"/>
        </w:rPr>
        <w:t>0</w:t>
      </w:r>
    </w:p>
    <w:p w14:paraId="17F92BF8" w14:textId="77777777" w:rsidR="00AE2EE7" w:rsidRPr="00B53523" w:rsidRDefault="00AE2EE7" w:rsidP="00AE2EE7">
      <w:pPr>
        <w:pStyle w:val="Naslov3"/>
        <w:jc w:val="center"/>
        <w:rPr>
          <w:rFonts w:ascii="Arial" w:hAnsi="Arial" w:cs="Arial"/>
          <w:color w:val="auto"/>
          <w:sz w:val="28"/>
          <w:szCs w:val="28"/>
          <w:u w:val="single"/>
        </w:rPr>
      </w:pPr>
      <w:bookmarkStart w:id="18" w:name="_Toc46494560"/>
      <w:r w:rsidRPr="00B53523">
        <w:rPr>
          <w:rFonts w:ascii="Arial" w:hAnsi="Arial" w:cs="Arial"/>
          <w:color w:val="auto"/>
          <w:sz w:val="28"/>
          <w:szCs w:val="28"/>
          <w:u w:val="single"/>
        </w:rPr>
        <w:t>SEZNAM MATERIALOV IN OPREME, KI JO PONUDNIK PONUJA</w:t>
      </w:r>
      <w:bookmarkEnd w:id="18"/>
    </w:p>
    <w:p w14:paraId="4D1880B1" w14:textId="77777777" w:rsidR="00AE2EE7" w:rsidRPr="00B53523" w:rsidRDefault="00AE2EE7" w:rsidP="00AE2EE7">
      <w:pPr>
        <w:spacing w:after="0" w:line="240" w:lineRule="auto"/>
        <w:ind w:right="381"/>
        <w:jc w:val="both"/>
        <w:rPr>
          <w:rFonts w:ascii="Arial" w:hAnsi="Arial" w:cs="Arial"/>
          <w:b/>
        </w:rPr>
      </w:pPr>
    </w:p>
    <w:p w14:paraId="400DD799" w14:textId="77777777" w:rsidR="00AE2EE7" w:rsidRPr="00A1132A" w:rsidRDefault="00AE2EE7" w:rsidP="00AE2EE7">
      <w:pPr>
        <w:rPr>
          <w:rFonts w:ascii="Arial" w:hAnsi="Arial" w:cs="Arial"/>
        </w:rPr>
      </w:pPr>
      <w:r w:rsidRPr="00FB7546">
        <w:rPr>
          <w:rFonts w:ascii="Arial" w:hAnsi="Arial" w:cs="Arial"/>
        </w:rPr>
        <w:t xml:space="preserve">Za javno </w:t>
      </w:r>
      <w:r w:rsidRPr="00A1132A">
        <w:rPr>
          <w:rFonts w:ascii="Arial" w:hAnsi="Arial" w:cs="Arial"/>
        </w:rPr>
        <w:t xml:space="preserve">naročilo </w:t>
      </w:r>
      <w:r w:rsidRPr="00A1132A">
        <w:rPr>
          <w:rFonts w:ascii="Arial" w:hAnsi="Arial" w:cs="Arial"/>
          <w:b/>
        </w:rPr>
        <w:t>»Obnova vodne in armaturne celice ter vhodnega portala vodohrana Šoštanj, 2. faza«</w:t>
      </w:r>
    </w:p>
    <w:tbl>
      <w:tblPr>
        <w:tblW w:w="8821" w:type="dxa"/>
        <w:tblInd w:w="183" w:type="dxa"/>
        <w:tblLook w:val="01E0" w:firstRow="1" w:lastRow="1" w:firstColumn="1" w:lastColumn="1" w:noHBand="0" w:noVBand="0"/>
      </w:tblPr>
      <w:tblGrid>
        <w:gridCol w:w="4536"/>
        <w:gridCol w:w="4285"/>
      </w:tblGrid>
      <w:tr w:rsidR="00AE2EE7" w:rsidRPr="00B53523" w14:paraId="633F0543" w14:textId="77777777" w:rsidTr="00BF13D4">
        <w:trPr>
          <w:trHeight w:val="550"/>
        </w:trPr>
        <w:tc>
          <w:tcPr>
            <w:tcW w:w="4536" w:type="dxa"/>
            <w:tcBorders>
              <w:bottom w:val="single" w:sz="4" w:space="0" w:color="auto"/>
            </w:tcBorders>
            <w:shd w:val="clear" w:color="auto" w:fill="auto"/>
            <w:vAlign w:val="bottom"/>
          </w:tcPr>
          <w:p w14:paraId="6E14E57E" w14:textId="77777777" w:rsidR="00AE2EE7" w:rsidRPr="00B53523" w:rsidRDefault="00AE2EE7" w:rsidP="00BF13D4">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32B4F59B" w14:textId="77777777" w:rsidR="00AE2EE7" w:rsidRPr="00B53523" w:rsidRDefault="00AE2EE7" w:rsidP="00BF13D4">
            <w:pPr>
              <w:autoSpaceDE w:val="0"/>
              <w:autoSpaceDN w:val="0"/>
              <w:adjustRightInd w:val="0"/>
              <w:spacing w:before="120" w:after="0" w:line="240" w:lineRule="auto"/>
              <w:ind w:right="380"/>
              <w:rPr>
                <w:rFonts w:ascii="Arial" w:eastAsia="Times New Roman" w:hAnsi="Arial" w:cs="Arial"/>
                <w:b/>
                <w:bCs/>
                <w:sz w:val="20"/>
                <w:szCs w:val="24"/>
                <w:lang w:eastAsia="sl-SI"/>
              </w:rPr>
            </w:pPr>
            <w:r w:rsidRPr="00B53523">
              <w:rPr>
                <w:rFonts w:ascii="Arial" w:eastAsia="Times New Roman" w:hAnsi="Arial" w:cs="Arial"/>
                <w:b/>
                <w:bCs/>
                <w:sz w:val="20"/>
                <w:szCs w:val="24"/>
                <w:lang w:eastAsia="sl-SI"/>
              </w:rPr>
              <w:t>(naziv ponudnika)</w:t>
            </w:r>
          </w:p>
        </w:tc>
      </w:tr>
      <w:tr w:rsidR="00AE2EE7" w:rsidRPr="00B53523" w14:paraId="0A0DEA5C" w14:textId="77777777" w:rsidTr="00BF13D4">
        <w:trPr>
          <w:trHeight w:val="550"/>
        </w:trPr>
        <w:tc>
          <w:tcPr>
            <w:tcW w:w="4536" w:type="dxa"/>
            <w:tcBorders>
              <w:top w:val="single" w:sz="4" w:space="0" w:color="auto"/>
              <w:bottom w:val="single" w:sz="4" w:space="0" w:color="auto"/>
            </w:tcBorders>
            <w:shd w:val="clear" w:color="auto" w:fill="auto"/>
            <w:vAlign w:val="bottom"/>
          </w:tcPr>
          <w:p w14:paraId="03B9BFE6" w14:textId="77777777" w:rsidR="00AE2EE7" w:rsidRPr="00B53523" w:rsidRDefault="00AE2EE7" w:rsidP="00BF13D4">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80384E5" w14:textId="77777777" w:rsidR="00AE2EE7" w:rsidRPr="00B53523" w:rsidRDefault="00AE2EE7" w:rsidP="00BF13D4">
            <w:pPr>
              <w:autoSpaceDE w:val="0"/>
              <w:autoSpaceDN w:val="0"/>
              <w:adjustRightInd w:val="0"/>
              <w:spacing w:before="120" w:after="0" w:line="240" w:lineRule="auto"/>
              <w:ind w:right="380"/>
              <w:rPr>
                <w:rFonts w:ascii="Arial" w:eastAsia="Times New Roman" w:hAnsi="Arial" w:cs="Arial"/>
                <w:b/>
                <w:bCs/>
                <w:sz w:val="20"/>
                <w:szCs w:val="24"/>
                <w:lang w:eastAsia="sl-SI"/>
              </w:rPr>
            </w:pPr>
            <w:r w:rsidRPr="00B53523">
              <w:rPr>
                <w:rFonts w:ascii="Arial" w:eastAsia="Times New Roman" w:hAnsi="Arial" w:cs="Arial"/>
                <w:b/>
                <w:bCs/>
                <w:sz w:val="20"/>
                <w:szCs w:val="24"/>
                <w:lang w:eastAsia="sl-SI"/>
              </w:rPr>
              <w:t>(naslov)</w:t>
            </w:r>
          </w:p>
        </w:tc>
      </w:tr>
    </w:tbl>
    <w:p w14:paraId="75B9D835" w14:textId="77777777" w:rsidR="00AE2EE7" w:rsidRDefault="00AE2EE7" w:rsidP="00AE2EE7">
      <w:pPr>
        <w:tabs>
          <w:tab w:val="right" w:pos="13750"/>
        </w:tabs>
        <w:spacing w:after="0" w:line="240" w:lineRule="auto"/>
        <w:jc w:val="both"/>
        <w:rPr>
          <w:rFonts w:ascii="Arial" w:eastAsia="Times New Roman" w:hAnsi="Arial" w:cs="Arial"/>
          <w:b/>
          <w:bCs/>
          <w:sz w:val="20"/>
          <w:szCs w:val="20"/>
          <w:u w:val="single"/>
          <w:lang w:eastAsia="sl-SI"/>
        </w:rPr>
      </w:pPr>
    </w:p>
    <w:p w14:paraId="75A86FD2" w14:textId="77777777" w:rsidR="00AE2EE7" w:rsidRDefault="00AE2EE7" w:rsidP="00AE2EE7">
      <w:pPr>
        <w:tabs>
          <w:tab w:val="right" w:pos="13750"/>
        </w:tabs>
        <w:spacing w:after="0" w:line="240" w:lineRule="auto"/>
        <w:jc w:val="both"/>
        <w:rPr>
          <w:rFonts w:ascii="Arial" w:eastAsia="Times New Roman" w:hAnsi="Arial" w:cs="Arial"/>
          <w:b/>
          <w:bCs/>
          <w:sz w:val="20"/>
          <w:szCs w:val="20"/>
          <w:u w:val="single"/>
          <w:lang w:eastAsia="sl-SI"/>
        </w:rPr>
      </w:pPr>
    </w:p>
    <w:p w14:paraId="59D6D42F" w14:textId="77777777" w:rsidR="00AE2EE7" w:rsidRPr="00B53523" w:rsidRDefault="00AE2EE7" w:rsidP="00AE2EE7">
      <w:pPr>
        <w:tabs>
          <w:tab w:val="right" w:pos="13750"/>
        </w:tabs>
        <w:spacing w:after="0" w:line="240" w:lineRule="auto"/>
        <w:jc w:val="both"/>
        <w:rPr>
          <w:rFonts w:ascii="Arial" w:eastAsia="Times New Roman" w:hAnsi="Arial" w:cs="Arial"/>
          <w:b/>
          <w:bCs/>
          <w:sz w:val="20"/>
          <w:szCs w:val="20"/>
          <w:u w:val="single"/>
          <w:lang w:eastAsia="sl-SI"/>
        </w:rPr>
      </w:pPr>
      <w:r w:rsidRPr="00B53523">
        <w:rPr>
          <w:rFonts w:ascii="Arial" w:eastAsia="Times New Roman" w:hAnsi="Arial" w:cs="Arial"/>
          <w:b/>
          <w:bCs/>
          <w:sz w:val="20"/>
          <w:szCs w:val="20"/>
          <w:u w:val="single"/>
          <w:lang w:eastAsia="sl-SI"/>
        </w:rPr>
        <w:t>Opozorilo:</w:t>
      </w:r>
    </w:p>
    <w:p w14:paraId="2196E385" w14:textId="77777777" w:rsidR="00AE2EE7" w:rsidRPr="003F293F" w:rsidRDefault="00AE2EE7" w:rsidP="0007387A">
      <w:pPr>
        <w:pStyle w:val="Odstavekseznama"/>
        <w:numPr>
          <w:ilvl w:val="0"/>
          <w:numId w:val="40"/>
        </w:numPr>
        <w:tabs>
          <w:tab w:val="right" w:pos="13750"/>
        </w:tabs>
        <w:spacing w:after="0" w:line="240" w:lineRule="auto"/>
        <w:jc w:val="both"/>
        <w:rPr>
          <w:rFonts w:ascii="Arial" w:eastAsia="Times New Roman" w:hAnsi="Arial" w:cs="Arial"/>
          <w:b/>
          <w:bCs/>
          <w:sz w:val="20"/>
          <w:szCs w:val="20"/>
          <w:lang w:eastAsia="sl-SI"/>
        </w:rPr>
      </w:pPr>
      <w:r w:rsidRPr="003F293F">
        <w:rPr>
          <w:rFonts w:ascii="Arial" w:eastAsia="Times New Roman" w:hAnsi="Arial" w:cs="Arial"/>
          <w:b/>
          <w:bCs/>
          <w:sz w:val="20"/>
          <w:szCs w:val="20"/>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34A333FE" w14:textId="77777777" w:rsidR="00AE2EE7" w:rsidRPr="002C30AE" w:rsidRDefault="00AE2EE7" w:rsidP="0007387A">
      <w:pPr>
        <w:pStyle w:val="Odstavekseznama"/>
        <w:numPr>
          <w:ilvl w:val="0"/>
          <w:numId w:val="40"/>
        </w:numPr>
        <w:tabs>
          <w:tab w:val="right" w:pos="13750"/>
        </w:tabs>
        <w:spacing w:after="0" w:line="240" w:lineRule="auto"/>
        <w:jc w:val="both"/>
        <w:rPr>
          <w:rFonts w:ascii="Arial" w:eastAsia="Times New Roman" w:hAnsi="Arial" w:cs="Arial"/>
          <w:b/>
          <w:bCs/>
          <w:sz w:val="20"/>
          <w:szCs w:val="20"/>
          <w:lang w:eastAsia="sl-SI"/>
        </w:rPr>
      </w:pPr>
      <w:r w:rsidRPr="003F293F">
        <w:rPr>
          <w:rFonts w:ascii="Arial" w:eastAsia="Times New Roman" w:hAnsi="Arial" w:cs="Arial"/>
          <w:b/>
          <w:bCs/>
          <w:sz w:val="20"/>
          <w:szCs w:val="20"/>
          <w:lang w:eastAsia="sl-SI"/>
        </w:rPr>
        <w:t xml:space="preserve">Za ponujen material in opremo lahko naročnik zahteva podrobnejše tehnične </w:t>
      </w:r>
      <w:r w:rsidRPr="002C30AE">
        <w:rPr>
          <w:rFonts w:ascii="Arial" w:eastAsia="Times New Roman" w:hAnsi="Arial" w:cs="Arial"/>
          <w:b/>
          <w:bCs/>
          <w:sz w:val="20"/>
          <w:szCs w:val="20"/>
          <w:lang w:eastAsia="sl-SI"/>
        </w:rPr>
        <w:t>karakteristike oz. ostalo dokumentacijo v času ocenjevanja ponudb.</w:t>
      </w:r>
    </w:p>
    <w:p w14:paraId="740E6678" w14:textId="77777777" w:rsidR="00AE2EE7" w:rsidRPr="002C30AE" w:rsidRDefault="00AE2EE7" w:rsidP="0007387A">
      <w:pPr>
        <w:pStyle w:val="Odstavekseznama"/>
        <w:numPr>
          <w:ilvl w:val="0"/>
          <w:numId w:val="40"/>
        </w:numPr>
        <w:tabs>
          <w:tab w:val="right" w:pos="13750"/>
        </w:tabs>
        <w:spacing w:after="0" w:line="240" w:lineRule="auto"/>
        <w:jc w:val="both"/>
        <w:rPr>
          <w:rFonts w:ascii="Arial" w:eastAsia="Times New Roman" w:hAnsi="Arial" w:cs="Arial"/>
          <w:b/>
          <w:bCs/>
          <w:sz w:val="20"/>
          <w:szCs w:val="20"/>
          <w:lang w:eastAsia="sl-SI"/>
        </w:rPr>
      </w:pPr>
      <w:r w:rsidRPr="002C30AE">
        <w:rPr>
          <w:rFonts w:ascii="Arial" w:eastAsia="Times New Roman" w:hAnsi="Arial" w:cs="Arial"/>
          <w:b/>
          <w:bCs/>
          <w:sz w:val="20"/>
          <w:szCs w:val="20"/>
          <w:lang w:eastAsia="sl-SI"/>
        </w:rPr>
        <w:t>Izdelki morajo biti izdelani v skladu z veljavnimi standardi, ter morajo imeti ustrezne certifikate / tehnična soglasja (skladno z veljavno zakonodajo – ZGPro-1 ter GZ).</w:t>
      </w:r>
    </w:p>
    <w:p w14:paraId="677E0992" w14:textId="77777777" w:rsidR="00AE2EE7" w:rsidRPr="002C30AE" w:rsidRDefault="00AE2EE7" w:rsidP="00AE2EE7">
      <w:pPr>
        <w:tabs>
          <w:tab w:val="right" w:pos="13750"/>
        </w:tabs>
        <w:spacing w:after="0" w:line="240" w:lineRule="auto"/>
        <w:jc w:val="both"/>
        <w:rPr>
          <w:rFonts w:ascii="Arial" w:eastAsia="Times New Roman" w:hAnsi="Arial" w:cs="Arial"/>
          <w:b/>
          <w:bCs/>
          <w:sz w:val="20"/>
          <w:szCs w:val="20"/>
          <w:lang w:eastAsia="sl-SI"/>
        </w:rPr>
      </w:pPr>
    </w:p>
    <w:p w14:paraId="6942092B" w14:textId="77777777" w:rsidR="00AE2EE7" w:rsidRPr="002C30AE" w:rsidRDefault="00AE2EE7" w:rsidP="00AE2EE7">
      <w:pPr>
        <w:spacing w:after="0"/>
        <w:jc w:val="both"/>
        <w:rPr>
          <w:rFonts w:ascii="Arial" w:hAnsi="Arial" w:cs="Arial"/>
          <w:sz w:val="20"/>
          <w:szCs w:val="20"/>
        </w:rPr>
      </w:pPr>
    </w:p>
    <w:tbl>
      <w:tblPr>
        <w:tblStyle w:val="Tabelamrea4"/>
        <w:tblW w:w="9976" w:type="dxa"/>
        <w:tblInd w:w="-289" w:type="dxa"/>
        <w:tblLook w:val="04A0" w:firstRow="1" w:lastRow="0" w:firstColumn="1" w:lastColumn="0" w:noHBand="0" w:noVBand="1"/>
      </w:tblPr>
      <w:tblGrid>
        <w:gridCol w:w="628"/>
        <w:gridCol w:w="4051"/>
        <w:gridCol w:w="1328"/>
        <w:gridCol w:w="1798"/>
        <w:gridCol w:w="2171"/>
      </w:tblGrid>
      <w:tr w:rsidR="002C30AE" w:rsidRPr="002C30AE" w14:paraId="1DAEC639" w14:textId="77777777" w:rsidTr="002C30AE">
        <w:trPr>
          <w:trHeight w:val="690"/>
        </w:trPr>
        <w:tc>
          <w:tcPr>
            <w:tcW w:w="628" w:type="dxa"/>
            <w:tcBorders>
              <w:bottom w:val="single" w:sz="4" w:space="0" w:color="auto"/>
            </w:tcBorders>
            <w:noWrap/>
            <w:vAlign w:val="center"/>
            <w:hideMark/>
          </w:tcPr>
          <w:p w14:paraId="25669C60" w14:textId="77777777" w:rsidR="00AE2EE7" w:rsidRPr="002C30AE" w:rsidRDefault="00AE2EE7" w:rsidP="00BF13D4">
            <w:pPr>
              <w:tabs>
                <w:tab w:val="right" w:pos="13750"/>
              </w:tabs>
              <w:jc w:val="center"/>
              <w:rPr>
                <w:rFonts w:ascii="Arial" w:hAnsi="Arial" w:cs="Arial"/>
                <w:b/>
                <w:bCs/>
              </w:rPr>
            </w:pPr>
            <w:proofErr w:type="spellStart"/>
            <w:r w:rsidRPr="002C30AE">
              <w:rPr>
                <w:rFonts w:ascii="Arial" w:hAnsi="Arial" w:cs="Arial"/>
                <w:b/>
                <w:bCs/>
              </w:rPr>
              <w:t>Zap</w:t>
            </w:r>
            <w:proofErr w:type="spellEnd"/>
            <w:r w:rsidRPr="002C30AE">
              <w:rPr>
                <w:rFonts w:ascii="Arial" w:hAnsi="Arial" w:cs="Arial"/>
                <w:b/>
                <w:bCs/>
              </w:rPr>
              <w:t>. št.</w:t>
            </w:r>
          </w:p>
        </w:tc>
        <w:tc>
          <w:tcPr>
            <w:tcW w:w="4051" w:type="dxa"/>
            <w:tcBorders>
              <w:bottom w:val="single" w:sz="4" w:space="0" w:color="auto"/>
            </w:tcBorders>
            <w:noWrap/>
            <w:vAlign w:val="center"/>
            <w:hideMark/>
          </w:tcPr>
          <w:p w14:paraId="6C89DBF9" w14:textId="77777777" w:rsidR="00AE2EE7" w:rsidRPr="002C30AE" w:rsidRDefault="00AE2EE7" w:rsidP="00BF13D4">
            <w:pPr>
              <w:tabs>
                <w:tab w:val="right" w:pos="13750"/>
              </w:tabs>
              <w:jc w:val="center"/>
              <w:rPr>
                <w:rFonts w:ascii="Arial" w:hAnsi="Arial" w:cs="Arial"/>
                <w:b/>
                <w:bCs/>
              </w:rPr>
            </w:pPr>
            <w:r w:rsidRPr="002C30AE">
              <w:rPr>
                <w:rFonts w:ascii="Arial" w:hAnsi="Arial" w:cs="Arial"/>
                <w:b/>
                <w:bCs/>
              </w:rPr>
              <w:t>Material</w:t>
            </w:r>
          </w:p>
        </w:tc>
        <w:tc>
          <w:tcPr>
            <w:tcW w:w="1328" w:type="dxa"/>
            <w:tcBorders>
              <w:bottom w:val="single" w:sz="4" w:space="0" w:color="auto"/>
            </w:tcBorders>
            <w:noWrap/>
            <w:vAlign w:val="center"/>
            <w:hideMark/>
          </w:tcPr>
          <w:p w14:paraId="7FC8DC22" w14:textId="77777777" w:rsidR="00AE2EE7" w:rsidRPr="002C30AE" w:rsidRDefault="00AE2EE7" w:rsidP="00BF13D4">
            <w:pPr>
              <w:tabs>
                <w:tab w:val="right" w:pos="13750"/>
              </w:tabs>
              <w:jc w:val="center"/>
              <w:rPr>
                <w:rFonts w:ascii="Arial" w:hAnsi="Arial" w:cs="Arial"/>
                <w:b/>
                <w:bCs/>
              </w:rPr>
            </w:pPr>
            <w:r w:rsidRPr="002C30AE">
              <w:rPr>
                <w:rFonts w:ascii="Arial" w:hAnsi="Arial" w:cs="Arial"/>
                <w:b/>
                <w:bCs/>
              </w:rPr>
              <w:t>Pozicija (predračun)</w:t>
            </w:r>
          </w:p>
        </w:tc>
        <w:tc>
          <w:tcPr>
            <w:tcW w:w="1798" w:type="dxa"/>
            <w:tcBorders>
              <w:bottom w:val="single" w:sz="4" w:space="0" w:color="auto"/>
            </w:tcBorders>
            <w:vAlign w:val="center"/>
          </w:tcPr>
          <w:p w14:paraId="57B20E25" w14:textId="77777777" w:rsidR="00AE2EE7" w:rsidRPr="002C30AE" w:rsidRDefault="00AE2EE7" w:rsidP="00BF13D4">
            <w:pPr>
              <w:tabs>
                <w:tab w:val="right" w:pos="13750"/>
              </w:tabs>
              <w:jc w:val="center"/>
              <w:rPr>
                <w:rFonts w:ascii="Arial" w:hAnsi="Arial" w:cs="Arial"/>
                <w:b/>
                <w:bCs/>
              </w:rPr>
            </w:pPr>
            <w:r w:rsidRPr="002C30AE">
              <w:rPr>
                <w:rFonts w:ascii="Arial" w:hAnsi="Arial" w:cs="Arial"/>
                <w:b/>
                <w:bCs/>
              </w:rPr>
              <w:t>Proizvajalec</w:t>
            </w:r>
          </w:p>
        </w:tc>
        <w:tc>
          <w:tcPr>
            <w:tcW w:w="2171" w:type="dxa"/>
            <w:tcBorders>
              <w:bottom w:val="single" w:sz="4" w:space="0" w:color="auto"/>
            </w:tcBorders>
            <w:noWrap/>
            <w:vAlign w:val="center"/>
            <w:hideMark/>
          </w:tcPr>
          <w:p w14:paraId="64D57CC7" w14:textId="77777777" w:rsidR="00AE2EE7" w:rsidRPr="002C30AE" w:rsidRDefault="00AE2EE7" w:rsidP="00BF13D4">
            <w:pPr>
              <w:tabs>
                <w:tab w:val="right" w:pos="13750"/>
              </w:tabs>
              <w:jc w:val="center"/>
              <w:rPr>
                <w:rFonts w:ascii="Arial" w:hAnsi="Arial" w:cs="Arial"/>
                <w:b/>
                <w:bCs/>
              </w:rPr>
            </w:pPr>
            <w:r w:rsidRPr="002C30AE">
              <w:rPr>
                <w:rFonts w:ascii="Arial" w:hAnsi="Arial" w:cs="Arial"/>
                <w:b/>
                <w:bCs/>
              </w:rPr>
              <w:t xml:space="preserve">Naziv ponujenega materiala </w:t>
            </w:r>
          </w:p>
          <w:p w14:paraId="6D20C83D" w14:textId="77777777" w:rsidR="00AE2EE7" w:rsidRPr="002C30AE" w:rsidRDefault="00AE2EE7" w:rsidP="00BF13D4">
            <w:pPr>
              <w:tabs>
                <w:tab w:val="right" w:pos="13750"/>
              </w:tabs>
              <w:jc w:val="center"/>
              <w:rPr>
                <w:rFonts w:ascii="Arial" w:hAnsi="Arial" w:cs="Arial"/>
                <w:b/>
                <w:bCs/>
              </w:rPr>
            </w:pPr>
            <w:r w:rsidRPr="002C30AE">
              <w:rPr>
                <w:rFonts w:ascii="Arial" w:hAnsi="Arial" w:cs="Arial"/>
                <w:b/>
                <w:bCs/>
              </w:rPr>
              <w:t>(tip-oznaka)</w:t>
            </w:r>
          </w:p>
        </w:tc>
      </w:tr>
      <w:tr w:rsidR="002C30AE" w:rsidRPr="002C30AE" w14:paraId="3C024392" w14:textId="77777777" w:rsidTr="002C30AE">
        <w:trPr>
          <w:trHeight w:val="608"/>
        </w:trPr>
        <w:tc>
          <w:tcPr>
            <w:tcW w:w="628" w:type="dxa"/>
            <w:tcBorders>
              <w:top w:val="single" w:sz="4" w:space="0" w:color="auto"/>
              <w:left w:val="single" w:sz="4" w:space="0" w:color="auto"/>
              <w:bottom w:val="single" w:sz="4" w:space="0" w:color="auto"/>
              <w:right w:val="single" w:sz="4" w:space="0" w:color="auto"/>
            </w:tcBorders>
            <w:noWrap/>
            <w:vAlign w:val="center"/>
          </w:tcPr>
          <w:p w14:paraId="54F72823" w14:textId="77777777" w:rsidR="00AE2EE7" w:rsidRPr="002C30AE" w:rsidRDefault="00AE2EE7" w:rsidP="00BF13D4">
            <w:pPr>
              <w:tabs>
                <w:tab w:val="right" w:pos="13750"/>
              </w:tabs>
              <w:jc w:val="center"/>
              <w:rPr>
                <w:rFonts w:ascii="Arial" w:hAnsi="Arial" w:cs="Arial"/>
              </w:rPr>
            </w:pPr>
            <w:r w:rsidRPr="002C30AE">
              <w:rPr>
                <w:rFonts w:ascii="Arial" w:hAnsi="Arial" w:cs="Arial"/>
              </w:rPr>
              <w:t>1</w:t>
            </w:r>
          </w:p>
        </w:tc>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566ECE3B" w14:textId="77777777" w:rsidR="00AE2EE7" w:rsidRPr="002C30AE" w:rsidRDefault="00AE2EE7" w:rsidP="00BF13D4">
            <w:pPr>
              <w:rPr>
                <w:rFonts w:ascii="Arial" w:hAnsi="Arial" w:cs="Arial"/>
              </w:rPr>
            </w:pPr>
            <w:r w:rsidRPr="002C30AE">
              <w:rPr>
                <w:rFonts w:ascii="Arial" w:hAnsi="Arial" w:cs="Arial"/>
              </w:rPr>
              <w:t>ZAŠČITNI PREMAZ ZA ARMATURO</w:t>
            </w:r>
          </w:p>
          <w:p w14:paraId="28CB9FBB" w14:textId="0838422B" w:rsidR="00321617" w:rsidRPr="002C30AE" w:rsidRDefault="002C30AE" w:rsidP="00BF13D4">
            <w:pPr>
              <w:rPr>
                <w:rFonts w:ascii="Arial" w:hAnsi="Arial" w:cs="Arial"/>
              </w:rPr>
            </w:pPr>
            <w:r w:rsidRPr="002C30AE">
              <w:rPr>
                <w:rFonts w:ascii="Arial" w:hAnsi="Arial" w:cs="Arial"/>
              </w:rPr>
              <w:t xml:space="preserve">(kot npr. </w:t>
            </w:r>
            <w:proofErr w:type="spellStart"/>
            <w:r w:rsidRPr="002C30AE">
              <w:rPr>
                <w:rFonts w:ascii="Arial" w:hAnsi="Arial" w:cs="Arial"/>
              </w:rPr>
              <w:t>Mapei_Mapefer</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26BB9AAF" w14:textId="77777777" w:rsidR="00AE2EE7" w:rsidRPr="002C30AE" w:rsidRDefault="00AE2EE7" w:rsidP="0099793A">
            <w:pPr>
              <w:jc w:val="center"/>
              <w:rPr>
                <w:rFonts w:ascii="Arial" w:hAnsi="Arial" w:cs="Arial"/>
              </w:rPr>
            </w:pPr>
            <w:r w:rsidRPr="002C30AE">
              <w:rPr>
                <w:rFonts w:ascii="Arial" w:hAnsi="Arial" w:cs="Arial"/>
              </w:rPr>
              <w:t>1.21</w:t>
            </w:r>
          </w:p>
        </w:tc>
        <w:tc>
          <w:tcPr>
            <w:tcW w:w="1798" w:type="dxa"/>
            <w:tcBorders>
              <w:left w:val="single" w:sz="4" w:space="0" w:color="auto"/>
              <w:bottom w:val="single" w:sz="4" w:space="0" w:color="auto"/>
              <w:right w:val="single" w:sz="4" w:space="0" w:color="auto"/>
            </w:tcBorders>
          </w:tcPr>
          <w:p w14:paraId="0629E593" w14:textId="77777777" w:rsidR="00AE2EE7" w:rsidRPr="002C30AE" w:rsidRDefault="00AE2EE7" w:rsidP="00BF13D4">
            <w:pPr>
              <w:tabs>
                <w:tab w:val="right" w:pos="13750"/>
              </w:tabs>
              <w:jc w:val="both"/>
              <w:rPr>
                <w:rFonts w:ascii="Arial" w:hAnsi="Arial" w:cs="Arial"/>
              </w:rPr>
            </w:pPr>
          </w:p>
        </w:tc>
        <w:tc>
          <w:tcPr>
            <w:tcW w:w="2171" w:type="dxa"/>
            <w:tcBorders>
              <w:left w:val="single" w:sz="4" w:space="0" w:color="auto"/>
              <w:bottom w:val="single" w:sz="4" w:space="0" w:color="auto"/>
              <w:right w:val="single" w:sz="4" w:space="0" w:color="auto"/>
            </w:tcBorders>
            <w:noWrap/>
          </w:tcPr>
          <w:p w14:paraId="1058DC25" w14:textId="77777777" w:rsidR="00AE2EE7" w:rsidRPr="002C30AE" w:rsidRDefault="00AE2EE7" w:rsidP="00BF13D4">
            <w:pPr>
              <w:tabs>
                <w:tab w:val="right" w:pos="13750"/>
              </w:tabs>
              <w:jc w:val="both"/>
              <w:rPr>
                <w:rFonts w:ascii="Arial" w:hAnsi="Arial" w:cs="Arial"/>
              </w:rPr>
            </w:pPr>
          </w:p>
        </w:tc>
      </w:tr>
      <w:tr w:rsidR="002C30AE" w:rsidRPr="002C30AE" w14:paraId="08AA1C04"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3DE7007F" w14:textId="77777777" w:rsidR="00AE2EE7" w:rsidRPr="002C30AE" w:rsidRDefault="00AE2EE7" w:rsidP="00BF13D4">
            <w:pPr>
              <w:tabs>
                <w:tab w:val="right" w:pos="13750"/>
              </w:tabs>
              <w:jc w:val="center"/>
              <w:rPr>
                <w:rFonts w:ascii="Arial" w:hAnsi="Arial" w:cs="Arial"/>
              </w:rPr>
            </w:pPr>
            <w:r w:rsidRPr="002C30AE">
              <w:rPr>
                <w:rFonts w:ascii="Arial" w:hAnsi="Arial" w:cs="Arial"/>
              </w:rPr>
              <w:t>2</w:t>
            </w:r>
          </w:p>
        </w:tc>
        <w:tc>
          <w:tcPr>
            <w:tcW w:w="4051" w:type="dxa"/>
            <w:tcBorders>
              <w:top w:val="single" w:sz="4" w:space="0" w:color="auto"/>
              <w:left w:val="single" w:sz="4" w:space="0" w:color="auto"/>
              <w:bottom w:val="single" w:sz="4" w:space="0" w:color="auto"/>
              <w:right w:val="single" w:sz="4" w:space="0" w:color="auto"/>
            </w:tcBorders>
            <w:vAlign w:val="center"/>
          </w:tcPr>
          <w:p w14:paraId="285EF9E8" w14:textId="77777777" w:rsidR="00AE2EE7" w:rsidRPr="002C30AE" w:rsidRDefault="00AE2EE7" w:rsidP="00BF13D4">
            <w:pPr>
              <w:rPr>
                <w:rFonts w:ascii="Arial" w:hAnsi="Arial" w:cs="Arial"/>
              </w:rPr>
            </w:pPr>
            <w:r w:rsidRPr="002C30AE">
              <w:rPr>
                <w:rFonts w:ascii="Arial" w:hAnsi="Arial" w:cs="Arial"/>
              </w:rPr>
              <w:t>PREMAZ ZA BOLJŠI OPRIJEM</w:t>
            </w:r>
          </w:p>
          <w:p w14:paraId="620AD469" w14:textId="2E156F73" w:rsidR="00321617" w:rsidRPr="002C30AE" w:rsidRDefault="002C30AE" w:rsidP="00BF13D4">
            <w:pPr>
              <w:rPr>
                <w:rFonts w:ascii="Arial" w:hAnsi="Arial" w:cs="Arial"/>
              </w:rPr>
            </w:pPr>
            <w:r w:rsidRPr="002C30AE">
              <w:rPr>
                <w:rFonts w:ascii="Arial" w:hAnsi="Arial" w:cs="Arial"/>
              </w:rPr>
              <w:t xml:space="preserve">(kot npr. </w:t>
            </w:r>
            <w:proofErr w:type="spellStart"/>
            <w:r w:rsidRPr="002C30AE">
              <w:rPr>
                <w:rFonts w:ascii="Arial" w:hAnsi="Arial" w:cs="Arial"/>
              </w:rPr>
              <w:t>Mapei_Planicrete</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5483BCE6" w14:textId="7831E11F" w:rsidR="00AE2EE7" w:rsidRPr="002C30AE" w:rsidRDefault="002C30AE" w:rsidP="0099793A">
            <w:pPr>
              <w:jc w:val="center"/>
              <w:rPr>
                <w:rFonts w:ascii="Arial" w:hAnsi="Arial" w:cs="Arial"/>
              </w:rPr>
            </w:pPr>
            <w:r w:rsidRPr="002C30AE">
              <w:rPr>
                <w:rFonts w:ascii="Arial" w:hAnsi="Arial" w:cs="Arial"/>
              </w:rPr>
              <w:t>1.12, 1.13, 1.22, 1.23, 1.24, 1.35</w:t>
            </w:r>
          </w:p>
        </w:tc>
        <w:tc>
          <w:tcPr>
            <w:tcW w:w="1798" w:type="dxa"/>
            <w:tcBorders>
              <w:top w:val="single" w:sz="4" w:space="0" w:color="auto"/>
              <w:left w:val="single" w:sz="4" w:space="0" w:color="auto"/>
              <w:bottom w:val="single" w:sz="4" w:space="0" w:color="auto"/>
              <w:right w:val="single" w:sz="4" w:space="0" w:color="auto"/>
            </w:tcBorders>
          </w:tcPr>
          <w:p w14:paraId="5CF2ADF4" w14:textId="77777777" w:rsidR="00AE2EE7" w:rsidRPr="002C30AE" w:rsidRDefault="00AE2EE7" w:rsidP="00BF13D4">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50840C8" w14:textId="77777777" w:rsidR="00AE2EE7" w:rsidRPr="002C30AE" w:rsidRDefault="00AE2EE7" w:rsidP="00BF13D4">
            <w:pPr>
              <w:tabs>
                <w:tab w:val="right" w:pos="13750"/>
              </w:tabs>
              <w:jc w:val="both"/>
              <w:rPr>
                <w:rFonts w:ascii="Arial" w:hAnsi="Arial" w:cs="Arial"/>
              </w:rPr>
            </w:pPr>
          </w:p>
        </w:tc>
      </w:tr>
      <w:tr w:rsidR="002C30AE" w:rsidRPr="002C30AE" w14:paraId="31F3688C"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01017363" w14:textId="0EBDDB31" w:rsidR="00AE2EE7" w:rsidRPr="002C30AE" w:rsidRDefault="002C30AE" w:rsidP="00BF13D4">
            <w:pPr>
              <w:tabs>
                <w:tab w:val="right" w:pos="13750"/>
              </w:tabs>
              <w:jc w:val="center"/>
              <w:rPr>
                <w:rFonts w:ascii="Arial" w:hAnsi="Arial" w:cs="Arial"/>
              </w:rPr>
            </w:pPr>
            <w:r w:rsidRPr="002C30AE">
              <w:rPr>
                <w:rFonts w:ascii="Arial" w:hAnsi="Arial" w:cs="Arial"/>
              </w:rPr>
              <w:t>3</w:t>
            </w:r>
          </w:p>
        </w:tc>
        <w:tc>
          <w:tcPr>
            <w:tcW w:w="4051" w:type="dxa"/>
            <w:tcBorders>
              <w:top w:val="single" w:sz="4" w:space="0" w:color="auto"/>
              <w:left w:val="single" w:sz="4" w:space="0" w:color="auto"/>
              <w:bottom w:val="single" w:sz="4" w:space="0" w:color="auto"/>
              <w:right w:val="single" w:sz="4" w:space="0" w:color="auto"/>
            </w:tcBorders>
            <w:vAlign w:val="center"/>
          </w:tcPr>
          <w:p w14:paraId="34C1705C" w14:textId="08AA8A66" w:rsidR="002C30AE" w:rsidRPr="002C30AE" w:rsidRDefault="002C30AE" w:rsidP="002C30AE">
            <w:pPr>
              <w:rPr>
                <w:rFonts w:ascii="Arial" w:hAnsi="Arial" w:cs="Arial"/>
              </w:rPr>
            </w:pPr>
            <w:r w:rsidRPr="002C30AE">
              <w:rPr>
                <w:rFonts w:ascii="Arial" w:hAnsi="Arial" w:cs="Arial"/>
              </w:rPr>
              <w:t xml:space="preserve">PREMAZ ZA BOLJŠI OPRIJEM za </w:t>
            </w:r>
            <w:proofErr w:type="spellStart"/>
            <w:r w:rsidRPr="002C30AE">
              <w:rPr>
                <w:rFonts w:ascii="Arial" w:hAnsi="Arial" w:cs="Arial"/>
              </w:rPr>
              <w:t>dobetoniranje</w:t>
            </w:r>
            <w:proofErr w:type="spellEnd"/>
            <w:r w:rsidRPr="002C30AE">
              <w:rPr>
                <w:rFonts w:ascii="Arial" w:hAnsi="Arial" w:cs="Arial"/>
              </w:rPr>
              <w:t xml:space="preserve"> talne plošče</w:t>
            </w:r>
          </w:p>
          <w:p w14:paraId="2FB45DB4" w14:textId="7FFD5990" w:rsidR="00321617" w:rsidRPr="002C30AE" w:rsidRDefault="002C30AE" w:rsidP="00BF13D4">
            <w:pPr>
              <w:rPr>
                <w:rFonts w:ascii="Arial" w:hAnsi="Arial" w:cs="Arial"/>
              </w:rPr>
            </w:pPr>
            <w:r w:rsidRPr="002C30AE">
              <w:rPr>
                <w:rFonts w:ascii="Arial" w:hAnsi="Arial" w:cs="Arial"/>
              </w:rPr>
              <w:t xml:space="preserve">(kot npr. </w:t>
            </w:r>
            <w:proofErr w:type="spellStart"/>
            <w:r w:rsidRPr="002C30AE">
              <w:rPr>
                <w:rFonts w:ascii="Arial" w:hAnsi="Arial" w:cs="Arial"/>
              </w:rPr>
              <w:t>Mapei</w:t>
            </w:r>
            <w:proofErr w:type="spellEnd"/>
            <w:r w:rsidRPr="002C30AE">
              <w:rPr>
                <w:rFonts w:ascii="Arial" w:hAnsi="Arial" w:cs="Arial"/>
              </w:rPr>
              <w:t xml:space="preserve">_ </w:t>
            </w:r>
            <w:proofErr w:type="spellStart"/>
            <w:r w:rsidRPr="002C30AE">
              <w:rPr>
                <w:rFonts w:ascii="Arial" w:hAnsi="Arial" w:cs="Arial"/>
              </w:rPr>
              <w:t>Eporip</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57B99D6" w14:textId="1663D3B7" w:rsidR="00AE2EE7" w:rsidRPr="002C30AE" w:rsidRDefault="002C30AE" w:rsidP="0099793A">
            <w:pPr>
              <w:jc w:val="center"/>
              <w:rPr>
                <w:rFonts w:ascii="Arial" w:hAnsi="Arial" w:cs="Arial"/>
              </w:rPr>
            </w:pPr>
            <w:r w:rsidRPr="002C30AE">
              <w:rPr>
                <w:rFonts w:ascii="Arial" w:hAnsi="Arial" w:cs="Arial"/>
              </w:rPr>
              <w:t>1.31</w:t>
            </w:r>
          </w:p>
        </w:tc>
        <w:tc>
          <w:tcPr>
            <w:tcW w:w="1798" w:type="dxa"/>
            <w:tcBorders>
              <w:top w:val="single" w:sz="4" w:space="0" w:color="auto"/>
              <w:left w:val="single" w:sz="4" w:space="0" w:color="auto"/>
              <w:bottom w:val="single" w:sz="4" w:space="0" w:color="auto"/>
              <w:right w:val="single" w:sz="4" w:space="0" w:color="auto"/>
            </w:tcBorders>
          </w:tcPr>
          <w:p w14:paraId="61C964BE" w14:textId="77777777" w:rsidR="00AE2EE7" w:rsidRPr="002C30AE" w:rsidRDefault="00AE2EE7" w:rsidP="00BF13D4">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062AC5D0" w14:textId="77777777" w:rsidR="00AE2EE7" w:rsidRPr="002C30AE" w:rsidRDefault="00AE2EE7" w:rsidP="00BF13D4">
            <w:pPr>
              <w:tabs>
                <w:tab w:val="right" w:pos="13750"/>
              </w:tabs>
              <w:jc w:val="both"/>
              <w:rPr>
                <w:rFonts w:ascii="Arial" w:hAnsi="Arial" w:cs="Arial"/>
              </w:rPr>
            </w:pPr>
          </w:p>
        </w:tc>
      </w:tr>
      <w:tr w:rsidR="002C30AE" w:rsidRPr="002C30AE" w14:paraId="7DBD9162"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00235D2B" w14:textId="0CC752B8" w:rsidR="002C30AE" w:rsidRPr="002C30AE" w:rsidRDefault="002C30AE" w:rsidP="002C30AE">
            <w:pPr>
              <w:tabs>
                <w:tab w:val="right" w:pos="13750"/>
              </w:tabs>
              <w:jc w:val="center"/>
              <w:rPr>
                <w:rFonts w:ascii="Arial" w:hAnsi="Arial" w:cs="Arial"/>
              </w:rPr>
            </w:pPr>
            <w:r w:rsidRPr="002C30AE">
              <w:rPr>
                <w:rFonts w:ascii="Arial" w:hAnsi="Arial" w:cs="Arial"/>
              </w:rPr>
              <w:t>4</w:t>
            </w:r>
          </w:p>
        </w:tc>
        <w:tc>
          <w:tcPr>
            <w:tcW w:w="4051" w:type="dxa"/>
            <w:tcBorders>
              <w:top w:val="single" w:sz="4" w:space="0" w:color="auto"/>
              <w:left w:val="single" w:sz="4" w:space="0" w:color="auto"/>
              <w:bottom w:val="single" w:sz="4" w:space="0" w:color="auto"/>
              <w:right w:val="single" w:sz="4" w:space="0" w:color="auto"/>
            </w:tcBorders>
            <w:vAlign w:val="center"/>
          </w:tcPr>
          <w:p w14:paraId="4F623AEB" w14:textId="77777777" w:rsidR="002C30AE" w:rsidRPr="002C30AE" w:rsidRDefault="002C30AE" w:rsidP="002C30AE">
            <w:pPr>
              <w:rPr>
                <w:rFonts w:ascii="Arial" w:hAnsi="Arial" w:cs="Arial"/>
              </w:rPr>
            </w:pPr>
            <w:r w:rsidRPr="002C30AE">
              <w:rPr>
                <w:rFonts w:ascii="Arial" w:hAnsi="Arial" w:cs="Arial"/>
              </w:rPr>
              <w:t>MIKROARMIRANA SANACIJSKA MALTA – GROBA</w:t>
            </w:r>
          </w:p>
          <w:p w14:paraId="67B9F9B5" w14:textId="402BB702"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T60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64AD92B5" w14:textId="3C3F2915" w:rsidR="002C30AE" w:rsidRPr="002C30AE" w:rsidRDefault="002C30AE" w:rsidP="002C30AE">
            <w:pPr>
              <w:jc w:val="center"/>
              <w:rPr>
                <w:rFonts w:ascii="Arial" w:hAnsi="Arial" w:cs="Arial"/>
              </w:rPr>
            </w:pPr>
            <w:r w:rsidRPr="002C30AE">
              <w:rPr>
                <w:rFonts w:ascii="Arial" w:hAnsi="Arial" w:cs="Arial"/>
              </w:rPr>
              <w:t>1.12, 1.13, 1.22, 1.23</w:t>
            </w:r>
          </w:p>
        </w:tc>
        <w:tc>
          <w:tcPr>
            <w:tcW w:w="1798" w:type="dxa"/>
            <w:tcBorders>
              <w:top w:val="single" w:sz="4" w:space="0" w:color="auto"/>
              <w:left w:val="single" w:sz="4" w:space="0" w:color="auto"/>
              <w:bottom w:val="single" w:sz="4" w:space="0" w:color="auto"/>
              <w:right w:val="single" w:sz="4" w:space="0" w:color="auto"/>
            </w:tcBorders>
          </w:tcPr>
          <w:p w14:paraId="71E21EF0"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0AC9E0B1" w14:textId="77777777" w:rsidR="002C30AE" w:rsidRPr="002C30AE" w:rsidRDefault="002C30AE" w:rsidP="002C30AE">
            <w:pPr>
              <w:tabs>
                <w:tab w:val="right" w:pos="13750"/>
              </w:tabs>
              <w:jc w:val="both"/>
              <w:rPr>
                <w:rFonts w:ascii="Arial" w:hAnsi="Arial" w:cs="Arial"/>
              </w:rPr>
            </w:pPr>
          </w:p>
        </w:tc>
      </w:tr>
      <w:tr w:rsidR="002C30AE" w:rsidRPr="002C30AE" w14:paraId="70B809C6"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1FE8E3C" w14:textId="53137558" w:rsidR="002C30AE" w:rsidRPr="002C30AE" w:rsidRDefault="002C30AE" w:rsidP="002C30AE">
            <w:pPr>
              <w:tabs>
                <w:tab w:val="right" w:pos="13750"/>
              </w:tabs>
              <w:jc w:val="center"/>
              <w:rPr>
                <w:rFonts w:ascii="Arial" w:hAnsi="Arial" w:cs="Arial"/>
              </w:rPr>
            </w:pPr>
            <w:r w:rsidRPr="002C30AE">
              <w:rPr>
                <w:rFonts w:ascii="Arial" w:hAnsi="Arial" w:cs="Arial"/>
              </w:rPr>
              <w:t>5</w:t>
            </w:r>
          </w:p>
        </w:tc>
        <w:tc>
          <w:tcPr>
            <w:tcW w:w="4051" w:type="dxa"/>
            <w:tcBorders>
              <w:top w:val="single" w:sz="4" w:space="0" w:color="auto"/>
              <w:left w:val="single" w:sz="4" w:space="0" w:color="auto"/>
              <w:bottom w:val="single" w:sz="4" w:space="0" w:color="auto"/>
              <w:right w:val="single" w:sz="4" w:space="0" w:color="auto"/>
            </w:tcBorders>
            <w:vAlign w:val="center"/>
          </w:tcPr>
          <w:p w14:paraId="43E98164" w14:textId="77777777" w:rsidR="002C30AE" w:rsidRPr="002C30AE" w:rsidRDefault="002C30AE" w:rsidP="002C30AE">
            <w:pPr>
              <w:rPr>
                <w:rFonts w:ascii="Arial" w:hAnsi="Arial" w:cs="Arial"/>
              </w:rPr>
            </w:pPr>
            <w:r w:rsidRPr="002C30AE">
              <w:rPr>
                <w:rFonts w:ascii="Arial" w:hAnsi="Arial" w:cs="Arial"/>
              </w:rPr>
              <w:t xml:space="preserve">MIKROARMIRANA SANACIJSKA MALTA – FINA </w:t>
            </w:r>
          </w:p>
          <w:p w14:paraId="7DA389A8" w14:textId="6DF9D5BD"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T430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5E4E786" w14:textId="77777777" w:rsidR="002C30AE" w:rsidRPr="002C30AE" w:rsidRDefault="002C30AE" w:rsidP="002C30AE">
            <w:pPr>
              <w:jc w:val="center"/>
              <w:rPr>
                <w:rFonts w:ascii="Arial" w:hAnsi="Arial" w:cs="Arial"/>
              </w:rPr>
            </w:pPr>
            <w:r w:rsidRPr="002C30AE">
              <w:rPr>
                <w:rFonts w:ascii="Arial" w:hAnsi="Arial" w:cs="Arial"/>
              </w:rPr>
              <w:t>1.40</w:t>
            </w:r>
          </w:p>
        </w:tc>
        <w:tc>
          <w:tcPr>
            <w:tcW w:w="1798" w:type="dxa"/>
            <w:tcBorders>
              <w:top w:val="single" w:sz="4" w:space="0" w:color="auto"/>
              <w:left w:val="single" w:sz="4" w:space="0" w:color="auto"/>
              <w:bottom w:val="single" w:sz="4" w:space="0" w:color="auto"/>
              <w:right w:val="single" w:sz="4" w:space="0" w:color="auto"/>
            </w:tcBorders>
          </w:tcPr>
          <w:p w14:paraId="3992ABF7"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4ADBE39E" w14:textId="77777777" w:rsidR="002C30AE" w:rsidRPr="002C30AE" w:rsidRDefault="002C30AE" w:rsidP="002C30AE">
            <w:pPr>
              <w:tabs>
                <w:tab w:val="right" w:pos="13750"/>
              </w:tabs>
              <w:jc w:val="both"/>
              <w:rPr>
                <w:rFonts w:ascii="Arial" w:hAnsi="Arial" w:cs="Arial"/>
              </w:rPr>
            </w:pPr>
          </w:p>
        </w:tc>
      </w:tr>
      <w:tr w:rsidR="002C30AE" w:rsidRPr="002C30AE" w14:paraId="688903FD"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5F5BE7EA" w14:textId="372E2FE0" w:rsidR="002C30AE" w:rsidRPr="002C30AE" w:rsidRDefault="002C30AE" w:rsidP="002C30AE">
            <w:pPr>
              <w:tabs>
                <w:tab w:val="right" w:pos="13750"/>
              </w:tabs>
              <w:jc w:val="center"/>
              <w:rPr>
                <w:rFonts w:ascii="Arial" w:hAnsi="Arial" w:cs="Arial"/>
              </w:rPr>
            </w:pPr>
            <w:r w:rsidRPr="002C30AE">
              <w:rPr>
                <w:rFonts w:ascii="Arial" w:hAnsi="Arial" w:cs="Arial"/>
              </w:rPr>
              <w:t>6</w:t>
            </w:r>
          </w:p>
        </w:tc>
        <w:tc>
          <w:tcPr>
            <w:tcW w:w="4051" w:type="dxa"/>
            <w:tcBorders>
              <w:top w:val="single" w:sz="4" w:space="0" w:color="auto"/>
              <w:left w:val="single" w:sz="4" w:space="0" w:color="auto"/>
              <w:bottom w:val="single" w:sz="4" w:space="0" w:color="auto"/>
              <w:right w:val="single" w:sz="4" w:space="0" w:color="auto"/>
            </w:tcBorders>
            <w:vAlign w:val="center"/>
          </w:tcPr>
          <w:p w14:paraId="5D0E9329" w14:textId="77777777" w:rsidR="002C30AE" w:rsidRPr="002C30AE" w:rsidRDefault="002C30AE" w:rsidP="002C30AE">
            <w:pPr>
              <w:rPr>
                <w:rFonts w:ascii="Arial" w:hAnsi="Arial" w:cs="Arial"/>
              </w:rPr>
            </w:pPr>
            <w:r w:rsidRPr="002C30AE">
              <w:rPr>
                <w:rFonts w:ascii="Arial" w:hAnsi="Arial" w:cs="Arial"/>
              </w:rPr>
              <w:t xml:space="preserve">EPOKSIDNA MALTA </w:t>
            </w:r>
          </w:p>
          <w:p w14:paraId="63DCE6EE" w14:textId="2A88A29A"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Mapei_Adesilex</w:t>
            </w:r>
            <w:proofErr w:type="spellEnd"/>
            <w:r w:rsidRPr="002C30AE">
              <w:rPr>
                <w:rFonts w:ascii="Arial" w:hAnsi="Arial" w:cs="Arial"/>
              </w:rPr>
              <w:t xml:space="preserve"> PG 1 </w:t>
            </w:r>
            <w:proofErr w:type="spellStart"/>
            <w:r w:rsidRPr="002C30AE">
              <w:rPr>
                <w:rFonts w:ascii="Arial" w:hAnsi="Arial" w:cs="Arial"/>
              </w:rPr>
              <w:t>Rapido</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2C941A05" w14:textId="77777777" w:rsidR="002C30AE" w:rsidRPr="002C30AE" w:rsidRDefault="002C30AE" w:rsidP="002C30AE">
            <w:pPr>
              <w:jc w:val="center"/>
              <w:rPr>
                <w:rFonts w:ascii="Arial" w:hAnsi="Arial" w:cs="Arial"/>
              </w:rPr>
            </w:pPr>
            <w:r w:rsidRPr="002C30AE">
              <w:rPr>
                <w:rFonts w:ascii="Arial" w:hAnsi="Arial" w:cs="Arial"/>
              </w:rPr>
              <w:t>1.25</w:t>
            </w:r>
          </w:p>
        </w:tc>
        <w:tc>
          <w:tcPr>
            <w:tcW w:w="1798" w:type="dxa"/>
            <w:tcBorders>
              <w:top w:val="single" w:sz="4" w:space="0" w:color="auto"/>
              <w:left w:val="single" w:sz="4" w:space="0" w:color="auto"/>
              <w:bottom w:val="single" w:sz="4" w:space="0" w:color="auto"/>
              <w:right w:val="single" w:sz="4" w:space="0" w:color="auto"/>
            </w:tcBorders>
          </w:tcPr>
          <w:p w14:paraId="48B6F853"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E615F12" w14:textId="77777777" w:rsidR="002C30AE" w:rsidRPr="002C30AE" w:rsidRDefault="002C30AE" w:rsidP="002C30AE">
            <w:pPr>
              <w:tabs>
                <w:tab w:val="right" w:pos="13750"/>
              </w:tabs>
              <w:jc w:val="both"/>
              <w:rPr>
                <w:rFonts w:ascii="Arial" w:hAnsi="Arial" w:cs="Arial"/>
              </w:rPr>
            </w:pPr>
          </w:p>
        </w:tc>
      </w:tr>
      <w:tr w:rsidR="002C30AE" w:rsidRPr="002C30AE" w14:paraId="6459FB55"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B6AE191" w14:textId="5B6AF9EB" w:rsidR="002C30AE" w:rsidRPr="002C30AE" w:rsidRDefault="002C30AE" w:rsidP="002C30AE">
            <w:pPr>
              <w:tabs>
                <w:tab w:val="right" w:pos="13750"/>
              </w:tabs>
              <w:jc w:val="center"/>
              <w:rPr>
                <w:rFonts w:ascii="Arial" w:hAnsi="Arial" w:cs="Arial"/>
              </w:rPr>
            </w:pPr>
            <w:r w:rsidRPr="002C30AE">
              <w:rPr>
                <w:rFonts w:ascii="Arial" w:hAnsi="Arial" w:cs="Arial"/>
              </w:rPr>
              <w:t>7</w:t>
            </w:r>
          </w:p>
        </w:tc>
        <w:tc>
          <w:tcPr>
            <w:tcW w:w="4051" w:type="dxa"/>
            <w:tcBorders>
              <w:top w:val="single" w:sz="4" w:space="0" w:color="auto"/>
              <w:left w:val="single" w:sz="4" w:space="0" w:color="auto"/>
              <w:bottom w:val="single" w:sz="4" w:space="0" w:color="auto"/>
              <w:right w:val="single" w:sz="4" w:space="0" w:color="auto"/>
            </w:tcBorders>
            <w:vAlign w:val="center"/>
          </w:tcPr>
          <w:p w14:paraId="354ABCDC" w14:textId="77777777" w:rsidR="002C30AE" w:rsidRPr="002C30AE" w:rsidRDefault="002C30AE" w:rsidP="002C30AE">
            <w:pPr>
              <w:rPr>
                <w:rFonts w:ascii="Arial" w:hAnsi="Arial" w:cs="Arial"/>
              </w:rPr>
            </w:pPr>
            <w:r w:rsidRPr="002C30AE">
              <w:rPr>
                <w:rFonts w:ascii="Arial" w:hAnsi="Arial" w:cs="Arial"/>
              </w:rPr>
              <w:t>PU INJEKTIRNA MALTA</w:t>
            </w:r>
          </w:p>
          <w:p w14:paraId="7E5C5DA6" w14:textId="050FE300"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Koster_Koster</w:t>
            </w:r>
            <w:proofErr w:type="spellEnd"/>
            <w:r w:rsidRPr="002C30AE">
              <w:rPr>
                <w:rFonts w:ascii="Arial" w:hAnsi="Arial" w:cs="Arial"/>
              </w:rPr>
              <w:t xml:space="preserve"> IN 1 in, </w:t>
            </w:r>
            <w:proofErr w:type="spellStart"/>
            <w:r w:rsidRPr="002C30AE">
              <w:rPr>
                <w:rFonts w:ascii="Arial" w:hAnsi="Arial" w:cs="Arial"/>
              </w:rPr>
              <w:t>Koster</w:t>
            </w:r>
            <w:proofErr w:type="spellEnd"/>
            <w:r w:rsidRPr="002C30AE">
              <w:rPr>
                <w:rFonts w:ascii="Arial" w:hAnsi="Arial" w:cs="Arial"/>
              </w:rPr>
              <w:t xml:space="preserve"> IN 2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881B1C0" w14:textId="77777777" w:rsidR="002C30AE" w:rsidRPr="002C30AE" w:rsidRDefault="002C30AE" w:rsidP="002C30AE">
            <w:pPr>
              <w:jc w:val="center"/>
              <w:rPr>
                <w:rFonts w:ascii="Arial" w:hAnsi="Arial" w:cs="Arial"/>
              </w:rPr>
            </w:pPr>
            <w:r w:rsidRPr="002C30AE">
              <w:rPr>
                <w:rFonts w:ascii="Arial" w:hAnsi="Arial" w:cs="Arial"/>
              </w:rPr>
              <w:t>1.25</w:t>
            </w:r>
          </w:p>
        </w:tc>
        <w:tc>
          <w:tcPr>
            <w:tcW w:w="1798" w:type="dxa"/>
            <w:tcBorders>
              <w:top w:val="single" w:sz="4" w:space="0" w:color="auto"/>
              <w:left w:val="single" w:sz="4" w:space="0" w:color="auto"/>
              <w:bottom w:val="single" w:sz="4" w:space="0" w:color="auto"/>
              <w:right w:val="single" w:sz="4" w:space="0" w:color="auto"/>
            </w:tcBorders>
          </w:tcPr>
          <w:p w14:paraId="628CE3BF"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209FDC9" w14:textId="77777777" w:rsidR="002C30AE" w:rsidRPr="002C30AE" w:rsidRDefault="002C30AE" w:rsidP="002C30AE">
            <w:pPr>
              <w:tabs>
                <w:tab w:val="right" w:pos="13750"/>
              </w:tabs>
              <w:jc w:val="both"/>
              <w:rPr>
                <w:rFonts w:ascii="Arial" w:hAnsi="Arial" w:cs="Arial"/>
              </w:rPr>
            </w:pPr>
          </w:p>
        </w:tc>
      </w:tr>
      <w:tr w:rsidR="002C30AE" w:rsidRPr="002C30AE" w14:paraId="22445B73"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B0BDA9F" w14:textId="28F46AFD" w:rsidR="002C30AE" w:rsidRPr="002C30AE" w:rsidRDefault="002C30AE" w:rsidP="002C30AE">
            <w:pPr>
              <w:tabs>
                <w:tab w:val="right" w:pos="13750"/>
              </w:tabs>
              <w:jc w:val="center"/>
              <w:rPr>
                <w:rFonts w:ascii="Arial" w:hAnsi="Arial" w:cs="Arial"/>
              </w:rPr>
            </w:pPr>
            <w:r w:rsidRPr="002C30AE">
              <w:rPr>
                <w:rFonts w:ascii="Arial" w:hAnsi="Arial" w:cs="Arial"/>
              </w:rPr>
              <w:t>8</w:t>
            </w:r>
          </w:p>
        </w:tc>
        <w:tc>
          <w:tcPr>
            <w:tcW w:w="4051" w:type="dxa"/>
            <w:tcBorders>
              <w:top w:val="single" w:sz="4" w:space="0" w:color="auto"/>
              <w:left w:val="single" w:sz="4" w:space="0" w:color="auto"/>
              <w:bottom w:val="single" w:sz="4" w:space="0" w:color="auto"/>
              <w:right w:val="single" w:sz="4" w:space="0" w:color="auto"/>
            </w:tcBorders>
            <w:vAlign w:val="center"/>
          </w:tcPr>
          <w:p w14:paraId="52E2E186" w14:textId="77777777" w:rsidR="002C30AE" w:rsidRPr="002C30AE" w:rsidRDefault="002C30AE" w:rsidP="002C30AE">
            <w:pPr>
              <w:rPr>
                <w:rFonts w:ascii="Arial" w:hAnsi="Arial" w:cs="Arial"/>
              </w:rPr>
            </w:pPr>
            <w:r w:rsidRPr="002C30AE">
              <w:rPr>
                <w:rFonts w:ascii="Arial" w:hAnsi="Arial" w:cs="Arial"/>
              </w:rPr>
              <w:t>NABREKAJOČI VODOTESNI TRAKOVI</w:t>
            </w:r>
          </w:p>
          <w:p w14:paraId="40CEF16F" w14:textId="6E142316"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Mapei_Idrostop</w:t>
            </w:r>
            <w:proofErr w:type="spellEnd"/>
            <w:r w:rsidRPr="002C30AE">
              <w:rPr>
                <w:rFonts w:ascii="Arial" w:hAnsi="Arial" w:cs="Arial"/>
              </w:rPr>
              <w:t xml:space="preserve"> </w:t>
            </w:r>
            <w:proofErr w:type="spellStart"/>
            <w:r w:rsidRPr="002C30AE">
              <w:rPr>
                <w:rFonts w:ascii="Arial" w:hAnsi="Arial" w:cs="Arial"/>
              </w:rPr>
              <w:t>Soft</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5E1109E9" w14:textId="77777777" w:rsidR="002C30AE" w:rsidRPr="002C30AE" w:rsidRDefault="002C30AE" w:rsidP="002C30AE">
            <w:pPr>
              <w:jc w:val="center"/>
              <w:rPr>
                <w:rFonts w:ascii="Arial" w:hAnsi="Arial" w:cs="Arial"/>
              </w:rPr>
            </w:pPr>
            <w:r w:rsidRPr="002C30AE">
              <w:rPr>
                <w:rFonts w:ascii="Arial" w:hAnsi="Arial" w:cs="Arial"/>
              </w:rPr>
              <w:t>1.14, 1.36</w:t>
            </w:r>
          </w:p>
        </w:tc>
        <w:tc>
          <w:tcPr>
            <w:tcW w:w="1798" w:type="dxa"/>
            <w:tcBorders>
              <w:top w:val="single" w:sz="4" w:space="0" w:color="auto"/>
              <w:left w:val="single" w:sz="4" w:space="0" w:color="auto"/>
              <w:bottom w:val="single" w:sz="4" w:space="0" w:color="auto"/>
              <w:right w:val="single" w:sz="4" w:space="0" w:color="auto"/>
            </w:tcBorders>
          </w:tcPr>
          <w:p w14:paraId="4EB620A3"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3C0EE3C2" w14:textId="77777777" w:rsidR="002C30AE" w:rsidRPr="002C30AE" w:rsidRDefault="002C30AE" w:rsidP="002C30AE">
            <w:pPr>
              <w:tabs>
                <w:tab w:val="right" w:pos="13750"/>
              </w:tabs>
              <w:jc w:val="both"/>
              <w:rPr>
                <w:rFonts w:ascii="Arial" w:hAnsi="Arial" w:cs="Arial"/>
              </w:rPr>
            </w:pPr>
          </w:p>
        </w:tc>
      </w:tr>
      <w:tr w:rsidR="002C30AE" w:rsidRPr="002C30AE" w14:paraId="3EC4BAF0"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337519AE" w14:textId="32688E72" w:rsidR="002C30AE" w:rsidRPr="002C30AE" w:rsidRDefault="002C30AE" w:rsidP="002C30AE">
            <w:pPr>
              <w:tabs>
                <w:tab w:val="right" w:pos="13750"/>
              </w:tabs>
              <w:jc w:val="center"/>
              <w:rPr>
                <w:rFonts w:ascii="Arial" w:hAnsi="Arial" w:cs="Arial"/>
              </w:rPr>
            </w:pPr>
            <w:r w:rsidRPr="002C30AE">
              <w:rPr>
                <w:rFonts w:ascii="Arial" w:hAnsi="Arial" w:cs="Arial"/>
              </w:rPr>
              <w:t>9</w:t>
            </w:r>
          </w:p>
        </w:tc>
        <w:tc>
          <w:tcPr>
            <w:tcW w:w="4051" w:type="dxa"/>
            <w:tcBorders>
              <w:top w:val="single" w:sz="4" w:space="0" w:color="auto"/>
              <w:left w:val="single" w:sz="4" w:space="0" w:color="auto"/>
              <w:bottom w:val="single" w:sz="4" w:space="0" w:color="auto"/>
              <w:right w:val="single" w:sz="4" w:space="0" w:color="auto"/>
            </w:tcBorders>
            <w:vAlign w:val="center"/>
          </w:tcPr>
          <w:p w14:paraId="3855D81A" w14:textId="77777777" w:rsidR="002C30AE" w:rsidRPr="002C30AE" w:rsidRDefault="002C30AE" w:rsidP="002C30AE">
            <w:pPr>
              <w:rPr>
                <w:rFonts w:ascii="Arial" w:hAnsi="Arial" w:cs="Arial"/>
              </w:rPr>
            </w:pPr>
            <w:r w:rsidRPr="002C30AE">
              <w:rPr>
                <w:rFonts w:ascii="Arial" w:hAnsi="Arial" w:cs="Arial"/>
              </w:rPr>
              <w:t>EKSPANZIJSKA ZALIVNA MALTA</w:t>
            </w:r>
          </w:p>
          <w:p w14:paraId="2E66E5F4" w14:textId="62E090FD"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w:t>
            </w:r>
            <w:proofErr w:type="spellStart"/>
            <w:r w:rsidRPr="002C30AE">
              <w:rPr>
                <w:rFonts w:ascii="Arial" w:hAnsi="Arial" w:cs="Arial"/>
              </w:rPr>
              <w:t>Colabile</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C908EE4" w14:textId="77777777" w:rsidR="002C30AE" w:rsidRPr="002C30AE" w:rsidRDefault="002C30AE" w:rsidP="002C30AE">
            <w:pPr>
              <w:jc w:val="center"/>
              <w:rPr>
                <w:rFonts w:ascii="Arial" w:hAnsi="Arial" w:cs="Arial"/>
              </w:rPr>
            </w:pPr>
            <w:r w:rsidRPr="002C30AE">
              <w:rPr>
                <w:rFonts w:ascii="Arial" w:hAnsi="Arial" w:cs="Arial"/>
              </w:rPr>
              <w:t>1.15</w:t>
            </w:r>
          </w:p>
        </w:tc>
        <w:tc>
          <w:tcPr>
            <w:tcW w:w="1798" w:type="dxa"/>
            <w:tcBorders>
              <w:top w:val="single" w:sz="4" w:space="0" w:color="auto"/>
              <w:left w:val="single" w:sz="4" w:space="0" w:color="auto"/>
              <w:bottom w:val="single" w:sz="4" w:space="0" w:color="auto"/>
              <w:right w:val="single" w:sz="4" w:space="0" w:color="auto"/>
            </w:tcBorders>
          </w:tcPr>
          <w:p w14:paraId="10C6A516"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FB7F1D1" w14:textId="77777777" w:rsidR="002C30AE" w:rsidRPr="002C30AE" w:rsidRDefault="002C30AE" w:rsidP="002C30AE">
            <w:pPr>
              <w:tabs>
                <w:tab w:val="right" w:pos="13750"/>
              </w:tabs>
              <w:jc w:val="both"/>
              <w:rPr>
                <w:rFonts w:ascii="Arial" w:hAnsi="Arial" w:cs="Arial"/>
              </w:rPr>
            </w:pPr>
          </w:p>
        </w:tc>
      </w:tr>
      <w:tr w:rsidR="002C30AE" w:rsidRPr="002C30AE" w14:paraId="425617DE"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1C446521" w14:textId="70EF2A1C" w:rsidR="002C30AE" w:rsidRPr="002C30AE" w:rsidRDefault="002C30AE" w:rsidP="002C30AE">
            <w:pPr>
              <w:tabs>
                <w:tab w:val="right" w:pos="13750"/>
              </w:tabs>
              <w:jc w:val="center"/>
              <w:rPr>
                <w:rFonts w:ascii="Arial" w:hAnsi="Arial" w:cs="Arial"/>
              </w:rPr>
            </w:pPr>
            <w:r w:rsidRPr="002C30AE">
              <w:rPr>
                <w:rFonts w:ascii="Arial" w:hAnsi="Arial" w:cs="Arial"/>
              </w:rPr>
              <w:t>10</w:t>
            </w:r>
          </w:p>
        </w:tc>
        <w:tc>
          <w:tcPr>
            <w:tcW w:w="4051" w:type="dxa"/>
            <w:tcBorders>
              <w:top w:val="single" w:sz="4" w:space="0" w:color="auto"/>
              <w:left w:val="single" w:sz="4" w:space="0" w:color="auto"/>
              <w:bottom w:val="single" w:sz="4" w:space="0" w:color="auto"/>
              <w:right w:val="single" w:sz="4" w:space="0" w:color="auto"/>
            </w:tcBorders>
            <w:shd w:val="clear" w:color="auto" w:fill="FFFFFF"/>
            <w:vAlign w:val="center"/>
          </w:tcPr>
          <w:p w14:paraId="63660FF2" w14:textId="77777777" w:rsidR="002C30AE" w:rsidRPr="002C30AE" w:rsidRDefault="002C30AE" w:rsidP="002C30AE">
            <w:pPr>
              <w:rPr>
                <w:rFonts w:ascii="Arial" w:hAnsi="Arial" w:cs="Arial"/>
              </w:rPr>
            </w:pPr>
            <w:r w:rsidRPr="002C30AE">
              <w:rPr>
                <w:rFonts w:ascii="Arial" w:hAnsi="Arial" w:cs="Arial"/>
              </w:rPr>
              <w:t>EPOKSI – CEMENTNA MALTA</w:t>
            </w:r>
          </w:p>
          <w:p w14:paraId="06E85199" w14:textId="019BB7BF"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Sika_Sikafloor</w:t>
            </w:r>
            <w:proofErr w:type="spellEnd"/>
            <w:r w:rsidRPr="002C30AE">
              <w:rPr>
                <w:rFonts w:ascii="Arial" w:hAnsi="Arial" w:cs="Arial"/>
              </w:rPr>
              <w:t xml:space="preserve"> </w:t>
            </w:r>
            <w:proofErr w:type="spellStart"/>
            <w:r w:rsidRPr="002C30AE">
              <w:rPr>
                <w:rFonts w:ascii="Arial" w:hAnsi="Arial" w:cs="Arial"/>
              </w:rPr>
              <w:t>Epocem</w:t>
            </w:r>
            <w:proofErr w:type="spellEnd"/>
            <w:r w:rsidRPr="002C30AE">
              <w:rPr>
                <w:rFonts w:ascii="Arial" w:hAnsi="Arial" w:cs="Arial"/>
              </w:rPr>
              <w:t xml:space="preserve"> 82, 83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198F0D50" w14:textId="77777777" w:rsidR="002C30AE" w:rsidRPr="002C30AE" w:rsidRDefault="002C30AE" w:rsidP="002C30AE">
            <w:pPr>
              <w:jc w:val="center"/>
              <w:rPr>
                <w:rFonts w:ascii="Arial" w:hAnsi="Arial" w:cs="Arial"/>
              </w:rPr>
            </w:pPr>
            <w:r w:rsidRPr="002C30AE">
              <w:rPr>
                <w:rFonts w:ascii="Arial" w:hAnsi="Arial" w:cs="Arial"/>
              </w:rPr>
              <w:t>1.24, 1.35</w:t>
            </w:r>
          </w:p>
        </w:tc>
        <w:tc>
          <w:tcPr>
            <w:tcW w:w="1798" w:type="dxa"/>
            <w:tcBorders>
              <w:top w:val="single" w:sz="4" w:space="0" w:color="auto"/>
              <w:left w:val="single" w:sz="4" w:space="0" w:color="auto"/>
              <w:bottom w:val="single" w:sz="4" w:space="0" w:color="auto"/>
              <w:right w:val="single" w:sz="4" w:space="0" w:color="auto"/>
            </w:tcBorders>
          </w:tcPr>
          <w:p w14:paraId="1FFE686B"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7DF886BE" w14:textId="77777777" w:rsidR="002C30AE" w:rsidRPr="002C30AE" w:rsidRDefault="002C30AE" w:rsidP="002C30AE">
            <w:pPr>
              <w:tabs>
                <w:tab w:val="right" w:pos="13750"/>
              </w:tabs>
              <w:jc w:val="both"/>
              <w:rPr>
                <w:rFonts w:ascii="Arial" w:hAnsi="Arial" w:cs="Arial"/>
              </w:rPr>
            </w:pPr>
          </w:p>
        </w:tc>
      </w:tr>
      <w:tr w:rsidR="002C30AE" w:rsidRPr="002C30AE" w14:paraId="47054377"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BDE6867" w14:textId="110EFE85" w:rsidR="002C30AE" w:rsidRPr="002C30AE" w:rsidRDefault="002C30AE" w:rsidP="002C30AE">
            <w:pPr>
              <w:tabs>
                <w:tab w:val="right" w:pos="13750"/>
              </w:tabs>
              <w:jc w:val="center"/>
              <w:rPr>
                <w:rFonts w:ascii="Arial" w:hAnsi="Arial" w:cs="Arial"/>
              </w:rPr>
            </w:pPr>
            <w:r w:rsidRPr="002C30AE">
              <w:rPr>
                <w:rFonts w:ascii="Arial" w:hAnsi="Arial" w:cs="Arial"/>
              </w:rPr>
              <w:t>11</w:t>
            </w:r>
          </w:p>
        </w:tc>
        <w:tc>
          <w:tcPr>
            <w:tcW w:w="4051" w:type="dxa"/>
            <w:tcBorders>
              <w:top w:val="single" w:sz="4" w:space="0" w:color="auto"/>
              <w:left w:val="single" w:sz="4" w:space="0" w:color="auto"/>
              <w:bottom w:val="single" w:sz="4" w:space="0" w:color="auto"/>
              <w:right w:val="single" w:sz="4" w:space="0" w:color="auto"/>
            </w:tcBorders>
            <w:vAlign w:val="center"/>
          </w:tcPr>
          <w:p w14:paraId="0DAB3995" w14:textId="573E0307" w:rsidR="002C30AE" w:rsidRPr="002C30AE" w:rsidRDefault="002C30AE" w:rsidP="002C30AE">
            <w:pPr>
              <w:rPr>
                <w:rFonts w:ascii="Arial" w:hAnsi="Arial" w:cs="Arial"/>
              </w:rPr>
            </w:pPr>
            <w:r w:rsidRPr="002C30AE">
              <w:rPr>
                <w:rFonts w:ascii="Arial" w:hAnsi="Arial" w:cs="Arial"/>
              </w:rPr>
              <w:t>SANACIJSKA MALTA – HITROVEZOČA</w:t>
            </w:r>
          </w:p>
          <w:p w14:paraId="1E581F92" w14:textId="7B636B57"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w:t>
            </w:r>
            <w:proofErr w:type="spellEnd"/>
            <w:r w:rsidRPr="002C30AE">
              <w:rPr>
                <w:rFonts w:ascii="Arial" w:hAnsi="Arial" w:cs="Arial"/>
              </w:rPr>
              <w:t xml:space="preserve"> </w:t>
            </w:r>
            <w:proofErr w:type="spellStart"/>
            <w:r w:rsidRPr="002C30AE">
              <w:rPr>
                <w:rFonts w:ascii="Arial" w:hAnsi="Arial" w:cs="Arial"/>
              </w:rPr>
              <w:t>Planitop</w:t>
            </w:r>
            <w:proofErr w:type="spellEnd"/>
            <w:r w:rsidRPr="002C30AE">
              <w:rPr>
                <w:rFonts w:ascii="Arial" w:hAnsi="Arial" w:cs="Arial"/>
              </w:rPr>
              <w:t xml:space="preserve"> </w:t>
            </w:r>
            <w:proofErr w:type="spellStart"/>
            <w:r w:rsidRPr="002C30AE">
              <w:rPr>
                <w:rFonts w:ascii="Arial" w:hAnsi="Arial" w:cs="Arial"/>
              </w:rPr>
              <w:t>Rasa&amp;Ripara</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5BFEA19" w14:textId="77777777" w:rsidR="002C30AE" w:rsidRPr="002C30AE" w:rsidRDefault="002C30AE" w:rsidP="002C30AE">
            <w:pPr>
              <w:jc w:val="center"/>
              <w:rPr>
                <w:rFonts w:ascii="Arial" w:hAnsi="Arial" w:cs="Arial"/>
              </w:rPr>
            </w:pPr>
            <w:r w:rsidRPr="002C30AE">
              <w:rPr>
                <w:rFonts w:ascii="Arial" w:hAnsi="Arial" w:cs="Arial"/>
              </w:rPr>
              <w:t>1.24, 1.35</w:t>
            </w:r>
          </w:p>
        </w:tc>
        <w:tc>
          <w:tcPr>
            <w:tcW w:w="1798" w:type="dxa"/>
            <w:tcBorders>
              <w:top w:val="single" w:sz="4" w:space="0" w:color="auto"/>
              <w:left w:val="single" w:sz="4" w:space="0" w:color="auto"/>
              <w:bottom w:val="single" w:sz="4" w:space="0" w:color="auto"/>
              <w:right w:val="single" w:sz="4" w:space="0" w:color="auto"/>
            </w:tcBorders>
          </w:tcPr>
          <w:p w14:paraId="1E84948E"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F43CC66" w14:textId="77777777" w:rsidR="002C30AE" w:rsidRPr="002C30AE" w:rsidRDefault="002C30AE" w:rsidP="002C30AE">
            <w:pPr>
              <w:tabs>
                <w:tab w:val="right" w:pos="13750"/>
              </w:tabs>
              <w:jc w:val="both"/>
              <w:rPr>
                <w:rFonts w:ascii="Arial" w:hAnsi="Arial" w:cs="Arial"/>
              </w:rPr>
            </w:pPr>
          </w:p>
        </w:tc>
      </w:tr>
      <w:tr w:rsidR="002C30AE" w:rsidRPr="002C30AE" w14:paraId="5B5B0608"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2FFA00FA" w14:textId="47483C22" w:rsidR="002C30AE" w:rsidRPr="002C30AE" w:rsidRDefault="002C30AE" w:rsidP="002C30AE">
            <w:pPr>
              <w:tabs>
                <w:tab w:val="right" w:pos="13750"/>
              </w:tabs>
              <w:jc w:val="center"/>
              <w:rPr>
                <w:rFonts w:ascii="Arial" w:hAnsi="Arial" w:cs="Arial"/>
              </w:rPr>
            </w:pPr>
            <w:r w:rsidRPr="002C30AE">
              <w:rPr>
                <w:rFonts w:ascii="Arial" w:hAnsi="Arial" w:cs="Arial"/>
              </w:rPr>
              <w:t>12</w:t>
            </w:r>
          </w:p>
        </w:tc>
        <w:tc>
          <w:tcPr>
            <w:tcW w:w="4051" w:type="dxa"/>
            <w:tcBorders>
              <w:top w:val="single" w:sz="4" w:space="0" w:color="auto"/>
              <w:left w:val="single" w:sz="4" w:space="0" w:color="auto"/>
              <w:bottom w:val="single" w:sz="4" w:space="0" w:color="auto"/>
              <w:right w:val="single" w:sz="4" w:space="0" w:color="auto"/>
            </w:tcBorders>
            <w:vAlign w:val="center"/>
          </w:tcPr>
          <w:p w14:paraId="1B71CD08" w14:textId="77777777" w:rsidR="002C30AE" w:rsidRPr="002C30AE" w:rsidRDefault="002C30AE" w:rsidP="002C30AE">
            <w:pPr>
              <w:rPr>
                <w:rFonts w:ascii="Arial" w:hAnsi="Arial" w:cs="Arial"/>
              </w:rPr>
            </w:pPr>
            <w:r w:rsidRPr="002C30AE">
              <w:rPr>
                <w:rFonts w:ascii="Arial" w:hAnsi="Arial" w:cs="Arial"/>
              </w:rPr>
              <w:t>MIKROARMIRANA SANACIJSKA MALTA – GROBA ZA BRIZGANJE (</w:t>
            </w:r>
            <w:proofErr w:type="spellStart"/>
            <w:r w:rsidRPr="002C30AE">
              <w:rPr>
                <w:rFonts w:ascii="Arial" w:hAnsi="Arial" w:cs="Arial"/>
              </w:rPr>
              <w:t>Torkret</w:t>
            </w:r>
            <w:proofErr w:type="spellEnd"/>
            <w:r w:rsidRPr="002C30AE">
              <w:rPr>
                <w:rFonts w:ascii="Arial" w:hAnsi="Arial" w:cs="Arial"/>
              </w:rPr>
              <w:t xml:space="preserve">) </w:t>
            </w:r>
          </w:p>
          <w:p w14:paraId="25043B02" w14:textId="7B9D9EB2"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w:t>
            </w:r>
            <w:proofErr w:type="spellStart"/>
            <w:r w:rsidRPr="002C30AE">
              <w:rPr>
                <w:rFonts w:ascii="Arial" w:hAnsi="Arial" w:cs="Arial"/>
              </w:rPr>
              <w:t>Gunite</w:t>
            </w:r>
            <w:proofErr w:type="spellEnd"/>
            <w:r w:rsidRPr="002C30AE">
              <w:rPr>
                <w:rFonts w:ascii="Arial" w:hAnsi="Arial" w:cs="Arial"/>
              </w:rPr>
              <w:t xml:space="preserve"> 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2E587A71" w14:textId="77777777" w:rsidR="002C30AE" w:rsidRPr="002C30AE" w:rsidRDefault="002C30AE" w:rsidP="002C30AE">
            <w:pPr>
              <w:jc w:val="center"/>
              <w:rPr>
                <w:rFonts w:ascii="Arial" w:hAnsi="Arial" w:cs="Arial"/>
              </w:rPr>
            </w:pPr>
            <w:r w:rsidRPr="002C30AE">
              <w:rPr>
                <w:rFonts w:ascii="Arial" w:hAnsi="Arial" w:cs="Arial"/>
              </w:rPr>
              <w:t>1.38</w:t>
            </w:r>
          </w:p>
        </w:tc>
        <w:tc>
          <w:tcPr>
            <w:tcW w:w="1798" w:type="dxa"/>
            <w:tcBorders>
              <w:top w:val="single" w:sz="4" w:space="0" w:color="auto"/>
              <w:left w:val="single" w:sz="4" w:space="0" w:color="auto"/>
              <w:bottom w:val="single" w:sz="4" w:space="0" w:color="auto"/>
              <w:right w:val="single" w:sz="4" w:space="0" w:color="auto"/>
            </w:tcBorders>
          </w:tcPr>
          <w:p w14:paraId="135E1C2B"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C6B4C4E" w14:textId="77777777" w:rsidR="002C30AE" w:rsidRPr="002C30AE" w:rsidRDefault="002C30AE" w:rsidP="002C30AE">
            <w:pPr>
              <w:tabs>
                <w:tab w:val="right" w:pos="13750"/>
              </w:tabs>
              <w:jc w:val="both"/>
              <w:rPr>
                <w:rFonts w:ascii="Arial" w:hAnsi="Arial" w:cs="Arial"/>
              </w:rPr>
            </w:pPr>
          </w:p>
        </w:tc>
      </w:tr>
      <w:tr w:rsidR="002C30AE" w:rsidRPr="002C30AE" w14:paraId="049FBA46"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4E033580" w14:textId="29491DD4" w:rsidR="002C30AE" w:rsidRPr="002C30AE" w:rsidRDefault="002C30AE" w:rsidP="002C30AE">
            <w:pPr>
              <w:tabs>
                <w:tab w:val="right" w:pos="13750"/>
              </w:tabs>
              <w:jc w:val="center"/>
              <w:rPr>
                <w:rFonts w:ascii="Arial" w:hAnsi="Arial" w:cs="Arial"/>
              </w:rPr>
            </w:pPr>
            <w:r w:rsidRPr="002C30AE">
              <w:rPr>
                <w:rFonts w:ascii="Arial" w:hAnsi="Arial" w:cs="Arial"/>
              </w:rPr>
              <w:t>13</w:t>
            </w:r>
          </w:p>
        </w:tc>
        <w:tc>
          <w:tcPr>
            <w:tcW w:w="4051" w:type="dxa"/>
            <w:tcBorders>
              <w:top w:val="single" w:sz="4" w:space="0" w:color="auto"/>
              <w:left w:val="single" w:sz="4" w:space="0" w:color="auto"/>
              <w:bottom w:val="single" w:sz="4" w:space="0" w:color="auto"/>
              <w:right w:val="single" w:sz="4" w:space="0" w:color="auto"/>
            </w:tcBorders>
            <w:vAlign w:val="center"/>
          </w:tcPr>
          <w:p w14:paraId="76CA4C07" w14:textId="77777777" w:rsidR="002C30AE" w:rsidRPr="002C30AE" w:rsidRDefault="002C30AE" w:rsidP="002C30AE">
            <w:pPr>
              <w:rPr>
                <w:rFonts w:ascii="Arial" w:hAnsi="Arial" w:cs="Arial"/>
              </w:rPr>
            </w:pPr>
            <w:r w:rsidRPr="002C30AE">
              <w:rPr>
                <w:rFonts w:ascii="Arial" w:hAnsi="Arial" w:cs="Arial"/>
              </w:rPr>
              <w:t xml:space="preserve">KARBONSKE LAMELE (E – MODUL 165-170 </w:t>
            </w:r>
            <w:proofErr w:type="spellStart"/>
            <w:r w:rsidRPr="002C30AE">
              <w:rPr>
                <w:rFonts w:ascii="Arial" w:hAnsi="Arial" w:cs="Arial"/>
              </w:rPr>
              <w:t>GPa</w:t>
            </w:r>
            <w:proofErr w:type="spellEnd"/>
            <w:r w:rsidRPr="002C30AE">
              <w:rPr>
                <w:rFonts w:ascii="Arial" w:hAnsi="Arial" w:cs="Arial"/>
              </w:rPr>
              <w:t>)</w:t>
            </w:r>
          </w:p>
          <w:p w14:paraId="6C284C1C" w14:textId="555A7D49"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Sika_Sika</w:t>
            </w:r>
            <w:proofErr w:type="spellEnd"/>
            <w:r w:rsidRPr="002C30AE">
              <w:rPr>
                <w:rFonts w:ascii="Arial" w:hAnsi="Arial" w:cs="Arial"/>
              </w:rPr>
              <w:t xml:space="preserve"> </w:t>
            </w:r>
            <w:proofErr w:type="spellStart"/>
            <w:r w:rsidRPr="002C30AE">
              <w:rPr>
                <w:rFonts w:ascii="Arial" w:hAnsi="Arial" w:cs="Arial"/>
              </w:rPr>
              <w:t>CarboDur</w:t>
            </w:r>
            <w:proofErr w:type="spellEnd"/>
            <w:r w:rsidRPr="002C30AE">
              <w:rPr>
                <w:rFonts w:ascii="Arial" w:hAnsi="Arial" w:cs="Arial"/>
              </w:rPr>
              <w:t xml:space="preserve"> S812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60FCBB7E" w14:textId="77777777" w:rsidR="002C30AE" w:rsidRPr="002C30AE" w:rsidRDefault="002C30AE" w:rsidP="002C30AE">
            <w:pPr>
              <w:jc w:val="center"/>
              <w:rPr>
                <w:rFonts w:ascii="Arial" w:hAnsi="Arial" w:cs="Arial"/>
              </w:rPr>
            </w:pPr>
            <w:r w:rsidRPr="002C30AE">
              <w:rPr>
                <w:rFonts w:ascii="Arial" w:hAnsi="Arial" w:cs="Arial"/>
              </w:rPr>
              <w:t>1.39</w:t>
            </w:r>
          </w:p>
        </w:tc>
        <w:tc>
          <w:tcPr>
            <w:tcW w:w="1798" w:type="dxa"/>
            <w:tcBorders>
              <w:top w:val="single" w:sz="4" w:space="0" w:color="auto"/>
              <w:left w:val="single" w:sz="4" w:space="0" w:color="auto"/>
              <w:bottom w:val="single" w:sz="4" w:space="0" w:color="auto"/>
              <w:right w:val="single" w:sz="4" w:space="0" w:color="auto"/>
            </w:tcBorders>
          </w:tcPr>
          <w:p w14:paraId="5AB1AB36"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D0219AC" w14:textId="77777777" w:rsidR="002C30AE" w:rsidRPr="002C30AE" w:rsidRDefault="002C30AE" w:rsidP="002C30AE">
            <w:pPr>
              <w:tabs>
                <w:tab w:val="right" w:pos="13750"/>
              </w:tabs>
              <w:jc w:val="both"/>
              <w:rPr>
                <w:rFonts w:ascii="Arial" w:hAnsi="Arial" w:cs="Arial"/>
              </w:rPr>
            </w:pPr>
          </w:p>
        </w:tc>
      </w:tr>
      <w:tr w:rsidR="002C30AE" w:rsidRPr="002C30AE" w14:paraId="3E9DFA87"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EB9BA5C" w14:textId="2126740D" w:rsidR="002C30AE" w:rsidRPr="002C30AE" w:rsidRDefault="002C30AE" w:rsidP="002C30AE">
            <w:pPr>
              <w:tabs>
                <w:tab w:val="right" w:pos="13750"/>
              </w:tabs>
              <w:jc w:val="center"/>
              <w:rPr>
                <w:rFonts w:ascii="Arial" w:hAnsi="Arial" w:cs="Arial"/>
              </w:rPr>
            </w:pPr>
            <w:r w:rsidRPr="002C30AE">
              <w:rPr>
                <w:rFonts w:ascii="Arial" w:hAnsi="Arial" w:cs="Arial"/>
              </w:rPr>
              <w:t>14</w:t>
            </w:r>
          </w:p>
        </w:tc>
        <w:tc>
          <w:tcPr>
            <w:tcW w:w="4051" w:type="dxa"/>
            <w:tcBorders>
              <w:top w:val="single" w:sz="4" w:space="0" w:color="auto"/>
              <w:left w:val="single" w:sz="4" w:space="0" w:color="auto"/>
              <w:bottom w:val="single" w:sz="4" w:space="0" w:color="auto"/>
              <w:right w:val="single" w:sz="4" w:space="0" w:color="auto"/>
            </w:tcBorders>
            <w:vAlign w:val="center"/>
          </w:tcPr>
          <w:p w14:paraId="1B73C859" w14:textId="77777777" w:rsidR="002C30AE" w:rsidRPr="002C30AE" w:rsidRDefault="002C30AE" w:rsidP="002C30AE">
            <w:pPr>
              <w:rPr>
                <w:rFonts w:ascii="Arial" w:hAnsi="Arial" w:cs="Arial"/>
              </w:rPr>
            </w:pPr>
            <w:r w:rsidRPr="002C30AE">
              <w:rPr>
                <w:rFonts w:ascii="Arial" w:hAnsi="Arial" w:cs="Arial"/>
              </w:rPr>
              <w:t>EPOKSIDNO LEPILO ZA KARBONSKE LAMELE</w:t>
            </w:r>
          </w:p>
          <w:p w14:paraId="362F5EB2" w14:textId="6CB68295"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Sika_Sikadur</w:t>
            </w:r>
            <w:proofErr w:type="spellEnd"/>
            <w:r w:rsidRPr="002C30AE">
              <w:rPr>
                <w:rFonts w:ascii="Arial" w:hAnsi="Arial" w:cs="Arial"/>
              </w:rPr>
              <w:t xml:space="preserve"> 30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5250B57E" w14:textId="77777777" w:rsidR="002C30AE" w:rsidRPr="002C30AE" w:rsidRDefault="002C30AE" w:rsidP="002C30AE">
            <w:pPr>
              <w:jc w:val="center"/>
              <w:rPr>
                <w:rFonts w:ascii="Arial" w:hAnsi="Arial" w:cs="Arial"/>
              </w:rPr>
            </w:pPr>
            <w:r w:rsidRPr="002C30AE">
              <w:rPr>
                <w:rFonts w:ascii="Arial" w:hAnsi="Arial" w:cs="Arial"/>
              </w:rPr>
              <w:t>1.39</w:t>
            </w:r>
          </w:p>
        </w:tc>
        <w:tc>
          <w:tcPr>
            <w:tcW w:w="1798" w:type="dxa"/>
            <w:tcBorders>
              <w:top w:val="single" w:sz="4" w:space="0" w:color="auto"/>
              <w:left w:val="single" w:sz="4" w:space="0" w:color="auto"/>
              <w:bottom w:val="single" w:sz="4" w:space="0" w:color="auto"/>
              <w:right w:val="single" w:sz="4" w:space="0" w:color="auto"/>
            </w:tcBorders>
          </w:tcPr>
          <w:p w14:paraId="7D4F9303"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70C7DE09" w14:textId="77777777" w:rsidR="002C30AE" w:rsidRPr="002C30AE" w:rsidRDefault="002C30AE" w:rsidP="002C30AE">
            <w:pPr>
              <w:tabs>
                <w:tab w:val="right" w:pos="13750"/>
              </w:tabs>
              <w:jc w:val="both"/>
              <w:rPr>
                <w:rFonts w:ascii="Arial" w:hAnsi="Arial" w:cs="Arial"/>
              </w:rPr>
            </w:pPr>
          </w:p>
        </w:tc>
      </w:tr>
      <w:tr w:rsidR="002C30AE" w:rsidRPr="002C30AE" w14:paraId="5BBD03C6"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4DA0DF3D" w14:textId="179CE1A0" w:rsidR="002C30AE" w:rsidRPr="002C30AE" w:rsidRDefault="002C30AE" w:rsidP="002C30AE">
            <w:pPr>
              <w:tabs>
                <w:tab w:val="right" w:pos="13750"/>
              </w:tabs>
              <w:jc w:val="center"/>
              <w:rPr>
                <w:rFonts w:ascii="Arial" w:hAnsi="Arial" w:cs="Arial"/>
              </w:rPr>
            </w:pPr>
            <w:r w:rsidRPr="002C30AE">
              <w:rPr>
                <w:rFonts w:ascii="Arial" w:hAnsi="Arial" w:cs="Arial"/>
              </w:rPr>
              <w:t>15</w:t>
            </w:r>
          </w:p>
        </w:tc>
        <w:tc>
          <w:tcPr>
            <w:tcW w:w="4051" w:type="dxa"/>
            <w:tcBorders>
              <w:top w:val="single" w:sz="4" w:space="0" w:color="auto"/>
              <w:left w:val="single" w:sz="4" w:space="0" w:color="auto"/>
              <w:bottom w:val="single" w:sz="4" w:space="0" w:color="auto"/>
              <w:right w:val="single" w:sz="4" w:space="0" w:color="auto"/>
            </w:tcBorders>
            <w:vAlign w:val="center"/>
          </w:tcPr>
          <w:p w14:paraId="4FAFA949" w14:textId="77777777" w:rsidR="002C30AE" w:rsidRPr="002C30AE" w:rsidRDefault="002C30AE" w:rsidP="002C30AE">
            <w:pPr>
              <w:rPr>
                <w:rFonts w:ascii="Arial" w:hAnsi="Arial" w:cs="Arial"/>
              </w:rPr>
            </w:pPr>
            <w:r w:rsidRPr="002C30AE">
              <w:rPr>
                <w:rFonts w:ascii="Arial" w:hAnsi="Arial" w:cs="Arial"/>
              </w:rPr>
              <w:t>VODOTESNI PREMAZ NOTRANJIH POVRŠIN VODNIH CELIC</w:t>
            </w:r>
          </w:p>
          <w:p w14:paraId="2FA10AF7" w14:textId="4F45A8C7"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Mapei_Mapecoat</w:t>
            </w:r>
            <w:proofErr w:type="spellEnd"/>
            <w:r w:rsidRPr="002C30AE">
              <w:rPr>
                <w:rFonts w:ascii="Arial" w:hAnsi="Arial" w:cs="Arial"/>
              </w:rPr>
              <w:t xml:space="preserve"> DW25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502E7D79" w14:textId="77777777" w:rsidR="002C30AE" w:rsidRPr="002C30AE" w:rsidRDefault="002C30AE" w:rsidP="002C30AE">
            <w:pPr>
              <w:jc w:val="center"/>
              <w:rPr>
                <w:rFonts w:ascii="Arial" w:hAnsi="Arial" w:cs="Arial"/>
              </w:rPr>
            </w:pPr>
            <w:r w:rsidRPr="002C30AE">
              <w:rPr>
                <w:rFonts w:ascii="Arial" w:hAnsi="Arial" w:cs="Arial"/>
              </w:rPr>
              <w:t>1.41</w:t>
            </w:r>
          </w:p>
        </w:tc>
        <w:tc>
          <w:tcPr>
            <w:tcW w:w="1798" w:type="dxa"/>
            <w:tcBorders>
              <w:top w:val="single" w:sz="4" w:space="0" w:color="auto"/>
              <w:left w:val="single" w:sz="4" w:space="0" w:color="auto"/>
              <w:bottom w:val="single" w:sz="4" w:space="0" w:color="auto"/>
              <w:right w:val="single" w:sz="4" w:space="0" w:color="auto"/>
            </w:tcBorders>
          </w:tcPr>
          <w:p w14:paraId="22905956"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6BFEB92" w14:textId="77777777" w:rsidR="002C30AE" w:rsidRPr="002C30AE" w:rsidRDefault="002C30AE" w:rsidP="002C30AE">
            <w:pPr>
              <w:tabs>
                <w:tab w:val="right" w:pos="13750"/>
              </w:tabs>
              <w:jc w:val="both"/>
              <w:rPr>
                <w:rFonts w:ascii="Arial" w:hAnsi="Arial" w:cs="Arial"/>
              </w:rPr>
            </w:pPr>
          </w:p>
        </w:tc>
      </w:tr>
      <w:tr w:rsidR="002C30AE" w:rsidRPr="002C30AE" w14:paraId="35EB51CD"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D46A48F" w14:textId="28343C2A" w:rsidR="002C30AE" w:rsidRPr="002C30AE" w:rsidRDefault="002C30AE" w:rsidP="002C30AE">
            <w:pPr>
              <w:tabs>
                <w:tab w:val="right" w:pos="13750"/>
              </w:tabs>
              <w:jc w:val="center"/>
              <w:rPr>
                <w:rFonts w:ascii="Arial" w:hAnsi="Arial" w:cs="Arial"/>
              </w:rPr>
            </w:pPr>
            <w:r w:rsidRPr="002C30AE">
              <w:rPr>
                <w:rFonts w:ascii="Arial" w:hAnsi="Arial" w:cs="Arial"/>
              </w:rPr>
              <w:t>16</w:t>
            </w:r>
          </w:p>
        </w:tc>
        <w:tc>
          <w:tcPr>
            <w:tcW w:w="4051" w:type="dxa"/>
            <w:tcBorders>
              <w:top w:val="single" w:sz="4" w:space="0" w:color="auto"/>
              <w:left w:val="single" w:sz="4" w:space="0" w:color="auto"/>
              <w:bottom w:val="single" w:sz="4" w:space="0" w:color="auto"/>
              <w:right w:val="single" w:sz="4" w:space="0" w:color="auto"/>
            </w:tcBorders>
            <w:vAlign w:val="center"/>
          </w:tcPr>
          <w:p w14:paraId="7C5C1E35" w14:textId="77777777" w:rsidR="002C30AE" w:rsidRPr="002C30AE" w:rsidRDefault="002C30AE" w:rsidP="002C30AE">
            <w:pPr>
              <w:rPr>
                <w:rFonts w:ascii="Arial" w:hAnsi="Arial" w:cs="Arial"/>
              </w:rPr>
            </w:pPr>
            <w:r w:rsidRPr="002C30AE">
              <w:rPr>
                <w:rFonts w:ascii="Arial" w:hAnsi="Arial" w:cs="Arial"/>
              </w:rPr>
              <w:t>DEBELOSLOJNI PREMAZ STROPOV ZA OBLIKOVANJE KAPNIKOV (Stalaktiti)</w:t>
            </w:r>
          </w:p>
          <w:p w14:paraId="1A23F5CA" w14:textId="6DF60FDE"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Mapei_Mapecoat</w:t>
            </w:r>
            <w:proofErr w:type="spellEnd"/>
            <w:r w:rsidRPr="002C30AE">
              <w:rPr>
                <w:rFonts w:ascii="Arial" w:hAnsi="Arial" w:cs="Arial"/>
              </w:rPr>
              <w:t xml:space="preserve"> DW25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70991953" w14:textId="77777777" w:rsidR="002C30AE" w:rsidRPr="002C30AE" w:rsidRDefault="002C30AE" w:rsidP="002C30AE">
            <w:pPr>
              <w:jc w:val="center"/>
              <w:rPr>
                <w:rFonts w:ascii="Arial" w:hAnsi="Arial" w:cs="Arial"/>
              </w:rPr>
            </w:pPr>
            <w:r w:rsidRPr="002C30AE">
              <w:rPr>
                <w:rFonts w:ascii="Arial" w:hAnsi="Arial" w:cs="Arial"/>
              </w:rPr>
              <w:t>1.42</w:t>
            </w:r>
          </w:p>
        </w:tc>
        <w:tc>
          <w:tcPr>
            <w:tcW w:w="1798" w:type="dxa"/>
            <w:tcBorders>
              <w:top w:val="single" w:sz="4" w:space="0" w:color="auto"/>
              <w:left w:val="single" w:sz="4" w:space="0" w:color="auto"/>
              <w:bottom w:val="single" w:sz="4" w:space="0" w:color="auto"/>
              <w:right w:val="single" w:sz="4" w:space="0" w:color="auto"/>
            </w:tcBorders>
          </w:tcPr>
          <w:p w14:paraId="3C6D8847"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111E0D6" w14:textId="77777777" w:rsidR="002C30AE" w:rsidRPr="002C30AE" w:rsidRDefault="002C30AE" w:rsidP="002C30AE">
            <w:pPr>
              <w:tabs>
                <w:tab w:val="right" w:pos="13750"/>
              </w:tabs>
              <w:jc w:val="both"/>
              <w:rPr>
                <w:rFonts w:ascii="Arial" w:hAnsi="Arial" w:cs="Arial"/>
              </w:rPr>
            </w:pPr>
          </w:p>
        </w:tc>
      </w:tr>
      <w:tr w:rsidR="002C30AE" w:rsidRPr="002C30AE" w14:paraId="73A03081"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1FADFA12" w14:textId="2D3CA47B" w:rsidR="002C30AE" w:rsidRPr="002C30AE" w:rsidRDefault="002C30AE" w:rsidP="002C30AE">
            <w:pPr>
              <w:tabs>
                <w:tab w:val="right" w:pos="13750"/>
              </w:tabs>
              <w:jc w:val="center"/>
              <w:rPr>
                <w:rFonts w:ascii="Arial" w:hAnsi="Arial" w:cs="Arial"/>
              </w:rPr>
            </w:pPr>
            <w:r w:rsidRPr="002C30AE">
              <w:rPr>
                <w:rFonts w:ascii="Arial" w:hAnsi="Arial" w:cs="Arial"/>
              </w:rPr>
              <w:t>17</w:t>
            </w:r>
          </w:p>
        </w:tc>
        <w:tc>
          <w:tcPr>
            <w:tcW w:w="4051" w:type="dxa"/>
            <w:tcBorders>
              <w:top w:val="single" w:sz="4" w:space="0" w:color="auto"/>
              <w:left w:val="single" w:sz="4" w:space="0" w:color="auto"/>
              <w:bottom w:val="single" w:sz="4" w:space="0" w:color="auto"/>
              <w:right w:val="single" w:sz="4" w:space="0" w:color="auto"/>
            </w:tcBorders>
            <w:vAlign w:val="center"/>
          </w:tcPr>
          <w:p w14:paraId="60157ABF" w14:textId="77777777" w:rsidR="002C30AE" w:rsidRPr="002C30AE" w:rsidRDefault="002C30AE" w:rsidP="002C30AE">
            <w:pPr>
              <w:rPr>
                <w:rFonts w:ascii="Arial" w:hAnsi="Arial" w:cs="Arial"/>
              </w:rPr>
            </w:pPr>
            <w:r w:rsidRPr="002C30AE">
              <w:rPr>
                <w:rFonts w:ascii="Arial" w:hAnsi="Arial" w:cs="Arial"/>
              </w:rPr>
              <w:t>OSNOVNI - TEMELJNI PREMAZ ZA CEVOVODE IN JEKLENE KONSTRUKCIJE</w:t>
            </w:r>
          </w:p>
          <w:p w14:paraId="705F3AC9" w14:textId="25527CD5"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Sika_SikaCor</w:t>
            </w:r>
            <w:proofErr w:type="spellEnd"/>
            <w:r w:rsidRPr="002C30AE">
              <w:rPr>
                <w:rFonts w:ascii="Arial" w:hAnsi="Arial" w:cs="Arial"/>
              </w:rPr>
              <w:t xml:space="preserve"> </w:t>
            </w:r>
            <w:proofErr w:type="spellStart"/>
            <w:r w:rsidRPr="002C30AE">
              <w:rPr>
                <w:rFonts w:ascii="Arial" w:hAnsi="Arial" w:cs="Arial"/>
              </w:rPr>
              <w:t>Zinc</w:t>
            </w:r>
            <w:proofErr w:type="spellEnd"/>
            <w:r w:rsidRPr="002C30AE">
              <w:rPr>
                <w:rFonts w:ascii="Arial" w:hAnsi="Arial" w:cs="Arial"/>
              </w:rPr>
              <w:t xml:space="preserve"> R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105F1E58" w14:textId="77777777" w:rsidR="002C30AE" w:rsidRPr="002C30AE" w:rsidRDefault="002C30AE" w:rsidP="002C30AE">
            <w:pPr>
              <w:jc w:val="center"/>
              <w:rPr>
                <w:rFonts w:ascii="Arial" w:hAnsi="Arial" w:cs="Arial"/>
              </w:rPr>
            </w:pPr>
            <w:r w:rsidRPr="002C30AE">
              <w:rPr>
                <w:rFonts w:ascii="Arial" w:hAnsi="Arial" w:cs="Arial"/>
              </w:rPr>
              <w:t>1.43</w:t>
            </w:r>
          </w:p>
        </w:tc>
        <w:tc>
          <w:tcPr>
            <w:tcW w:w="1798" w:type="dxa"/>
            <w:tcBorders>
              <w:top w:val="single" w:sz="4" w:space="0" w:color="auto"/>
              <w:left w:val="single" w:sz="4" w:space="0" w:color="auto"/>
              <w:bottom w:val="single" w:sz="4" w:space="0" w:color="auto"/>
              <w:right w:val="single" w:sz="4" w:space="0" w:color="auto"/>
            </w:tcBorders>
          </w:tcPr>
          <w:p w14:paraId="2C1BCA0C"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4122EB0D" w14:textId="77777777" w:rsidR="002C30AE" w:rsidRPr="002C30AE" w:rsidRDefault="002C30AE" w:rsidP="002C30AE">
            <w:pPr>
              <w:tabs>
                <w:tab w:val="right" w:pos="13750"/>
              </w:tabs>
              <w:jc w:val="both"/>
              <w:rPr>
                <w:rFonts w:ascii="Arial" w:hAnsi="Arial" w:cs="Arial"/>
              </w:rPr>
            </w:pPr>
          </w:p>
        </w:tc>
      </w:tr>
      <w:tr w:rsidR="002C30AE" w:rsidRPr="002C30AE" w14:paraId="3705D381"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371BC72" w14:textId="3D71EE49" w:rsidR="002C30AE" w:rsidRPr="002C30AE" w:rsidRDefault="002C30AE" w:rsidP="002C30AE">
            <w:pPr>
              <w:tabs>
                <w:tab w:val="right" w:pos="13750"/>
              </w:tabs>
              <w:jc w:val="center"/>
              <w:rPr>
                <w:rFonts w:ascii="Arial" w:hAnsi="Arial" w:cs="Arial"/>
              </w:rPr>
            </w:pPr>
            <w:r w:rsidRPr="002C30AE">
              <w:rPr>
                <w:rFonts w:ascii="Arial" w:hAnsi="Arial" w:cs="Arial"/>
              </w:rPr>
              <w:t>18</w:t>
            </w:r>
          </w:p>
        </w:tc>
        <w:tc>
          <w:tcPr>
            <w:tcW w:w="4051" w:type="dxa"/>
            <w:tcBorders>
              <w:top w:val="single" w:sz="4" w:space="0" w:color="auto"/>
              <w:left w:val="single" w:sz="4" w:space="0" w:color="auto"/>
              <w:bottom w:val="single" w:sz="4" w:space="0" w:color="auto"/>
              <w:right w:val="single" w:sz="4" w:space="0" w:color="auto"/>
            </w:tcBorders>
            <w:vAlign w:val="center"/>
          </w:tcPr>
          <w:p w14:paraId="548CA620" w14:textId="77777777" w:rsidR="002C30AE" w:rsidRPr="002C30AE" w:rsidRDefault="002C30AE" w:rsidP="002C30AE">
            <w:pPr>
              <w:rPr>
                <w:rFonts w:ascii="Arial" w:hAnsi="Arial" w:cs="Arial"/>
              </w:rPr>
            </w:pPr>
            <w:r w:rsidRPr="002C30AE">
              <w:rPr>
                <w:rFonts w:ascii="Arial" w:hAnsi="Arial" w:cs="Arial"/>
              </w:rPr>
              <w:t>ZAŠČITNI - POKRIVNI PREMAZI ZA CEVOVODE IN JEKLENE KONSTRUKCIJE</w:t>
            </w:r>
          </w:p>
          <w:p w14:paraId="1D575DB9" w14:textId="32B5C3EF" w:rsidR="002C30AE" w:rsidRPr="002C30AE" w:rsidRDefault="002C30AE" w:rsidP="002C30AE">
            <w:pPr>
              <w:rPr>
                <w:rFonts w:ascii="Arial" w:hAnsi="Arial" w:cs="Arial"/>
              </w:rPr>
            </w:pPr>
            <w:r w:rsidRPr="002C30AE">
              <w:rPr>
                <w:rFonts w:ascii="Arial" w:hAnsi="Arial" w:cs="Arial"/>
              </w:rPr>
              <w:t xml:space="preserve">(kot npr. </w:t>
            </w:r>
            <w:proofErr w:type="spellStart"/>
            <w:r w:rsidRPr="002C30AE">
              <w:rPr>
                <w:rFonts w:ascii="Arial" w:hAnsi="Arial" w:cs="Arial"/>
              </w:rPr>
              <w:t>Sika_Sika</w:t>
            </w:r>
            <w:proofErr w:type="spellEnd"/>
            <w:r w:rsidRPr="002C30AE">
              <w:rPr>
                <w:rFonts w:ascii="Arial" w:hAnsi="Arial" w:cs="Arial"/>
              </w:rPr>
              <w:t xml:space="preserve"> </w:t>
            </w:r>
            <w:proofErr w:type="spellStart"/>
            <w:r w:rsidRPr="002C30AE">
              <w:rPr>
                <w:rFonts w:ascii="Arial" w:hAnsi="Arial" w:cs="Arial"/>
              </w:rPr>
              <w:t>Poxycolor</w:t>
            </w:r>
            <w:proofErr w:type="spellEnd"/>
            <w:r w:rsidRPr="002C30AE">
              <w:rPr>
                <w:rFonts w:ascii="Arial" w:hAnsi="Arial" w:cs="Arial"/>
              </w:rPr>
              <w:t xml:space="preserve"> SW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BB342CC" w14:textId="77777777" w:rsidR="002C30AE" w:rsidRPr="002C30AE" w:rsidRDefault="002C30AE" w:rsidP="002C30AE">
            <w:pPr>
              <w:jc w:val="center"/>
              <w:rPr>
                <w:rFonts w:ascii="Arial" w:hAnsi="Arial" w:cs="Arial"/>
              </w:rPr>
            </w:pPr>
            <w:r w:rsidRPr="002C30AE">
              <w:rPr>
                <w:rFonts w:ascii="Arial" w:hAnsi="Arial" w:cs="Arial"/>
              </w:rPr>
              <w:t>1.43</w:t>
            </w:r>
          </w:p>
        </w:tc>
        <w:tc>
          <w:tcPr>
            <w:tcW w:w="1798" w:type="dxa"/>
            <w:tcBorders>
              <w:top w:val="single" w:sz="4" w:space="0" w:color="auto"/>
              <w:left w:val="single" w:sz="4" w:space="0" w:color="auto"/>
              <w:bottom w:val="single" w:sz="4" w:space="0" w:color="auto"/>
              <w:right w:val="single" w:sz="4" w:space="0" w:color="auto"/>
            </w:tcBorders>
          </w:tcPr>
          <w:p w14:paraId="6716559D"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EDF4924" w14:textId="77777777" w:rsidR="002C30AE" w:rsidRPr="002C30AE" w:rsidRDefault="002C30AE" w:rsidP="002C30AE">
            <w:pPr>
              <w:tabs>
                <w:tab w:val="right" w:pos="13750"/>
              </w:tabs>
              <w:jc w:val="both"/>
              <w:rPr>
                <w:rFonts w:ascii="Arial" w:hAnsi="Arial" w:cs="Arial"/>
              </w:rPr>
            </w:pPr>
          </w:p>
        </w:tc>
      </w:tr>
      <w:tr w:rsidR="002C30AE" w:rsidRPr="002C30AE" w14:paraId="4BD18A86" w14:textId="77777777" w:rsidTr="002C30AE">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58FC524" w14:textId="68FE8E6B" w:rsidR="002C30AE" w:rsidRPr="002C30AE" w:rsidRDefault="002C30AE" w:rsidP="002C30AE">
            <w:pPr>
              <w:tabs>
                <w:tab w:val="right" w:pos="13750"/>
              </w:tabs>
              <w:jc w:val="center"/>
              <w:rPr>
                <w:rFonts w:ascii="Arial" w:hAnsi="Arial" w:cs="Arial"/>
              </w:rPr>
            </w:pPr>
            <w:r w:rsidRPr="002C30AE">
              <w:rPr>
                <w:rFonts w:ascii="Arial" w:hAnsi="Arial" w:cs="Arial"/>
              </w:rPr>
              <w:t>19</w:t>
            </w:r>
          </w:p>
        </w:tc>
        <w:tc>
          <w:tcPr>
            <w:tcW w:w="4051" w:type="dxa"/>
            <w:tcBorders>
              <w:top w:val="single" w:sz="4" w:space="0" w:color="auto"/>
              <w:left w:val="single" w:sz="4" w:space="0" w:color="auto"/>
              <w:bottom w:val="single" w:sz="4" w:space="0" w:color="auto"/>
              <w:right w:val="single" w:sz="4" w:space="0" w:color="auto"/>
            </w:tcBorders>
            <w:vAlign w:val="center"/>
          </w:tcPr>
          <w:p w14:paraId="542B11CA" w14:textId="77777777" w:rsidR="002C30AE" w:rsidRPr="002C30AE" w:rsidRDefault="002C30AE" w:rsidP="002C30AE">
            <w:pPr>
              <w:rPr>
                <w:rFonts w:ascii="Arial" w:hAnsi="Arial" w:cs="Arial"/>
              </w:rPr>
            </w:pPr>
            <w:r w:rsidRPr="002C30AE">
              <w:rPr>
                <w:rFonts w:ascii="Arial" w:hAnsi="Arial" w:cs="Arial"/>
              </w:rPr>
              <w:t>DOSTOPNE LESTVE V CELICE Z VARNOSTNIM VODILOM</w:t>
            </w:r>
          </w:p>
          <w:p w14:paraId="278AE8A5" w14:textId="3DFA96A5" w:rsidR="002C30AE" w:rsidRPr="002C30AE" w:rsidRDefault="002C30AE" w:rsidP="002C30AE">
            <w:pPr>
              <w:rPr>
                <w:rFonts w:ascii="Arial" w:hAnsi="Arial" w:cs="Arial"/>
              </w:rPr>
            </w:pPr>
            <w:r w:rsidRPr="002C30AE">
              <w:rPr>
                <w:rFonts w:ascii="Arial" w:hAnsi="Arial" w:cs="Arial"/>
              </w:rPr>
              <w:t>(kot npr. HUBER_</w:t>
            </w:r>
            <w:r w:rsidRPr="002C30AE">
              <w:t xml:space="preserve"> </w:t>
            </w:r>
            <w:r w:rsidRPr="002C30AE">
              <w:rPr>
                <w:rFonts w:ascii="Arial" w:hAnsi="Arial" w:cs="Arial"/>
              </w:rPr>
              <w:t>SFA 5, 6210 -AISI316L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170BD171" w14:textId="77777777" w:rsidR="002C30AE" w:rsidRPr="002C30AE" w:rsidRDefault="002C30AE" w:rsidP="002C30AE">
            <w:pPr>
              <w:jc w:val="center"/>
              <w:rPr>
                <w:rFonts w:ascii="Arial" w:hAnsi="Arial" w:cs="Arial"/>
              </w:rPr>
            </w:pPr>
            <w:r w:rsidRPr="002C30AE">
              <w:rPr>
                <w:rFonts w:ascii="Arial" w:hAnsi="Arial" w:cs="Arial"/>
              </w:rPr>
              <w:t>1.44</w:t>
            </w:r>
          </w:p>
        </w:tc>
        <w:tc>
          <w:tcPr>
            <w:tcW w:w="1798" w:type="dxa"/>
            <w:tcBorders>
              <w:top w:val="single" w:sz="4" w:space="0" w:color="auto"/>
              <w:left w:val="single" w:sz="4" w:space="0" w:color="auto"/>
              <w:bottom w:val="single" w:sz="4" w:space="0" w:color="auto"/>
              <w:right w:val="single" w:sz="4" w:space="0" w:color="auto"/>
            </w:tcBorders>
          </w:tcPr>
          <w:p w14:paraId="3B6EAB2D" w14:textId="77777777" w:rsidR="002C30AE" w:rsidRPr="002C30AE" w:rsidRDefault="002C30AE" w:rsidP="002C30AE">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FA9AFFF" w14:textId="77777777" w:rsidR="002C30AE" w:rsidRPr="002C30AE" w:rsidRDefault="002C30AE" w:rsidP="002C30AE">
            <w:pPr>
              <w:tabs>
                <w:tab w:val="right" w:pos="13750"/>
              </w:tabs>
              <w:jc w:val="both"/>
              <w:rPr>
                <w:rFonts w:ascii="Arial" w:hAnsi="Arial" w:cs="Arial"/>
              </w:rPr>
            </w:pPr>
          </w:p>
        </w:tc>
      </w:tr>
    </w:tbl>
    <w:p w14:paraId="40BC1C0F" w14:textId="77777777" w:rsidR="00AE2EE7" w:rsidRDefault="00AE2EE7" w:rsidP="00AE2EE7">
      <w:pPr>
        <w:spacing w:after="0"/>
        <w:jc w:val="both"/>
        <w:rPr>
          <w:rFonts w:ascii="Arial" w:hAnsi="Arial" w:cs="Arial"/>
          <w:sz w:val="20"/>
          <w:szCs w:val="20"/>
        </w:rPr>
      </w:pPr>
    </w:p>
    <w:p w14:paraId="0B8D3C13" w14:textId="77777777" w:rsidR="00AE2EE7" w:rsidRDefault="00AE2EE7" w:rsidP="00AE2EE7">
      <w:pPr>
        <w:spacing w:after="0"/>
        <w:jc w:val="both"/>
        <w:rPr>
          <w:rFonts w:ascii="Arial" w:hAnsi="Arial" w:cs="Arial"/>
          <w:sz w:val="20"/>
          <w:szCs w:val="20"/>
        </w:rPr>
      </w:pPr>
    </w:p>
    <w:p w14:paraId="44466976" w14:textId="77777777" w:rsidR="00AE2EE7" w:rsidRDefault="00AE2EE7" w:rsidP="00AE2EE7">
      <w:pPr>
        <w:spacing w:after="0"/>
        <w:jc w:val="both"/>
        <w:rPr>
          <w:rFonts w:ascii="Arial" w:hAnsi="Arial" w:cs="Arial"/>
          <w:sz w:val="20"/>
          <w:szCs w:val="20"/>
        </w:rPr>
      </w:pPr>
      <w:r w:rsidRPr="00B53523">
        <w:rPr>
          <w:rFonts w:ascii="Arial" w:hAnsi="Arial" w:cs="Arial"/>
          <w:sz w:val="20"/>
          <w:szCs w:val="20"/>
        </w:rPr>
        <w:t>Ponudnik izjavlja, da bo vgradil v tabeli navedene materiale in opremo, ki so skladni z zahtevami naročnika oz. so skladni z zahtevami in tehničnimi specifikacijami podanimi v popisu del in projektni dokumentaciji.</w:t>
      </w:r>
    </w:p>
    <w:p w14:paraId="5C48B56C" w14:textId="77777777" w:rsidR="00AE2EE7" w:rsidRDefault="00AE2EE7" w:rsidP="00AE2EE7">
      <w:pPr>
        <w:spacing w:after="0"/>
        <w:jc w:val="both"/>
        <w:rPr>
          <w:rFonts w:ascii="Arial" w:hAnsi="Arial" w:cs="Arial"/>
          <w:sz w:val="20"/>
          <w:szCs w:val="20"/>
        </w:rPr>
      </w:pPr>
    </w:p>
    <w:p w14:paraId="6C64DD1A" w14:textId="77777777" w:rsidR="00AE2EE7" w:rsidRDefault="00AE2EE7" w:rsidP="00AE2EE7">
      <w:pPr>
        <w:spacing w:after="0"/>
        <w:jc w:val="both"/>
        <w:rPr>
          <w:rFonts w:ascii="Arial" w:hAnsi="Arial" w:cs="Arial"/>
          <w:sz w:val="20"/>
          <w:szCs w:val="20"/>
        </w:rPr>
      </w:pPr>
    </w:p>
    <w:p w14:paraId="74832BB9" w14:textId="77777777" w:rsidR="00AE2EE7" w:rsidRDefault="00AE2EE7" w:rsidP="00AE2EE7">
      <w:pPr>
        <w:spacing w:after="0"/>
        <w:jc w:val="both"/>
        <w:rPr>
          <w:rFonts w:ascii="Arial" w:hAnsi="Arial" w:cs="Arial"/>
          <w:sz w:val="20"/>
          <w:szCs w:val="20"/>
        </w:rPr>
      </w:pPr>
    </w:p>
    <w:p w14:paraId="67314D05" w14:textId="77777777" w:rsidR="00AE2EE7" w:rsidRPr="00B53523" w:rsidRDefault="00AE2EE7" w:rsidP="00AE2EE7">
      <w:pPr>
        <w:spacing w:after="0"/>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535"/>
        <w:gridCol w:w="4535"/>
      </w:tblGrid>
      <w:tr w:rsidR="00AE2EE7" w:rsidRPr="00B53523" w14:paraId="679C2B89" w14:textId="77777777" w:rsidTr="00BF13D4">
        <w:tc>
          <w:tcPr>
            <w:tcW w:w="2500" w:type="pct"/>
            <w:hideMark/>
          </w:tcPr>
          <w:p w14:paraId="6964998C" w14:textId="77777777" w:rsidR="00AE2EE7" w:rsidRPr="00B53523" w:rsidRDefault="00AE2EE7" w:rsidP="00BF13D4">
            <w:pPr>
              <w:jc w:val="both"/>
              <w:rPr>
                <w:rFonts w:ascii="Arial" w:hAnsi="Arial" w:cs="Arial"/>
                <w:position w:val="-2"/>
                <w:sz w:val="16"/>
                <w:szCs w:val="16"/>
              </w:rPr>
            </w:pPr>
          </w:p>
          <w:p w14:paraId="53637CCE" w14:textId="77777777" w:rsidR="00AE2EE7" w:rsidRPr="00B53523" w:rsidRDefault="00AE2EE7" w:rsidP="00BF13D4">
            <w:pPr>
              <w:jc w:val="both"/>
              <w:rPr>
                <w:rFonts w:ascii="Arial" w:hAnsi="Arial" w:cs="Arial"/>
                <w:sz w:val="16"/>
                <w:szCs w:val="16"/>
              </w:rPr>
            </w:pPr>
            <w:r w:rsidRPr="00B53523">
              <w:rPr>
                <w:rFonts w:ascii="Arial" w:hAnsi="Arial" w:cs="Arial"/>
                <w:position w:val="-2"/>
                <w:sz w:val="16"/>
                <w:szCs w:val="16"/>
              </w:rPr>
              <w:t>Kraj in datum:</w:t>
            </w:r>
          </w:p>
        </w:tc>
        <w:tc>
          <w:tcPr>
            <w:tcW w:w="0" w:type="auto"/>
            <w:hideMark/>
          </w:tcPr>
          <w:p w14:paraId="2AB7C8B9" w14:textId="77777777" w:rsidR="00AE2EE7" w:rsidRPr="00B53523" w:rsidRDefault="00AE2EE7" w:rsidP="00BF13D4">
            <w:pPr>
              <w:jc w:val="both"/>
              <w:rPr>
                <w:rFonts w:ascii="Arial" w:hAnsi="Arial" w:cs="Arial"/>
                <w:sz w:val="16"/>
                <w:szCs w:val="16"/>
              </w:rPr>
            </w:pPr>
            <w:r w:rsidRPr="00B53523">
              <w:rPr>
                <w:rFonts w:ascii="Arial" w:hAnsi="Arial" w:cs="Arial"/>
                <w:position w:val="-2"/>
                <w:sz w:val="16"/>
                <w:szCs w:val="16"/>
              </w:rPr>
              <w:t>Naziv:____________________________________</w:t>
            </w:r>
          </w:p>
        </w:tc>
      </w:tr>
      <w:tr w:rsidR="00AE2EE7" w:rsidRPr="00B53523" w14:paraId="3E19F1DB" w14:textId="77777777" w:rsidTr="00BF13D4">
        <w:tc>
          <w:tcPr>
            <w:tcW w:w="2500" w:type="pct"/>
            <w:hideMark/>
          </w:tcPr>
          <w:p w14:paraId="6D3F07CD" w14:textId="77777777" w:rsidR="00AE2EE7" w:rsidRPr="00B53523" w:rsidRDefault="00AE2EE7" w:rsidP="00BF13D4">
            <w:pPr>
              <w:jc w:val="both"/>
              <w:rPr>
                <w:rFonts w:ascii="Arial" w:hAnsi="Arial" w:cs="Arial"/>
                <w:sz w:val="16"/>
                <w:szCs w:val="16"/>
              </w:rPr>
            </w:pPr>
            <w:r w:rsidRPr="00B53523">
              <w:rPr>
                <w:rFonts w:ascii="Arial" w:hAnsi="Arial" w:cs="Arial"/>
                <w:position w:val="-2"/>
                <w:sz w:val="16"/>
                <w:szCs w:val="16"/>
              </w:rPr>
              <w:t>(žig)</w:t>
            </w:r>
          </w:p>
        </w:tc>
        <w:tc>
          <w:tcPr>
            <w:tcW w:w="0" w:type="auto"/>
            <w:hideMark/>
          </w:tcPr>
          <w:p w14:paraId="261B25EE" w14:textId="77777777" w:rsidR="00AE2EE7" w:rsidRPr="00B53523" w:rsidRDefault="00AE2EE7" w:rsidP="00BF13D4">
            <w:pPr>
              <w:jc w:val="both"/>
              <w:rPr>
                <w:rFonts w:ascii="Arial" w:hAnsi="Arial" w:cs="Arial"/>
                <w:sz w:val="16"/>
                <w:szCs w:val="16"/>
              </w:rPr>
            </w:pPr>
            <w:r w:rsidRPr="00B53523">
              <w:rPr>
                <w:rFonts w:ascii="Arial" w:hAnsi="Arial" w:cs="Arial"/>
                <w:position w:val="-2"/>
                <w:sz w:val="16"/>
                <w:szCs w:val="16"/>
              </w:rPr>
              <w:t xml:space="preserve">          ____________________________________</w:t>
            </w:r>
          </w:p>
          <w:p w14:paraId="7A8AE902" w14:textId="77777777" w:rsidR="00AE2EE7" w:rsidRPr="00B53523" w:rsidRDefault="00AE2EE7" w:rsidP="00BF13D4">
            <w:pPr>
              <w:jc w:val="both"/>
              <w:rPr>
                <w:rFonts w:ascii="Arial" w:hAnsi="Arial" w:cs="Arial"/>
                <w:sz w:val="16"/>
                <w:szCs w:val="16"/>
              </w:rPr>
            </w:pPr>
            <w:r w:rsidRPr="00B53523">
              <w:rPr>
                <w:rFonts w:ascii="Arial" w:hAnsi="Arial" w:cs="Arial"/>
                <w:position w:val="-2"/>
                <w:sz w:val="16"/>
                <w:szCs w:val="16"/>
              </w:rPr>
              <w:t xml:space="preserve">         </w:t>
            </w:r>
            <w:r>
              <w:rPr>
                <w:rFonts w:ascii="Arial" w:hAnsi="Arial" w:cs="Arial"/>
                <w:position w:val="-2"/>
                <w:sz w:val="16"/>
                <w:szCs w:val="16"/>
              </w:rPr>
              <w:t xml:space="preserve">               </w:t>
            </w:r>
            <w:r w:rsidRPr="00B53523">
              <w:rPr>
                <w:rFonts w:ascii="Arial" w:hAnsi="Arial" w:cs="Arial"/>
                <w:position w:val="-2"/>
                <w:sz w:val="16"/>
                <w:szCs w:val="16"/>
              </w:rPr>
              <w:t xml:space="preserve"> (Ime in priimek ter podpis)</w:t>
            </w:r>
          </w:p>
        </w:tc>
      </w:tr>
      <w:tr w:rsidR="00AE2EE7" w:rsidRPr="00B53523" w14:paraId="3A1B68D4" w14:textId="77777777" w:rsidTr="00BF13D4">
        <w:trPr>
          <w:trHeight w:val="74"/>
        </w:trPr>
        <w:tc>
          <w:tcPr>
            <w:tcW w:w="2500" w:type="pct"/>
          </w:tcPr>
          <w:p w14:paraId="0460296A" w14:textId="77777777" w:rsidR="00AE2EE7" w:rsidRPr="00B53523" w:rsidRDefault="00AE2EE7" w:rsidP="00BF13D4">
            <w:pPr>
              <w:jc w:val="both"/>
              <w:rPr>
                <w:rFonts w:ascii="Arial" w:hAnsi="Arial" w:cs="Arial"/>
                <w:position w:val="-2"/>
                <w:sz w:val="16"/>
                <w:szCs w:val="16"/>
              </w:rPr>
            </w:pPr>
          </w:p>
        </w:tc>
        <w:tc>
          <w:tcPr>
            <w:tcW w:w="0" w:type="auto"/>
          </w:tcPr>
          <w:p w14:paraId="78218C97" w14:textId="77777777" w:rsidR="00AE2EE7" w:rsidRPr="00B53523" w:rsidRDefault="00AE2EE7" w:rsidP="00BF13D4">
            <w:pPr>
              <w:jc w:val="both"/>
              <w:rPr>
                <w:rFonts w:ascii="Arial" w:hAnsi="Arial" w:cs="Arial"/>
                <w:position w:val="-2"/>
                <w:sz w:val="16"/>
                <w:szCs w:val="16"/>
              </w:rPr>
            </w:pPr>
          </w:p>
        </w:tc>
      </w:tr>
    </w:tbl>
    <w:p w14:paraId="48915D1D" w14:textId="77777777" w:rsidR="00AE2EE7" w:rsidRDefault="00AE2EE7" w:rsidP="00AE2EE7">
      <w:pPr>
        <w:spacing w:after="0"/>
        <w:jc w:val="both"/>
        <w:rPr>
          <w:rFonts w:ascii="Arial" w:hAnsi="Arial" w:cs="Arial"/>
          <w:i/>
          <w:sz w:val="20"/>
          <w:szCs w:val="20"/>
        </w:rPr>
      </w:pPr>
    </w:p>
    <w:p w14:paraId="0BAE020C" w14:textId="77777777" w:rsidR="00AE2EE7" w:rsidRDefault="00AE2EE7" w:rsidP="00AE2EE7">
      <w:pPr>
        <w:spacing w:after="0"/>
        <w:jc w:val="both"/>
        <w:rPr>
          <w:rFonts w:ascii="Arial" w:hAnsi="Arial" w:cs="Arial"/>
          <w:i/>
          <w:sz w:val="20"/>
          <w:szCs w:val="20"/>
        </w:rPr>
      </w:pPr>
    </w:p>
    <w:p w14:paraId="2D91380A" w14:textId="77777777" w:rsidR="00AE2EE7" w:rsidRDefault="00AE2EE7" w:rsidP="00AE2EE7">
      <w:pPr>
        <w:spacing w:after="0"/>
        <w:jc w:val="both"/>
        <w:rPr>
          <w:rFonts w:ascii="Arial" w:hAnsi="Arial" w:cs="Arial"/>
          <w:i/>
          <w:sz w:val="20"/>
          <w:szCs w:val="20"/>
        </w:rPr>
      </w:pPr>
    </w:p>
    <w:p w14:paraId="05CDB22E" w14:textId="35C0EE43" w:rsidR="00D8728B" w:rsidRDefault="00D8728B" w:rsidP="00857949">
      <w:pPr>
        <w:spacing w:after="0"/>
        <w:jc w:val="both"/>
        <w:rPr>
          <w:rFonts w:ascii="Arial" w:hAnsi="Arial" w:cs="Arial"/>
          <w:i/>
          <w:sz w:val="20"/>
          <w:szCs w:val="20"/>
        </w:rPr>
      </w:pPr>
    </w:p>
    <w:p w14:paraId="45814726" w14:textId="77777777" w:rsidR="0099793A" w:rsidRDefault="0099793A" w:rsidP="00857949">
      <w:pPr>
        <w:spacing w:after="0"/>
        <w:jc w:val="both"/>
        <w:rPr>
          <w:rFonts w:ascii="Arial" w:hAnsi="Arial" w:cs="Arial"/>
          <w:i/>
          <w:sz w:val="20"/>
          <w:szCs w:val="20"/>
        </w:rPr>
      </w:pPr>
    </w:p>
    <w:p w14:paraId="640AA015" w14:textId="77777777" w:rsidR="002C30AE" w:rsidRDefault="002C30AE" w:rsidP="00857949">
      <w:pPr>
        <w:spacing w:after="0"/>
        <w:jc w:val="both"/>
        <w:rPr>
          <w:rFonts w:ascii="Arial" w:hAnsi="Arial" w:cs="Arial"/>
          <w:i/>
          <w:sz w:val="20"/>
          <w:szCs w:val="20"/>
        </w:rPr>
      </w:pPr>
    </w:p>
    <w:p w14:paraId="5F8A557A" w14:textId="6DFED3A7" w:rsidR="00857949" w:rsidRPr="006A3C14" w:rsidRDefault="00857949" w:rsidP="00857949">
      <w:pPr>
        <w:spacing w:after="0"/>
        <w:jc w:val="both"/>
        <w:rPr>
          <w:rFonts w:ascii="Arial" w:hAnsi="Arial" w:cs="Arial"/>
          <w:i/>
          <w:sz w:val="20"/>
          <w:szCs w:val="20"/>
        </w:rPr>
      </w:pPr>
      <w:r w:rsidRPr="006A3C14">
        <w:rPr>
          <w:rFonts w:ascii="Arial" w:hAnsi="Arial" w:cs="Arial"/>
          <w:i/>
          <w:sz w:val="20"/>
          <w:szCs w:val="20"/>
        </w:rPr>
        <w:t>Obrazec št: 1</w:t>
      </w:r>
      <w:r w:rsidR="00AE2EE7">
        <w:rPr>
          <w:rFonts w:ascii="Arial" w:hAnsi="Arial" w:cs="Arial"/>
          <w:i/>
          <w:sz w:val="20"/>
          <w:szCs w:val="20"/>
        </w:rPr>
        <w:t>1</w:t>
      </w:r>
    </w:p>
    <w:p w14:paraId="0E61F896" w14:textId="77777777" w:rsidR="00857949" w:rsidRPr="006A3C14" w:rsidRDefault="00857949" w:rsidP="000F1D4D">
      <w:pPr>
        <w:spacing w:after="0"/>
        <w:jc w:val="both"/>
        <w:rPr>
          <w:rFonts w:ascii="Arial" w:hAnsi="Arial" w:cs="Arial"/>
          <w:i/>
          <w:sz w:val="20"/>
          <w:szCs w:val="20"/>
        </w:rPr>
      </w:pPr>
    </w:p>
    <w:p w14:paraId="2D91F694" w14:textId="47106817" w:rsidR="00BD3413" w:rsidRPr="00BD3413" w:rsidRDefault="00BD3413" w:rsidP="00BD3413">
      <w:pPr>
        <w:pStyle w:val="Naslov3"/>
        <w:jc w:val="center"/>
        <w:rPr>
          <w:rFonts w:ascii="Arial" w:hAnsi="Arial" w:cs="Arial"/>
          <w:color w:val="auto"/>
          <w:sz w:val="28"/>
          <w:szCs w:val="28"/>
          <w:u w:val="single"/>
        </w:rPr>
      </w:pPr>
      <w:bookmarkStart w:id="19" w:name="_Toc46494561"/>
      <w:r w:rsidRPr="00BD3413">
        <w:rPr>
          <w:rFonts w:ascii="Arial" w:hAnsi="Arial" w:cs="Arial"/>
          <w:color w:val="auto"/>
          <w:sz w:val="28"/>
          <w:szCs w:val="28"/>
          <w:u w:val="single"/>
        </w:rPr>
        <w:t>IZJAV</w:t>
      </w:r>
      <w:r>
        <w:rPr>
          <w:rFonts w:ascii="Arial" w:hAnsi="Arial" w:cs="Arial"/>
          <w:color w:val="auto"/>
          <w:sz w:val="28"/>
          <w:szCs w:val="28"/>
          <w:u w:val="single"/>
        </w:rPr>
        <w:t>A</w:t>
      </w:r>
      <w:r w:rsidRPr="00BD3413">
        <w:rPr>
          <w:rFonts w:ascii="Arial" w:hAnsi="Arial" w:cs="Arial"/>
          <w:color w:val="auto"/>
          <w:sz w:val="28"/>
          <w:szCs w:val="28"/>
          <w:u w:val="single"/>
        </w:rPr>
        <w:t xml:space="preserve"> O UDELEŽBI FIZIČNIH IN PRAVIH OSEB V LASTNIŠTVU PONUDNIKA</w:t>
      </w:r>
      <w:bookmarkEnd w:id="19"/>
    </w:p>
    <w:p w14:paraId="4F633FC3" w14:textId="77777777" w:rsidR="00BD3413" w:rsidRPr="00BD3413" w:rsidRDefault="00BD3413" w:rsidP="000F1D4D">
      <w:pPr>
        <w:spacing w:after="0"/>
        <w:jc w:val="both"/>
        <w:rPr>
          <w:rFonts w:ascii="Arial" w:hAnsi="Arial" w:cs="Arial"/>
          <w:iCs/>
          <w:sz w:val="20"/>
          <w:szCs w:val="20"/>
        </w:rPr>
      </w:pPr>
    </w:p>
    <w:p w14:paraId="69E44672" w14:textId="6D5858F5" w:rsidR="009531C6" w:rsidRPr="00A1132A" w:rsidRDefault="005D30CE" w:rsidP="00674447">
      <w:pPr>
        <w:rPr>
          <w:rFonts w:ascii="Arial" w:hAnsi="Arial" w:cs="Arial"/>
          <w:b/>
        </w:rPr>
      </w:pPr>
      <w:r w:rsidRPr="00E27BE8">
        <w:rPr>
          <w:rFonts w:ascii="Arial" w:hAnsi="Arial" w:cs="Arial"/>
        </w:rPr>
        <w:t>Za javno naročil</w:t>
      </w:r>
      <w:r w:rsidRPr="004C7104">
        <w:rPr>
          <w:rFonts w:ascii="Arial" w:hAnsi="Arial" w:cs="Arial"/>
        </w:rPr>
        <w:t xml:space="preserve">o </w:t>
      </w:r>
      <w:r w:rsidR="00214BBC" w:rsidRPr="004C7104">
        <w:rPr>
          <w:rFonts w:ascii="Arial" w:hAnsi="Arial" w:cs="Arial"/>
          <w:b/>
        </w:rPr>
        <w:t>»</w:t>
      </w:r>
      <w:r w:rsidR="00AE2EE7" w:rsidRPr="00A1132A">
        <w:rPr>
          <w:rFonts w:ascii="Arial" w:hAnsi="Arial" w:cs="Arial"/>
          <w:b/>
        </w:rPr>
        <w:t>Obnova vodne in armaturne celice ter vhodnega portala vodohrana Šoštanj, 2. faza«</w:t>
      </w:r>
    </w:p>
    <w:p w14:paraId="7BCDA7CA" w14:textId="77777777" w:rsidR="00674447" w:rsidRPr="00674447" w:rsidRDefault="00674447" w:rsidP="00674447">
      <w:pPr>
        <w:rPr>
          <w:rFonts w:ascii="Arial" w:hAnsi="Arial" w:cs="Arial"/>
        </w:rPr>
      </w:pPr>
    </w:p>
    <w:p w14:paraId="2B4DCFC1" w14:textId="77777777" w:rsidR="003920CF" w:rsidRPr="00633FE5" w:rsidRDefault="003920CF" w:rsidP="003920CF">
      <w:pPr>
        <w:widowControl w:val="0"/>
        <w:autoSpaceDE w:val="0"/>
        <w:autoSpaceDN w:val="0"/>
        <w:adjustRightInd w:val="0"/>
        <w:spacing w:before="73" w:after="0" w:line="240" w:lineRule="auto"/>
        <w:jc w:val="both"/>
        <w:rPr>
          <w:rFonts w:ascii="Arial" w:hAnsi="Arial" w:cs="Arial"/>
        </w:rPr>
      </w:pPr>
      <w:r w:rsidRPr="00633FE5">
        <w:rPr>
          <w:rFonts w:ascii="Arial" w:hAnsi="Arial" w:cs="Arial"/>
        </w:rPr>
        <w:t>Za</w:t>
      </w:r>
      <w:r w:rsidRPr="00633FE5">
        <w:rPr>
          <w:rFonts w:ascii="Arial" w:hAnsi="Arial" w:cs="Arial"/>
          <w:spacing w:val="1"/>
        </w:rPr>
        <w:t>r</w:t>
      </w:r>
      <w:r w:rsidRPr="00633FE5">
        <w:rPr>
          <w:rFonts w:ascii="Arial" w:hAnsi="Arial" w:cs="Arial"/>
        </w:rPr>
        <w:t>adi</w:t>
      </w:r>
      <w:r w:rsidRPr="00633FE5">
        <w:rPr>
          <w:rFonts w:ascii="Arial" w:hAnsi="Arial" w:cs="Arial"/>
          <w:spacing w:val="5"/>
        </w:rPr>
        <w:t xml:space="preserve"> </w:t>
      </w:r>
      <w:r w:rsidRPr="00633FE5">
        <w:rPr>
          <w:rFonts w:ascii="Arial" w:hAnsi="Arial" w:cs="Arial"/>
        </w:rPr>
        <w:t>na</w:t>
      </w:r>
      <w:r w:rsidRPr="00633FE5">
        <w:rPr>
          <w:rFonts w:ascii="Arial" w:hAnsi="Arial" w:cs="Arial"/>
          <w:spacing w:val="1"/>
        </w:rPr>
        <w:t>m</w:t>
      </w:r>
      <w:r w:rsidRPr="00633FE5">
        <w:rPr>
          <w:rFonts w:ascii="Arial" w:hAnsi="Arial" w:cs="Arial"/>
        </w:rPr>
        <w:t>ena</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z</w:t>
      </w:r>
      <w:r w:rsidRPr="00633FE5">
        <w:rPr>
          <w:rFonts w:ascii="Arial" w:hAnsi="Arial" w:cs="Arial"/>
          <w:spacing w:val="4"/>
        </w:rPr>
        <w:t xml:space="preserve"> </w:t>
      </w:r>
      <w:r w:rsidRPr="00633FE5">
        <w:rPr>
          <w:rFonts w:ascii="Arial" w:hAnsi="Arial" w:cs="Arial"/>
        </w:rPr>
        <w:t>šes</w:t>
      </w:r>
      <w:r w:rsidRPr="00633FE5">
        <w:rPr>
          <w:rFonts w:ascii="Arial" w:hAnsi="Arial" w:cs="Arial"/>
          <w:spacing w:val="1"/>
        </w:rPr>
        <w:t>t</w:t>
      </w:r>
      <w:r w:rsidRPr="00633FE5">
        <w:rPr>
          <w:rFonts w:ascii="Arial" w:hAnsi="Arial" w:cs="Arial"/>
        </w:rPr>
        <w:t>e</w:t>
      </w:r>
      <w:r w:rsidRPr="00633FE5">
        <w:rPr>
          <w:rFonts w:ascii="Arial" w:hAnsi="Arial" w:cs="Arial"/>
          <w:spacing w:val="2"/>
        </w:rPr>
        <w:t>g</w:t>
      </w:r>
      <w:r w:rsidRPr="00633FE5">
        <w:rPr>
          <w:rFonts w:ascii="Arial" w:hAnsi="Arial" w:cs="Arial"/>
        </w:rPr>
        <w:t>a</w:t>
      </w:r>
      <w:r w:rsidRPr="00633FE5">
        <w:rPr>
          <w:rFonts w:ascii="Arial" w:hAnsi="Arial" w:cs="Arial"/>
          <w:spacing w:val="6"/>
        </w:rPr>
        <w:t xml:space="preserve"> </w:t>
      </w:r>
      <w:r w:rsidRPr="00633FE5">
        <w:rPr>
          <w:rFonts w:ascii="Arial" w:hAnsi="Arial" w:cs="Arial"/>
        </w:rPr>
        <w:t>ods</w:t>
      </w:r>
      <w:r w:rsidRPr="00633FE5">
        <w:rPr>
          <w:rFonts w:ascii="Arial" w:hAnsi="Arial" w:cs="Arial"/>
          <w:spacing w:val="1"/>
        </w:rPr>
        <w:t>t</w:t>
      </w:r>
      <w:r w:rsidRPr="00633FE5">
        <w:rPr>
          <w:rFonts w:ascii="Arial" w:hAnsi="Arial" w:cs="Arial"/>
        </w:rPr>
        <w:t>a</w:t>
      </w:r>
      <w:r w:rsidRPr="00633FE5">
        <w:rPr>
          <w:rFonts w:ascii="Arial" w:hAnsi="Arial" w:cs="Arial"/>
          <w:spacing w:val="-2"/>
        </w:rPr>
        <w:t>v</w:t>
      </w:r>
      <w:r w:rsidRPr="00633FE5">
        <w:rPr>
          <w:rFonts w:ascii="Arial" w:hAnsi="Arial" w:cs="Arial"/>
          <w:spacing w:val="2"/>
        </w:rPr>
        <w:t>k</w:t>
      </w:r>
      <w:r w:rsidRPr="00633FE5">
        <w:rPr>
          <w:rFonts w:ascii="Arial" w:hAnsi="Arial" w:cs="Arial"/>
        </w:rPr>
        <w:t>a</w:t>
      </w:r>
      <w:r w:rsidRPr="00633FE5">
        <w:rPr>
          <w:rFonts w:ascii="Arial" w:hAnsi="Arial" w:cs="Arial"/>
          <w:spacing w:val="6"/>
        </w:rPr>
        <w:t xml:space="preserve"> </w:t>
      </w:r>
      <w:r w:rsidRPr="00633FE5">
        <w:rPr>
          <w:rFonts w:ascii="Arial" w:hAnsi="Arial" w:cs="Arial"/>
        </w:rPr>
        <w:t>14.</w:t>
      </w:r>
      <w:r w:rsidRPr="00633FE5">
        <w:rPr>
          <w:rFonts w:ascii="Arial" w:hAnsi="Arial" w:cs="Arial"/>
          <w:spacing w:val="7"/>
        </w:rPr>
        <w:t xml:space="preserve"> </w:t>
      </w:r>
      <w:r w:rsidRPr="00633FE5">
        <w:rPr>
          <w:rFonts w:ascii="Arial" w:hAnsi="Arial" w:cs="Arial"/>
        </w:rPr>
        <w:t>č</w:t>
      </w:r>
      <w:r w:rsidRPr="00633FE5">
        <w:rPr>
          <w:rFonts w:ascii="Arial" w:hAnsi="Arial" w:cs="Arial"/>
          <w:spacing w:val="-1"/>
        </w:rPr>
        <w:t>l</w:t>
      </w:r>
      <w:r w:rsidRPr="00633FE5">
        <w:rPr>
          <w:rFonts w:ascii="Arial" w:hAnsi="Arial" w:cs="Arial"/>
        </w:rPr>
        <w:t>ena</w:t>
      </w:r>
      <w:r w:rsidRPr="00633FE5">
        <w:rPr>
          <w:rFonts w:ascii="Arial" w:hAnsi="Arial" w:cs="Arial"/>
          <w:spacing w:val="6"/>
        </w:rPr>
        <w:t xml:space="preserve"> </w:t>
      </w:r>
      <w:r w:rsidRPr="00633FE5">
        <w:rPr>
          <w:rFonts w:ascii="Arial" w:hAnsi="Arial" w:cs="Arial"/>
        </w:rPr>
        <w:t>Za</w:t>
      </w:r>
      <w:r w:rsidRPr="00633FE5">
        <w:rPr>
          <w:rFonts w:ascii="Arial" w:hAnsi="Arial" w:cs="Arial"/>
          <w:spacing w:val="2"/>
        </w:rPr>
        <w:t>k</w:t>
      </w:r>
      <w:r w:rsidRPr="00633FE5">
        <w:rPr>
          <w:rFonts w:ascii="Arial" w:hAnsi="Arial" w:cs="Arial"/>
        </w:rPr>
        <w:t>ona</w:t>
      </w:r>
      <w:r w:rsidRPr="00633FE5">
        <w:rPr>
          <w:rFonts w:ascii="Arial" w:hAnsi="Arial" w:cs="Arial"/>
          <w:spacing w:val="6"/>
        </w:rPr>
        <w:t xml:space="preserve"> </w:t>
      </w:r>
      <w:r w:rsidRPr="00633FE5">
        <w:rPr>
          <w:rFonts w:ascii="Arial" w:hAnsi="Arial" w:cs="Arial"/>
        </w:rPr>
        <w:t>o</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1"/>
        </w:rPr>
        <w:t>t</w:t>
      </w:r>
      <w:r w:rsidRPr="00633FE5">
        <w:rPr>
          <w:rFonts w:ascii="Arial" w:hAnsi="Arial" w:cs="Arial"/>
          <w:spacing w:val="-3"/>
        </w:rPr>
        <w:t>e</w:t>
      </w:r>
      <w:r w:rsidRPr="00633FE5">
        <w:rPr>
          <w:rFonts w:ascii="Arial" w:hAnsi="Arial" w:cs="Arial"/>
          <w:spacing w:val="2"/>
        </w:rPr>
        <w:t>g</w:t>
      </w:r>
      <w:r w:rsidRPr="00633FE5">
        <w:rPr>
          <w:rFonts w:ascii="Arial" w:hAnsi="Arial" w:cs="Arial"/>
          <w:spacing w:val="1"/>
        </w:rPr>
        <w:t>r</w:t>
      </w:r>
      <w:r w:rsidRPr="00633FE5">
        <w:rPr>
          <w:rFonts w:ascii="Arial" w:hAnsi="Arial" w:cs="Arial"/>
          <w:spacing w:val="-1"/>
        </w:rPr>
        <w:t>i</w:t>
      </w:r>
      <w:r w:rsidRPr="00633FE5">
        <w:rPr>
          <w:rFonts w:ascii="Arial" w:hAnsi="Arial" w:cs="Arial"/>
          <w:spacing w:val="1"/>
        </w:rPr>
        <w:t>t</w:t>
      </w:r>
      <w:r w:rsidRPr="00633FE5">
        <w:rPr>
          <w:rFonts w:ascii="Arial" w:hAnsi="Arial" w:cs="Arial"/>
          <w:spacing w:val="-3"/>
        </w:rPr>
        <w:t>e</w:t>
      </w:r>
      <w:r w:rsidRPr="00633FE5">
        <w:rPr>
          <w:rFonts w:ascii="Arial" w:hAnsi="Arial" w:cs="Arial"/>
          <w:spacing w:val="1"/>
        </w:rPr>
        <w:t>t</w:t>
      </w:r>
      <w:r w:rsidRPr="00633FE5">
        <w:rPr>
          <w:rFonts w:ascii="Arial" w:hAnsi="Arial" w:cs="Arial"/>
        </w:rPr>
        <w:t>i</w:t>
      </w:r>
      <w:r w:rsidRPr="00633FE5">
        <w:rPr>
          <w:rFonts w:ascii="Arial" w:hAnsi="Arial" w:cs="Arial"/>
          <w:spacing w:val="5"/>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6"/>
        </w:rPr>
        <w:t xml:space="preserve"> </w:t>
      </w:r>
      <w:r w:rsidRPr="00633FE5">
        <w:rPr>
          <w:rFonts w:ascii="Arial" w:hAnsi="Arial" w:cs="Arial"/>
        </w:rPr>
        <w:t>p</w:t>
      </w:r>
      <w:r w:rsidRPr="00633FE5">
        <w:rPr>
          <w:rFonts w:ascii="Arial" w:hAnsi="Arial" w:cs="Arial"/>
          <w:spacing w:val="1"/>
        </w:rPr>
        <w:t>r</w:t>
      </w:r>
      <w:r w:rsidRPr="00633FE5">
        <w:rPr>
          <w:rFonts w:ascii="Arial" w:hAnsi="Arial" w:cs="Arial"/>
        </w:rPr>
        <w:t>ep</w:t>
      </w:r>
      <w:r w:rsidRPr="00633FE5">
        <w:rPr>
          <w:rFonts w:ascii="Arial" w:hAnsi="Arial" w:cs="Arial"/>
          <w:spacing w:val="1"/>
        </w:rPr>
        <w:t>r</w:t>
      </w:r>
      <w:r w:rsidRPr="00633FE5">
        <w:rPr>
          <w:rFonts w:ascii="Arial" w:hAnsi="Arial" w:cs="Arial"/>
        </w:rPr>
        <w:t>eče</w:t>
      </w:r>
      <w:r w:rsidRPr="00633FE5">
        <w:rPr>
          <w:rFonts w:ascii="Arial" w:hAnsi="Arial" w:cs="Arial"/>
          <w:spacing w:val="-2"/>
        </w:rPr>
        <w:t>v</w:t>
      </w:r>
      <w:r w:rsidRPr="00633FE5">
        <w:rPr>
          <w:rFonts w:ascii="Arial" w:hAnsi="Arial" w:cs="Arial"/>
        </w:rPr>
        <w:t>an</w:t>
      </w:r>
      <w:r w:rsidRPr="00633FE5">
        <w:rPr>
          <w:rFonts w:ascii="Arial" w:hAnsi="Arial" w:cs="Arial"/>
          <w:spacing w:val="1"/>
        </w:rPr>
        <w:t>j</w:t>
      </w:r>
      <w:r w:rsidRPr="00633FE5">
        <w:rPr>
          <w:rFonts w:ascii="Arial" w:hAnsi="Arial" w:cs="Arial"/>
        </w:rPr>
        <w:t>u</w:t>
      </w:r>
      <w:r w:rsidRPr="00633FE5">
        <w:rPr>
          <w:rFonts w:ascii="Arial" w:hAnsi="Arial" w:cs="Arial"/>
          <w:spacing w:val="6"/>
        </w:rPr>
        <w:t xml:space="preserve"> </w:t>
      </w:r>
      <w:r w:rsidRPr="00633FE5">
        <w:rPr>
          <w:rFonts w:ascii="Arial" w:hAnsi="Arial" w:cs="Arial"/>
          <w:spacing w:val="2"/>
        </w:rPr>
        <w:t>k</w:t>
      </w:r>
      <w:r w:rsidRPr="00633FE5">
        <w:rPr>
          <w:rFonts w:ascii="Arial" w:hAnsi="Arial" w:cs="Arial"/>
        </w:rPr>
        <w:t>o</w:t>
      </w:r>
      <w:r w:rsidRPr="00633FE5">
        <w:rPr>
          <w:rFonts w:ascii="Arial" w:hAnsi="Arial" w:cs="Arial"/>
          <w:spacing w:val="1"/>
        </w:rPr>
        <w:t>r</w:t>
      </w:r>
      <w:r w:rsidRPr="00633FE5">
        <w:rPr>
          <w:rFonts w:ascii="Arial" w:hAnsi="Arial" w:cs="Arial"/>
        </w:rPr>
        <w:t>u</w:t>
      </w:r>
      <w:r w:rsidRPr="00633FE5">
        <w:rPr>
          <w:rFonts w:ascii="Arial" w:hAnsi="Arial" w:cs="Arial"/>
          <w:spacing w:val="-3"/>
        </w:rPr>
        <w:t>p</w:t>
      </w:r>
      <w:r w:rsidRPr="00633FE5">
        <w:rPr>
          <w:rFonts w:ascii="Arial" w:hAnsi="Arial" w:cs="Arial"/>
        </w:rPr>
        <w:t>c</w:t>
      </w:r>
      <w:r w:rsidRPr="00633FE5">
        <w:rPr>
          <w:rFonts w:ascii="Arial" w:hAnsi="Arial" w:cs="Arial"/>
          <w:spacing w:val="-1"/>
        </w:rPr>
        <w:t>ij</w:t>
      </w:r>
      <w:r w:rsidRPr="00633FE5">
        <w:rPr>
          <w:rFonts w:ascii="Arial" w:hAnsi="Arial" w:cs="Arial"/>
        </w:rPr>
        <w:t xml:space="preserve">e </w:t>
      </w:r>
      <w:r w:rsidRPr="00633FE5">
        <w:rPr>
          <w:rFonts w:ascii="Arial" w:hAnsi="Arial" w:cs="Arial"/>
          <w:spacing w:val="1"/>
        </w:rPr>
        <w:t>(</w:t>
      </w:r>
      <w:r w:rsidRPr="00633FE5">
        <w:rPr>
          <w:rFonts w:ascii="Arial" w:hAnsi="Arial" w:cs="Arial"/>
          <w:spacing w:val="-1"/>
        </w:rPr>
        <w:t>U</w:t>
      </w:r>
      <w:r w:rsidRPr="00633FE5">
        <w:rPr>
          <w:rFonts w:ascii="Arial" w:hAnsi="Arial" w:cs="Arial"/>
          <w:spacing w:val="1"/>
        </w:rPr>
        <w:t>r.</w:t>
      </w:r>
      <w:r w:rsidRPr="00633FE5">
        <w:rPr>
          <w:rFonts w:ascii="Arial" w:hAnsi="Arial" w:cs="Arial"/>
        </w:rPr>
        <w:t xml:space="preserve"> </w:t>
      </w:r>
      <w:r w:rsidRPr="00633FE5">
        <w:rPr>
          <w:rFonts w:ascii="Arial" w:hAnsi="Arial" w:cs="Arial"/>
          <w:spacing w:val="-1"/>
        </w:rPr>
        <w:t>l.</w:t>
      </w:r>
      <w:r w:rsidRPr="00633FE5">
        <w:rPr>
          <w:rFonts w:ascii="Arial" w:hAnsi="Arial" w:cs="Arial"/>
          <w:spacing w:val="3"/>
        </w:rPr>
        <w:t xml:space="preserve"> </w:t>
      </w:r>
      <w:r w:rsidRPr="00633FE5">
        <w:rPr>
          <w:rFonts w:ascii="Arial" w:hAnsi="Arial" w:cs="Arial"/>
          <w:spacing w:val="-1"/>
        </w:rPr>
        <w:t>R</w:t>
      </w:r>
      <w:r w:rsidRPr="00633FE5">
        <w:rPr>
          <w:rFonts w:ascii="Arial" w:hAnsi="Arial" w:cs="Arial"/>
          <w:spacing w:val="-3"/>
        </w:rPr>
        <w:t>S</w:t>
      </w:r>
      <w:r w:rsidRPr="00633FE5">
        <w:rPr>
          <w:rFonts w:ascii="Arial" w:hAnsi="Arial" w:cs="Arial"/>
        </w:rPr>
        <w:t>,</w:t>
      </w:r>
      <w:r w:rsidRPr="00633FE5">
        <w:rPr>
          <w:rFonts w:ascii="Arial" w:hAnsi="Arial" w:cs="Arial"/>
          <w:spacing w:val="3"/>
        </w:rPr>
        <w:t xml:space="preserve"> </w:t>
      </w:r>
      <w:r w:rsidRPr="00633FE5">
        <w:rPr>
          <w:rFonts w:ascii="Arial" w:hAnsi="Arial" w:cs="Arial"/>
          <w:spacing w:val="-2"/>
        </w:rPr>
        <w:t>š</w:t>
      </w:r>
      <w:r w:rsidRPr="00633FE5">
        <w:rPr>
          <w:rFonts w:ascii="Arial" w:hAnsi="Arial" w:cs="Arial"/>
          <w:spacing w:val="1"/>
        </w:rPr>
        <w:t>t</w:t>
      </w:r>
      <w:r w:rsidRPr="00633FE5">
        <w:rPr>
          <w:rFonts w:ascii="Arial" w:hAnsi="Arial" w:cs="Arial"/>
        </w:rPr>
        <w:t>. 45</w:t>
      </w:r>
      <w:r w:rsidRPr="00633FE5">
        <w:rPr>
          <w:rFonts w:ascii="Arial" w:hAnsi="Arial" w:cs="Arial"/>
          <w:spacing w:val="1"/>
        </w:rPr>
        <w:t>/</w:t>
      </w:r>
      <w:r w:rsidRPr="00633FE5">
        <w:rPr>
          <w:rFonts w:ascii="Arial" w:hAnsi="Arial" w:cs="Arial"/>
        </w:rPr>
        <w:t>10</w:t>
      </w:r>
      <w:r w:rsidRPr="00633FE5">
        <w:rPr>
          <w:rFonts w:ascii="Arial" w:hAnsi="Arial" w:cs="Arial"/>
          <w:spacing w:val="-4"/>
        </w:rPr>
        <w:t xml:space="preserve"> </w:t>
      </w:r>
      <w:r w:rsidRPr="00633FE5">
        <w:rPr>
          <w:rFonts w:ascii="Arial" w:hAnsi="Arial" w:cs="Arial"/>
        </w:rPr>
        <w:t>s</w:t>
      </w:r>
      <w:r w:rsidRPr="00633FE5">
        <w:rPr>
          <w:rFonts w:ascii="Arial" w:hAnsi="Arial" w:cs="Arial"/>
          <w:spacing w:val="2"/>
        </w:rPr>
        <w:t xml:space="preserve"> </w:t>
      </w:r>
      <w:r w:rsidRPr="00633FE5">
        <w:rPr>
          <w:rFonts w:ascii="Arial" w:hAnsi="Arial" w:cs="Arial"/>
        </w:rPr>
        <w:t>sp</w:t>
      </w:r>
      <w:r w:rsidRPr="00633FE5">
        <w:rPr>
          <w:rFonts w:ascii="Arial" w:hAnsi="Arial" w:cs="Arial"/>
          <w:spacing w:val="1"/>
        </w:rPr>
        <w:t>r</w:t>
      </w:r>
      <w:r w:rsidRPr="00633FE5">
        <w:rPr>
          <w:rFonts w:ascii="Arial" w:hAnsi="Arial" w:cs="Arial"/>
          <w:spacing w:val="-3"/>
        </w:rPr>
        <w:t>e</w:t>
      </w:r>
      <w:r w:rsidRPr="00633FE5">
        <w:rPr>
          <w:rFonts w:ascii="Arial" w:hAnsi="Arial" w:cs="Arial"/>
          <w:spacing w:val="1"/>
        </w:rPr>
        <w:t>m</w:t>
      </w:r>
      <w:r w:rsidRPr="00633FE5">
        <w:rPr>
          <w:rFonts w:ascii="Arial" w:hAnsi="Arial" w:cs="Arial"/>
          <w:spacing w:val="-3"/>
        </w:rPr>
        <w:t>e</w:t>
      </w:r>
      <w:r w:rsidRPr="00633FE5">
        <w:rPr>
          <w:rFonts w:ascii="Arial" w:hAnsi="Arial" w:cs="Arial"/>
          <w:spacing w:val="1"/>
        </w:rPr>
        <w:t>m</w:t>
      </w:r>
      <w:r w:rsidRPr="00633FE5">
        <w:rPr>
          <w:rFonts w:ascii="Arial" w:hAnsi="Arial" w:cs="Arial"/>
        </w:rPr>
        <w:t>ba</w:t>
      </w:r>
      <w:r w:rsidRPr="00633FE5">
        <w:rPr>
          <w:rFonts w:ascii="Arial" w:hAnsi="Arial" w:cs="Arial"/>
          <w:spacing w:val="1"/>
        </w:rPr>
        <w:t>m</w:t>
      </w:r>
      <w:r w:rsidRPr="00633FE5">
        <w:rPr>
          <w:rFonts w:ascii="Arial" w:hAnsi="Arial" w:cs="Arial"/>
        </w:rPr>
        <w:t xml:space="preserve">i </w:t>
      </w:r>
      <w:r w:rsidRPr="00633FE5">
        <w:rPr>
          <w:rFonts w:ascii="Arial" w:hAnsi="Arial" w:cs="Arial"/>
          <w:spacing w:val="-1"/>
        </w:rPr>
        <w:t>i</w:t>
      </w:r>
      <w:r w:rsidRPr="00633FE5">
        <w:rPr>
          <w:rFonts w:ascii="Arial" w:hAnsi="Arial" w:cs="Arial"/>
        </w:rPr>
        <w:t>n</w:t>
      </w:r>
      <w:r w:rsidRPr="00633FE5">
        <w:rPr>
          <w:rFonts w:ascii="Arial" w:hAnsi="Arial" w:cs="Arial"/>
          <w:spacing w:val="-1"/>
        </w:rPr>
        <w:t xml:space="preserve"> </w:t>
      </w:r>
      <w:r w:rsidRPr="00633FE5">
        <w:rPr>
          <w:rFonts w:ascii="Arial" w:hAnsi="Arial" w:cs="Arial"/>
        </w:rPr>
        <w:t>dopo</w:t>
      </w:r>
      <w:r w:rsidRPr="00633FE5">
        <w:rPr>
          <w:rFonts w:ascii="Arial" w:hAnsi="Arial" w:cs="Arial"/>
          <w:spacing w:val="-1"/>
        </w:rPr>
        <w:t>l</w:t>
      </w:r>
      <w:r w:rsidRPr="00633FE5">
        <w:rPr>
          <w:rFonts w:ascii="Arial" w:hAnsi="Arial" w:cs="Arial"/>
        </w:rPr>
        <w:t>n</w:t>
      </w:r>
      <w:r w:rsidRPr="00633FE5">
        <w:rPr>
          <w:rFonts w:ascii="Arial" w:hAnsi="Arial" w:cs="Arial"/>
          <w:spacing w:val="-1"/>
        </w:rPr>
        <w:t>i</w:t>
      </w:r>
      <w:r w:rsidRPr="00633FE5">
        <w:rPr>
          <w:rFonts w:ascii="Arial" w:hAnsi="Arial" w:cs="Arial"/>
          <w:spacing w:val="1"/>
        </w:rPr>
        <w:t>t</w:t>
      </w:r>
      <w:r w:rsidRPr="00633FE5">
        <w:rPr>
          <w:rFonts w:ascii="Arial" w:hAnsi="Arial" w:cs="Arial"/>
          <w:spacing w:val="-2"/>
        </w:rPr>
        <w:t>v</w:t>
      </w:r>
      <w:r w:rsidRPr="00633FE5">
        <w:rPr>
          <w:rFonts w:ascii="Arial" w:hAnsi="Arial" w:cs="Arial"/>
        </w:rPr>
        <w:t>a</w:t>
      </w:r>
      <w:r w:rsidRPr="00633FE5">
        <w:rPr>
          <w:rFonts w:ascii="Arial" w:hAnsi="Arial" w:cs="Arial"/>
          <w:spacing w:val="1"/>
        </w:rPr>
        <w:t>m</w:t>
      </w:r>
      <w:r w:rsidRPr="00633FE5">
        <w:rPr>
          <w:rFonts w:ascii="Arial" w:hAnsi="Arial" w:cs="Arial"/>
          <w:spacing w:val="-1"/>
        </w:rPr>
        <w:t>i</w:t>
      </w:r>
      <w:r w:rsidRPr="00633FE5">
        <w:rPr>
          <w:rFonts w:ascii="Arial" w:hAnsi="Arial" w:cs="Arial"/>
        </w:rPr>
        <w:t>), to je zaradi zagotovitve transparentnosti posla in preprečitve korupcijskih tveganj pri sklepanju pravnih poslov</w:t>
      </w:r>
      <w:r w:rsidRPr="00633FE5">
        <w:rPr>
          <w:rFonts w:ascii="Arial" w:hAnsi="Arial" w:cs="Arial"/>
          <w:spacing w:val="2"/>
        </w:rPr>
        <w:t xml:space="preserve"> </w:t>
      </w:r>
      <w:r w:rsidRPr="00633FE5">
        <w:rPr>
          <w:rFonts w:ascii="Arial" w:hAnsi="Arial" w:cs="Arial"/>
        </w:rPr>
        <w:t xml:space="preserve">kot zakoniti zastopnik ponudnika v postopku javnega naročanja podajam naslednjo </w:t>
      </w:r>
    </w:p>
    <w:p w14:paraId="6327D895" w14:textId="77777777" w:rsidR="003920CF" w:rsidRPr="00633FE5"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633FE5" w:rsidRDefault="003920CF" w:rsidP="003920CF">
      <w:pPr>
        <w:widowControl w:val="0"/>
        <w:autoSpaceDE w:val="0"/>
        <w:autoSpaceDN w:val="0"/>
        <w:adjustRightInd w:val="0"/>
        <w:spacing w:before="40" w:after="0" w:line="240" w:lineRule="auto"/>
        <w:jc w:val="center"/>
        <w:rPr>
          <w:rFonts w:ascii="Arial" w:hAnsi="Arial" w:cs="Arial"/>
          <w:b/>
          <w:bCs/>
        </w:rPr>
      </w:pP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2"/>
        </w:rPr>
        <w:t>J</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rPr>
        <w:t xml:space="preserve">O </w:t>
      </w:r>
      <w:r w:rsidRPr="00633FE5">
        <w:rPr>
          <w:rFonts w:ascii="Arial" w:hAnsi="Arial" w:cs="Arial"/>
          <w:b/>
          <w:bCs/>
          <w:spacing w:val="-1"/>
        </w:rPr>
        <w:t>UDE</w:t>
      </w:r>
      <w:r w:rsidRPr="00633FE5">
        <w:rPr>
          <w:rFonts w:ascii="Arial" w:hAnsi="Arial" w:cs="Arial"/>
          <w:b/>
          <w:bCs/>
        </w:rPr>
        <w:t>L</w:t>
      </w:r>
      <w:r w:rsidRPr="00633FE5">
        <w:rPr>
          <w:rFonts w:ascii="Arial" w:hAnsi="Arial" w:cs="Arial"/>
          <w:b/>
          <w:bCs/>
          <w:spacing w:val="-1"/>
        </w:rPr>
        <w:t>E</w:t>
      </w:r>
      <w:r w:rsidRPr="00633FE5">
        <w:rPr>
          <w:rFonts w:ascii="Arial" w:hAnsi="Arial" w:cs="Arial"/>
          <w:b/>
          <w:bCs/>
        </w:rPr>
        <w:t>Ž</w:t>
      </w:r>
      <w:r w:rsidRPr="00633FE5">
        <w:rPr>
          <w:rFonts w:ascii="Arial" w:hAnsi="Arial" w:cs="Arial"/>
          <w:b/>
          <w:bCs/>
          <w:spacing w:val="-1"/>
        </w:rPr>
        <w:t>B</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F</w:t>
      </w: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1"/>
        </w:rPr>
        <w:t>IČI</w:t>
      </w:r>
      <w:r w:rsidRPr="00633FE5">
        <w:rPr>
          <w:rFonts w:ascii="Arial" w:hAnsi="Arial" w:cs="Arial"/>
          <w:b/>
          <w:bCs/>
        </w:rPr>
        <w:t>H</w:t>
      </w:r>
      <w:r w:rsidRPr="00633FE5">
        <w:rPr>
          <w:rFonts w:ascii="Arial" w:hAnsi="Arial" w:cs="Arial"/>
          <w:b/>
          <w:bCs/>
          <w:spacing w:val="-2"/>
        </w:rPr>
        <w:t xml:space="preserve"> </w:t>
      </w:r>
      <w:r w:rsidRPr="00633FE5">
        <w:rPr>
          <w:rFonts w:ascii="Arial" w:hAnsi="Arial" w:cs="Arial"/>
          <w:b/>
          <w:bCs/>
          <w:spacing w:val="1"/>
        </w:rPr>
        <w:t>I</w:t>
      </w:r>
      <w:r w:rsidRPr="00633FE5">
        <w:rPr>
          <w:rFonts w:ascii="Arial" w:hAnsi="Arial" w:cs="Arial"/>
          <w:b/>
          <w:bCs/>
        </w:rPr>
        <w:t xml:space="preserve">N </w:t>
      </w:r>
      <w:r w:rsidRPr="00633FE5">
        <w:rPr>
          <w:rFonts w:ascii="Arial" w:hAnsi="Arial" w:cs="Arial"/>
          <w:b/>
          <w:bCs/>
          <w:spacing w:val="-1"/>
        </w:rPr>
        <w:t>P</w:t>
      </w:r>
      <w:r w:rsidRPr="00633FE5">
        <w:rPr>
          <w:rFonts w:ascii="Arial" w:hAnsi="Arial" w:cs="Arial"/>
          <w:b/>
          <w:bCs/>
          <w:spacing w:val="1"/>
        </w:rPr>
        <w:t>R</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spacing w:val="1"/>
        </w:rPr>
        <w:t>I</w:t>
      </w:r>
      <w:r w:rsidRPr="00633FE5">
        <w:rPr>
          <w:rFonts w:ascii="Arial" w:hAnsi="Arial" w:cs="Arial"/>
          <w:b/>
          <w:bCs/>
        </w:rPr>
        <w:t xml:space="preserve">H </w:t>
      </w:r>
      <w:r w:rsidRPr="00633FE5">
        <w:rPr>
          <w:rFonts w:ascii="Arial" w:hAnsi="Arial" w:cs="Arial"/>
          <w:b/>
          <w:bCs/>
          <w:spacing w:val="1"/>
        </w:rPr>
        <w:t>O</w:t>
      </w:r>
      <w:r w:rsidRPr="00633FE5">
        <w:rPr>
          <w:rFonts w:ascii="Arial" w:hAnsi="Arial" w:cs="Arial"/>
          <w:b/>
          <w:bCs/>
          <w:spacing w:val="-1"/>
        </w:rPr>
        <w:t>SE</w:t>
      </w:r>
      <w:r w:rsidRPr="00633FE5">
        <w:rPr>
          <w:rFonts w:ascii="Arial" w:hAnsi="Arial" w:cs="Arial"/>
          <w:b/>
          <w:bCs/>
        </w:rPr>
        <w:t>B V</w:t>
      </w:r>
      <w:r w:rsidRPr="00633FE5">
        <w:rPr>
          <w:rFonts w:ascii="Arial" w:hAnsi="Arial" w:cs="Arial"/>
          <w:b/>
          <w:bCs/>
          <w:spacing w:val="1"/>
        </w:rPr>
        <w:t xml:space="preserve"> </w:t>
      </w:r>
      <w:r w:rsidRPr="00633FE5">
        <w:rPr>
          <w:rFonts w:ascii="Arial" w:hAnsi="Arial" w:cs="Arial"/>
          <w:b/>
          <w:bCs/>
          <w:spacing w:val="2"/>
        </w:rPr>
        <w:t>L</w:t>
      </w:r>
      <w:r w:rsidRPr="00633FE5">
        <w:rPr>
          <w:rFonts w:ascii="Arial" w:hAnsi="Arial" w:cs="Arial"/>
          <w:b/>
          <w:bCs/>
          <w:spacing w:val="-6"/>
        </w:rPr>
        <w:t>A</w:t>
      </w:r>
      <w:r w:rsidRPr="00633FE5">
        <w:rPr>
          <w:rFonts w:ascii="Arial" w:hAnsi="Arial" w:cs="Arial"/>
          <w:b/>
          <w:bCs/>
          <w:spacing w:val="2"/>
        </w:rPr>
        <w:t>S</w:t>
      </w:r>
      <w:r w:rsidRPr="00633FE5">
        <w:rPr>
          <w:rFonts w:ascii="Arial" w:hAnsi="Arial" w:cs="Arial"/>
          <w:b/>
          <w:bCs/>
          <w:spacing w:val="-3"/>
        </w:rPr>
        <w:t>T</w:t>
      </w:r>
      <w:r w:rsidRPr="00633FE5">
        <w:rPr>
          <w:rFonts w:ascii="Arial" w:hAnsi="Arial" w:cs="Arial"/>
          <w:b/>
          <w:bCs/>
          <w:spacing w:val="-1"/>
        </w:rPr>
        <w:t>N</w:t>
      </w:r>
      <w:r w:rsidRPr="00633FE5">
        <w:rPr>
          <w:rFonts w:ascii="Arial" w:hAnsi="Arial" w:cs="Arial"/>
          <w:b/>
          <w:bCs/>
          <w:spacing w:val="1"/>
        </w:rPr>
        <w:t>I</w:t>
      </w:r>
      <w:r w:rsidRPr="00633FE5">
        <w:rPr>
          <w:rFonts w:ascii="Arial" w:hAnsi="Arial" w:cs="Arial"/>
          <w:b/>
          <w:bCs/>
          <w:spacing w:val="-1"/>
        </w:rPr>
        <w:t>Š</w:t>
      </w:r>
      <w:r w:rsidRPr="00633FE5">
        <w:rPr>
          <w:rFonts w:ascii="Arial" w:hAnsi="Arial" w:cs="Arial"/>
          <w:b/>
          <w:bCs/>
        </w:rPr>
        <w:t>T</w:t>
      </w:r>
      <w:r w:rsidRPr="00633FE5">
        <w:rPr>
          <w:rFonts w:ascii="Arial" w:hAnsi="Arial" w:cs="Arial"/>
          <w:b/>
          <w:bCs/>
          <w:spacing w:val="-1"/>
        </w:rPr>
        <w:t>V</w:t>
      </w:r>
      <w:r w:rsidRPr="00633FE5">
        <w:rPr>
          <w:rFonts w:ascii="Arial" w:hAnsi="Arial" w:cs="Arial"/>
          <w:b/>
          <w:bCs/>
        </w:rPr>
        <w:t xml:space="preserve">U </w:t>
      </w:r>
      <w:r w:rsidRPr="00633FE5">
        <w:rPr>
          <w:rFonts w:ascii="Arial" w:hAnsi="Arial" w:cs="Arial"/>
          <w:b/>
          <w:bCs/>
          <w:spacing w:val="-1"/>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IK</w:t>
      </w:r>
      <w:r w:rsidRPr="00633FE5">
        <w:rPr>
          <w:rFonts w:ascii="Arial" w:hAnsi="Arial" w:cs="Arial"/>
          <w:b/>
          <w:bCs/>
        </w:rPr>
        <w:t>A</w:t>
      </w:r>
    </w:p>
    <w:p w14:paraId="1E3C77B0"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r w:rsidRPr="00633FE5">
        <w:rPr>
          <w:rFonts w:ascii="Arial" w:hAnsi="Arial" w:cs="Arial"/>
          <w:b/>
          <w:bCs/>
          <w:spacing w:val="-1"/>
        </w:rPr>
        <w:t>P</w:t>
      </w:r>
      <w:r w:rsidRPr="00633FE5">
        <w:rPr>
          <w:rFonts w:ascii="Arial" w:hAnsi="Arial" w:cs="Arial"/>
          <w:b/>
          <w:bCs/>
          <w:spacing w:val="1"/>
        </w:rPr>
        <w:t>OD</w:t>
      </w:r>
      <w:r w:rsidRPr="00633FE5">
        <w:rPr>
          <w:rFonts w:ascii="Arial" w:hAnsi="Arial" w:cs="Arial"/>
          <w:b/>
          <w:bCs/>
          <w:spacing w:val="-6"/>
        </w:rPr>
        <w:t>A</w:t>
      </w:r>
      <w:r w:rsidRPr="00633FE5">
        <w:rPr>
          <w:rFonts w:ascii="Arial" w:hAnsi="Arial" w:cs="Arial"/>
          <w:b/>
          <w:bCs/>
        </w:rPr>
        <w:t>T</w:t>
      </w:r>
      <w:r w:rsidRPr="00633FE5">
        <w:rPr>
          <w:rFonts w:ascii="Arial" w:hAnsi="Arial" w:cs="Arial"/>
          <w:b/>
          <w:bCs/>
          <w:spacing w:val="-1"/>
        </w:rPr>
        <w:t>K</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spacing w:val="-3"/>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w:t>
      </w:r>
      <w:r w:rsidRPr="00633FE5">
        <w:rPr>
          <w:rFonts w:ascii="Arial" w:hAnsi="Arial" w:cs="Arial"/>
          <w:b/>
          <w:bCs/>
          <w:spacing w:val="-1"/>
        </w:rPr>
        <w:t>KU</w:t>
      </w:r>
      <w:r w:rsidRPr="00633FE5">
        <w:rPr>
          <w:rFonts w:ascii="Arial" w:hAnsi="Arial" w:cs="Arial"/>
          <w:b/>
          <w:bCs/>
        </w:rPr>
        <w:t>:</w:t>
      </w:r>
    </w:p>
    <w:p w14:paraId="72354A7E" w14:textId="77777777" w:rsidR="003920CF" w:rsidRPr="003920CF"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22"/>
          <w:sz w:val="18"/>
          <w:szCs w:val="18"/>
        </w:rPr>
        <w:t xml:space="preserve"> </w:t>
      </w:r>
      <w:r w:rsidRPr="003920CF">
        <w:rPr>
          <w:rFonts w:ascii="Arial" w:hAnsi="Arial" w:cs="Arial"/>
          <w:i/>
          <w:iCs/>
          <w:spacing w:val="1"/>
          <w:sz w:val="18"/>
          <w:szCs w:val="18"/>
        </w:rPr>
        <w:t>v</w:t>
      </w:r>
      <w:r w:rsidRPr="003920CF">
        <w:rPr>
          <w:rFonts w:ascii="Arial" w:hAnsi="Arial" w:cs="Arial"/>
          <w:i/>
          <w:iCs/>
          <w:spacing w:val="2"/>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ati</w:t>
      </w:r>
      <w:r w:rsidRPr="003920CF">
        <w:rPr>
          <w:rFonts w:ascii="Arial" w:hAnsi="Arial" w:cs="Arial"/>
          <w:i/>
          <w:iCs/>
          <w:spacing w:val="24"/>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odat</w:t>
      </w:r>
      <w:r w:rsidRPr="003920CF">
        <w:rPr>
          <w:rFonts w:ascii="Arial" w:hAnsi="Arial" w:cs="Arial"/>
          <w:i/>
          <w:iCs/>
          <w:spacing w:val="1"/>
          <w:sz w:val="18"/>
          <w:szCs w:val="18"/>
        </w:rPr>
        <w:t>k</w:t>
      </w:r>
      <w:r w:rsidRPr="003920CF">
        <w:rPr>
          <w:rFonts w:ascii="Arial" w:hAnsi="Arial" w:cs="Arial"/>
          <w:i/>
          <w:iCs/>
          <w:sz w:val="18"/>
          <w:szCs w:val="18"/>
        </w:rPr>
        <w:t>e</w:t>
      </w:r>
      <w:r w:rsidRPr="003920CF">
        <w:rPr>
          <w:rFonts w:ascii="Arial" w:hAnsi="Arial" w:cs="Arial"/>
          <w:i/>
          <w:iCs/>
          <w:spacing w:val="25"/>
          <w:sz w:val="18"/>
          <w:szCs w:val="18"/>
        </w:rPr>
        <w:t xml:space="preserve"> </w:t>
      </w:r>
      <w:r w:rsidRPr="003920CF">
        <w:rPr>
          <w:rFonts w:ascii="Arial" w:hAnsi="Arial" w:cs="Arial"/>
          <w:i/>
          <w:iCs/>
          <w:sz w:val="18"/>
          <w:szCs w:val="18"/>
        </w:rPr>
        <w:t>o</w:t>
      </w:r>
      <w:r w:rsidRPr="003920CF">
        <w:rPr>
          <w:rFonts w:ascii="Arial" w:hAnsi="Arial" w:cs="Arial"/>
          <w:i/>
          <w:iCs/>
          <w:spacing w:val="25"/>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bi</w:t>
      </w:r>
      <w:r w:rsidRPr="003920CF">
        <w:rPr>
          <w:rFonts w:ascii="Arial" w:hAnsi="Arial" w:cs="Arial"/>
          <w:i/>
          <w:iCs/>
          <w:spacing w:val="24"/>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4"/>
          <w:sz w:val="18"/>
          <w:szCs w:val="18"/>
        </w:rPr>
        <w:t>s</w:t>
      </w:r>
      <w:r w:rsidRPr="003920CF">
        <w:rPr>
          <w:rFonts w:ascii="Arial" w:hAnsi="Arial" w:cs="Arial"/>
          <w:i/>
          <w:iCs/>
          <w:sz w:val="18"/>
          <w:szCs w:val="18"/>
        </w:rPr>
        <w:t>eb</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5"/>
          <w:sz w:val="18"/>
          <w:szCs w:val="18"/>
        </w:rPr>
        <w:t xml:space="preserve"> </w:t>
      </w:r>
      <w:r w:rsidRPr="003920CF">
        <w:rPr>
          <w:rFonts w:ascii="Arial" w:hAnsi="Arial" w:cs="Arial"/>
          <w:i/>
          <w:iCs/>
          <w:spacing w:val="2"/>
          <w:sz w:val="18"/>
          <w:szCs w:val="18"/>
        </w:rPr>
        <w:t>a</w:t>
      </w:r>
      <w:r w:rsidRPr="003920CF">
        <w:rPr>
          <w:rFonts w:ascii="Arial" w:hAnsi="Arial" w:cs="Arial"/>
          <w:i/>
          <w:iCs/>
          <w:spacing w:val="-1"/>
          <w:sz w:val="18"/>
          <w:szCs w:val="18"/>
        </w:rPr>
        <w:t>l</w:t>
      </w:r>
      <w:r w:rsidRPr="003920CF">
        <w:rPr>
          <w:rFonts w:ascii="Arial" w:hAnsi="Arial" w:cs="Arial"/>
          <w:i/>
          <w:iCs/>
          <w:sz w:val="18"/>
          <w:szCs w:val="18"/>
        </w:rPr>
        <w:t>i</w:t>
      </w:r>
      <w:r w:rsidRPr="003920CF">
        <w:rPr>
          <w:rFonts w:ascii="Arial" w:hAnsi="Arial" w:cs="Arial"/>
          <w:i/>
          <w:iCs/>
          <w:spacing w:val="2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6"/>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a,</w:t>
      </w:r>
      <w:r w:rsidRPr="003920CF">
        <w:rPr>
          <w:rFonts w:ascii="Arial" w:hAnsi="Arial" w:cs="Arial"/>
          <w:i/>
          <w:iCs/>
          <w:spacing w:val="25"/>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ebi</w:t>
      </w:r>
      <w:r w:rsidRPr="003920CF">
        <w:rPr>
          <w:rFonts w:ascii="Arial" w:hAnsi="Arial" w:cs="Arial"/>
          <w:i/>
          <w:iCs/>
          <w:spacing w:val="24"/>
          <w:sz w:val="18"/>
          <w:szCs w:val="18"/>
        </w:rPr>
        <w:t xml:space="preserve"> </w:t>
      </w:r>
      <w:r w:rsidRPr="003920CF">
        <w:rPr>
          <w:rFonts w:ascii="Arial" w:hAnsi="Arial" w:cs="Arial"/>
          <w:i/>
          <w:iCs/>
          <w:sz w:val="18"/>
          <w:szCs w:val="18"/>
        </w:rPr>
        <w:t xml:space="preserve">– </w:t>
      </w:r>
      <w:r w:rsidRPr="003920CF">
        <w:rPr>
          <w:rFonts w:ascii="Arial" w:hAnsi="Arial" w:cs="Arial"/>
          <w:i/>
          <w:iCs/>
          <w:spacing w:val="48"/>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to</w:t>
      </w:r>
      <w:r w:rsidRPr="003920CF">
        <w:rPr>
          <w:rFonts w:ascii="Arial" w:hAnsi="Arial" w:cs="Arial"/>
          <w:i/>
          <w:iCs/>
          <w:spacing w:val="1"/>
          <w:sz w:val="18"/>
          <w:szCs w:val="18"/>
        </w:rPr>
        <w:t>j</w:t>
      </w:r>
      <w:r w:rsidRPr="003920CF">
        <w:rPr>
          <w:rFonts w:ascii="Arial" w:hAnsi="Arial" w:cs="Arial"/>
          <w:i/>
          <w:iCs/>
          <w:sz w:val="18"/>
          <w:szCs w:val="18"/>
        </w:rPr>
        <w:t>nem po</w:t>
      </w:r>
      <w:r w:rsidRPr="003920CF">
        <w:rPr>
          <w:rFonts w:ascii="Arial" w:hAnsi="Arial" w:cs="Arial"/>
          <w:i/>
          <w:iCs/>
          <w:spacing w:val="2"/>
          <w:sz w:val="18"/>
          <w:szCs w:val="18"/>
        </w:rPr>
        <w:t>d</w:t>
      </w:r>
      <w:r w:rsidRPr="003920CF">
        <w:rPr>
          <w:rFonts w:ascii="Arial" w:hAnsi="Arial" w:cs="Arial"/>
          <w:i/>
          <w:iCs/>
          <w:spacing w:val="-1"/>
          <w:sz w:val="18"/>
          <w:szCs w:val="18"/>
        </w:rPr>
        <w:t>j</w:t>
      </w:r>
      <w:r w:rsidRPr="003920CF">
        <w:rPr>
          <w:rFonts w:ascii="Arial" w:hAnsi="Arial" w:cs="Arial"/>
          <w:i/>
          <w:iCs/>
          <w:sz w:val="18"/>
          <w:szCs w:val="18"/>
        </w:rPr>
        <w:t>et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u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me</w:t>
      </w:r>
      <w:r w:rsidRPr="003920CF">
        <w:rPr>
          <w:rFonts w:ascii="Arial" w:hAnsi="Arial" w:cs="Arial"/>
          <w:i/>
          <w:iCs/>
          <w:spacing w:val="-1"/>
          <w:sz w:val="18"/>
          <w:szCs w:val="18"/>
        </w:rPr>
        <w:t>z</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z w:val="18"/>
          <w:szCs w:val="18"/>
        </w:rPr>
        <w:t>u</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z w:val="18"/>
          <w:szCs w:val="18"/>
        </w:rPr>
        <w:t>e</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u,…</w:t>
      </w:r>
    </w:p>
    <w:p w14:paraId="0177B75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3920CF"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3920CF">
        <w:rPr>
          <w:rFonts w:ascii="Arial" w:hAnsi="Arial" w:cs="Arial"/>
          <w:spacing w:val="-1"/>
          <w:position w:val="-1"/>
          <w:sz w:val="20"/>
          <w:szCs w:val="20"/>
        </w:rPr>
        <w:t>N</w:t>
      </w:r>
      <w:r w:rsidRPr="003920CF">
        <w:rPr>
          <w:rFonts w:ascii="Arial" w:hAnsi="Arial" w:cs="Arial"/>
          <w:position w:val="-1"/>
          <w:sz w:val="20"/>
          <w:szCs w:val="20"/>
        </w:rPr>
        <w:t>a</w:t>
      </w:r>
      <w:r w:rsidRPr="003920CF">
        <w:rPr>
          <w:rFonts w:ascii="Arial" w:hAnsi="Arial" w:cs="Arial"/>
          <w:spacing w:val="-2"/>
          <w:position w:val="-1"/>
          <w:sz w:val="20"/>
          <w:szCs w:val="20"/>
        </w:rPr>
        <w:t>z</w:t>
      </w:r>
      <w:r w:rsidRPr="003920CF">
        <w:rPr>
          <w:rFonts w:ascii="Arial" w:hAnsi="Arial" w:cs="Arial"/>
          <w:spacing w:val="1"/>
          <w:position w:val="-1"/>
          <w:sz w:val="20"/>
          <w:szCs w:val="20"/>
        </w:rPr>
        <w:t>i</w:t>
      </w:r>
      <w:r w:rsidRPr="003920CF">
        <w:rPr>
          <w:rFonts w:ascii="Arial" w:hAnsi="Arial" w:cs="Arial"/>
          <w:spacing w:val="-2"/>
          <w:position w:val="-1"/>
          <w:sz w:val="20"/>
          <w:szCs w:val="20"/>
        </w:rPr>
        <w:t>v</w:t>
      </w:r>
      <w:r w:rsidRPr="003920CF">
        <w:rPr>
          <w:rFonts w:ascii="Arial" w:hAnsi="Arial" w:cs="Arial"/>
          <w:position w:val="-1"/>
          <w:sz w:val="20"/>
          <w:szCs w:val="20"/>
        </w:rPr>
        <w:t>:</w:t>
      </w:r>
      <w:r w:rsidRPr="003920CF">
        <w:rPr>
          <w:rFonts w:ascii="Arial" w:hAnsi="Arial" w:cs="Arial"/>
          <w:position w:val="-1"/>
          <w:sz w:val="20"/>
          <w:szCs w:val="20"/>
          <w:u w:val="single"/>
        </w:rPr>
        <w:tab/>
      </w:r>
    </w:p>
    <w:p w14:paraId="359CD662"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3920CF"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Pr>
          <w:rFonts w:ascii="Arial" w:hAnsi="Arial" w:cs="Arial"/>
          <w:spacing w:val="-1"/>
          <w:position w:val="-1"/>
          <w:sz w:val="20"/>
          <w:szCs w:val="20"/>
        </w:rPr>
        <w:t>Naslov</w:t>
      </w:r>
      <w:r w:rsidR="003920CF" w:rsidRPr="003920CF">
        <w:rPr>
          <w:rFonts w:ascii="Arial" w:hAnsi="Arial" w:cs="Arial"/>
          <w:position w:val="-1"/>
          <w:sz w:val="20"/>
          <w:szCs w:val="20"/>
        </w:rPr>
        <w:t>:</w:t>
      </w:r>
      <w:r w:rsidR="003920CF" w:rsidRPr="003920CF">
        <w:rPr>
          <w:rFonts w:ascii="Arial" w:hAnsi="Arial" w:cs="Arial"/>
          <w:position w:val="-1"/>
          <w:sz w:val="20"/>
          <w:szCs w:val="20"/>
          <w:u w:val="single"/>
        </w:rPr>
        <w:tab/>
      </w:r>
    </w:p>
    <w:p w14:paraId="17572310"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3920CF"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3920CF">
        <w:rPr>
          <w:rFonts w:ascii="Arial" w:hAnsi="Arial" w:cs="Arial"/>
          <w:spacing w:val="-4"/>
          <w:position w:val="-1"/>
          <w:sz w:val="20"/>
          <w:szCs w:val="20"/>
        </w:rPr>
        <w:t>M</w:t>
      </w:r>
      <w:r w:rsidRPr="003920CF">
        <w:rPr>
          <w:rFonts w:ascii="Arial" w:hAnsi="Arial" w:cs="Arial"/>
          <w:position w:val="-1"/>
          <w:sz w:val="20"/>
          <w:szCs w:val="20"/>
        </w:rPr>
        <w:t>a</w:t>
      </w:r>
      <w:r w:rsidRPr="003920CF">
        <w:rPr>
          <w:rFonts w:ascii="Arial" w:hAnsi="Arial" w:cs="Arial"/>
          <w:spacing w:val="1"/>
          <w:position w:val="-1"/>
          <w:sz w:val="20"/>
          <w:szCs w:val="20"/>
        </w:rPr>
        <w:t>t</w:t>
      </w:r>
      <w:r w:rsidRPr="003920CF">
        <w:rPr>
          <w:rFonts w:ascii="Arial" w:hAnsi="Arial" w:cs="Arial"/>
          <w:spacing w:val="-1"/>
          <w:position w:val="-1"/>
          <w:sz w:val="20"/>
          <w:szCs w:val="20"/>
        </w:rPr>
        <w:t>i</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7157E664"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3920CF"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3920CF">
        <w:rPr>
          <w:rFonts w:ascii="Arial" w:hAnsi="Arial" w:cs="Arial"/>
          <w:spacing w:val="1"/>
          <w:position w:val="-1"/>
          <w:sz w:val="20"/>
          <w:szCs w:val="20"/>
        </w:rPr>
        <w:t>I</w:t>
      </w:r>
      <w:r w:rsidRPr="003920CF">
        <w:rPr>
          <w:rFonts w:ascii="Arial" w:hAnsi="Arial" w:cs="Arial"/>
          <w:position w:val="-1"/>
          <w:sz w:val="20"/>
          <w:szCs w:val="20"/>
        </w:rPr>
        <w:t xml:space="preserve">D </w:t>
      </w:r>
      <w:r w:rsidRPr="003920CF">
        <w:rPr>
          <w:rFonts w:ascii="Arial" w:hAnsi="Arial" w:cs="Arial"/>
          <w:spacing w:val="-2"/>
          <w:position w:val="-1"/>
          <w:sz w:val="20"/>
          <w:szCs w:val="20"/>
        </w:rPr>
        <w:t>z</w:t>
      </w:r>
      <w:r w:rsidRPr="003920CF">
        <w:rPr>
          <w:rFonts w:ascii="Arial" w:hAnsi="Arial" w:cs="Arial"/>
          <w:position w:val="-1"/>
          <w:sz w:val="20"/>
          <w:szCs w:val="20"/>
        </w:rPr>
        <w:t>a</w:t>
      </w:r>
      <w:r w:rsidRPr="003920CF">
        <w:rPr>
          <w:rFonts w:ascii="Arial" w:hAnsi="Arial" w:cs="Arial"/>
          <w:spacing w:val="1"/>
          <w:position w:val="-1"/>
          <w:sz w:val="20"/>
          <w:szCs w:val="20"/>
        </w:rPr>
        <w:t xml:space="preserve"> </w:t>
      </w:r>
      <w:r w:rsidRPr="003920CF">
        <w:rPr>
          <w:rFonts w:ascii="Arial" w:hAnsi="Arial" w:cs="Arial"/>
          <w:spacing w:val="-1"/>
          <w:position w:val="-1"/>
          <w:sz w:val="20"/>
          <w:szCs w:val="20"/>
        </w:rPr>
        <w:t>DD</w:t>
      </w:r>
      <w:r w:rsidRPr="003920CF">
        <w:rPr>
          <w:rFonts w:ascii="Arial" w:hAnsi="Arial" w:cs="Arial"/>
          <w:position w:val="-1"/>
          <w:sz w:val="20"/>
          <w:szCs w:val="20"/>
        </w:rPr>
        <w:t>V</w:t>
      </w:r>
      <w:r w:rsidRPr="003920CF">
        <w:rPr>
          <w:rFonts w:ascii="Arial" w:hAnsi="Arial" w:cs="Arial"/>
          <w:spacing w:val="1"/>
          <w:position w:val="-1"/>
          <w:sz w:val="20"/>
          <w:szCs w:val="20"/>
        </w:rPr>
        <w:t xml:space="preserve"> </w:t>
      </w:r>
      <w:r w:rsidRPr="003920CF">
        <w:rPr>
          <w:rFonts w:ascii="Arial" w:hAnsi="Arial" w:cs="Arial"/>
          <w:position w:val="-1"/>
          <w:sz w:val="20"/>
          <w:szCs w:val="20"/>
        </w:rPr>
        <w:t>a</w:t>
      </w:r>
      <w:r w:rsidRPr="003920CF">
        <w:rPr>
          <w:rFonts w:ascii="Arial" w:hAnsi="Arial" w:cs="Arial"/>
          <w:spacing w:val="-1"/>
          <w:position w:val="-1"/>
          <w:sz w:val="20"/>
          <w:szCs w:val="20"/>
        </w:rPr>
        <w:t>l</w:t>
      </w:r>
      <w:r w:rsidRPr="003920CF">
        <w:rPr>
          <w:rFonts w:ascii="Arial" w:hAnsi="Arial" w:cs="Arial"/>
          <w:position w:val="-1"/>
          <w:sz w:val="20"/>
          <w:szCs w:val="20"/>
        </w:rPr>
        <w:t>i da</w:t>
      </w:r>
      <w:r w:rsidRPr="003920CF">
        <w:rPr>
          <w:rFonts w:ascii="Arial" w:hAnsi="Arial" w:cs="Arial"/>
          <w:spacing w:val="-2"/>
          <w:position w:val="-1"/>
          <w:sz w:val="20"/>
          <w:szCs w:val="20"/>
        </w:rPr>
        <w:t>v</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spacing w:val="-3"/>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w:t>
      </w:r>
      <w:r w:rsidRPr="003920CF">
        <w:rPr>
          <w:rFonts w:ascii="Arial" w:hAnsi="Arial" w:cs="Arial"/>
          <w:spacing w:val="-1"/>
          <w:position w:val="-1"/>
          <w:sz w:val="20"/>
          <w:szCs w:val="20"/>
        </w:rPr>
        <w:t>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158B978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3920CF" w:rsidRDefault="003920CF" w:rsidP="003920CF">
      <w:pPr>
        <w:widowControl w:val="0"/>
        <w:autoSpaceDE w:val="0"/>
        <w:autoSpaceDN w:val="0"/>
        <w:adjustRightInd w:val="0"/>
        <w:spacing w:before="32" w:after="0" w:line="240" w:lineRule="auto"/>
        <w:rPr>
          <w:rFonts w:ascii="Arial" w:hAnsi="Arial" w:cs="Arial"/>
          <w:sz w:val="20"/>
          <w:szCs w:val="20"/>
        </w:rPr>
      </w:pPr>
      <w:r w:rsidRPr="003920CF">
        <w:rPr>
          <w:rFonts w:ascii="Arial" w:hAnsi="Arial" w:cs="Arial"/>
          <w:b/>
          <w:bCs/>
          <w:spacing w:val="-1"/>
          <w:sz w:val="20"/>
          <w:szCs w:val="20"/>
        </w:rPr>
        <w:t>UDE</w:t>
      </w:r>
      <w:r w:rsidRPr="003920CF">
        <w:rPr>
          <w:rFonts w:ascii="Arial" w:hAnsi="Arial" w:cs="Arial"/>
          <w:b/>
          <w:bCs/>
          <w:sz w:val="20"/>
          <w:szCs w:val="20"/>
        </w:rPr>
        <w:t>L</w:t>
      </w:r>
      <w:r w:rsidRPr="003920CF">
        <w:rPr>
          <w:rFonts w:ascii="Arial" w:hAnsi="Arial" w:cs="Arial"/>
          <w:b/>
          <w:bCs/>
          <w:spacing w:val="-1"/>
          <w:sz w:val="20"/>
          <w:szCs w:val="20"/>
        </w:rPr>
        <w:t>E</w:t>
      </w:r>
      <w:r w:rsidRPr="003920CF">
        <w:rPr>
          <w:rFonts w:ascii="Arial" w:hAnsi="Arial" w:cs="Arial"/>
          <w:b/>
          <w:bCs/>
          <w:sz w:val="20"/>
          <w:szCs w:val="20"/>
        </w:rPr>
        <w:t>Ž</w:t>
      </w:r>
      <w:r w:rsidRPr="003920CF">
        <w:rPr>
          <w:rFonts w:ascii="Arial" w:hAnsi="Arial" w:cs="Arial"/>
          <w:b/>
          <w:bCs/>
          <w:spacing w:val="4"/>
          <w:sz w:val="20"/>
          <w:szCs w:val="20"/>
        </w:rPr>
        <w:t>B</w:t>
      </w:r>
      <w:r w:rsidRPr="003920CF">
        <w:rPr>
          <w:rFonts w:ascii="Arial" w:hAnsi="Arial" w:cs="Arial"/>
          <w:b/>
          <w:bCs/>
          <w:sz w:val="20"/>
          <w:szCs w:val="20"/>
        </w:rPr>
        <w:t>A</w:t>
      </w:r>
      <w:r w:rsidRPr="003920CF">
        <w:rPr>
          <w:rFonts w:ascii="Arial" w:hAnsi="Arial" w:cs="Arial"/>
          <w:b/>
          <w:bCs/>
          <w:spacing w:val="-4"/>
          <w:sz w:val="20"/>
          <w:szCs w:val="20"/>
        </w:rPr>
        <w:t xml:space="preserve"> </w:t>
      </w:r>
      <w:r w:rsidRPr="003920CF">
        <w:rPr>
          <w:rFonts w:ascii="Arial" w:hAnsi="Arial" w:cs="Arial"/>
          <w:b/>
          <w:bCs/>
          <w:sz w:val="20"/>
          <w:szCs w:val="20"/>
        </w:rPr>
        <w:t>F</w:t>
      </w:r>
      <w:r w:rsidRPr="003920CF">
        <w:rPr>
          <w:rFonts w:ascii="Arial" w:hAnsi="Arial" w:cs="Arial"/>
          <w:b/>
          <w:bCs/>
          <w:spacing w:val="1"/>
          <w:sz w:val="20"/>
          <w:szCs w:val="20"/>
        </w:rPr>
        <w:t>I</w:t>
      </w:r>
      <w:r w:rsidRPr="003920CF">
        <w:rPr>
          <w:rFonts w:ascii="Arial" w:hAnsi="Arial" w:cs="Arial"/>
          <w:b/>
          <w:bCs/>
          <w:sz w:val="20"/>
          <w:szCs w:val="20"/>
        </w:rPr>
        <w:t>Z</w:t>
      </w:r>
      <w:r w:rsidRPr="003920CF">
        <w:rPr>
          <w:rFonts w:ascii="Arial" w:hAnsi="Arial" w:cs="Arial"/>
          <w:b/>
          <w:bCs/>
          <w:spacing w:val="1"/>
          <w:sz w:val="20"/>
          <w:szCs w:val="20"/>
        </w:rPr>
        <w:t>IČNI</w:t>
      </w:r>
      <w:r w:rsidRPr="003920CF">
        <w:rPr>
          <w:rFonts w:ascii="Arial" w:hAnsi="Arial" w:cs="Arial"/>
          <w:b/>
          <w:bCs/>
          <w:sz w:val="20"/>
          <w:szCs w:val="20"/>
        </w:rPr>
        <w:t xml:space="preserve">H </w:t>
      </w:r>
      <w:r w:rsidRPr="003920CF">
        <w:rPr>
          <w:rFonts w:ascii="Arial" w:hAnsi="Arial" w:cs="Arial"/>
          <w:b/>
          <w:bCs/>
          <w:spacing w:val="-1"/>
          <w:sz w:val="20"/>
          <w:szCs w:val="20"/>
        </w:rPr>
        <w:t>I</w:t>
      </w:r>
      <w:r w:rsidRPr="003920CF">
        <w:rPr>
          <w:rFonts w:ascii="Arial" w:hAnsi="Arial" w:cs="Arial"/>
          <w:b/>
          <w:bCs/>
          <w:sz w:val="20"/>
          <w:szCs w:val="20"/>
        </w:rPr>
        <w:t xml:space="preserve">N </w:t>
      </w:r>
      <w:r w:rsidRPr="003920CF">
        <w:rPr>
          <w:rFonts w:ascii="Arial" w:hAnsi="Arial" w:cs="Arial"/>
          <w:b/>
          <w:bCs/>
          <w:spacing w:val="-1"/>
          <w:sz w:val="20"/>
          <w:szCs w:val="20"/>
        </w:rPr>
        <w:t>P</w:t>
      </w:r>
      <w:r w:rsidRPr="003920CF">
        <w:rPr>
          <w:rFonts w:ascii="Arial" w:hAnsi="Arial" w:cs="Arial"/>
          <w:b/>
          <w:bCs/>
          <w:spacing w:val="1"/>
          <w:sz w:val="20"/>
          <w:szCs w:val="20"/>
        </w:rPr>
        <w:t>R</w:t>
      </w:r>
      <w:r w:rsidRPr="003920CF">
        <w:rPr>
          <w:rFonts w:ascii="Arial" w:hAnsi="Arial" w:cs="Arial"/>
          <w:b/>
          <w:bCs/>
          <w:spacing w:val="-6"/>
          <w:sz w:val="20"/>
          <w:szCs w:val="20"/>
        </w:rPr>
        <w:t>A</w:t>
      </w:r>
      <w:r w:rsidRPr="003920CF">
        <w:rPr>
          <w:rFonts w:ascii="Arial" w:hAnsi="Arial" w:cs="Arial"/>
          <w:b/>
          <w:bCs/>
          <w:spacing w:val="2"/>
          <w:sz w:val="20"/>
          <w:szCs w:val="20"/>
        </w:rPr>
        <w:t>V</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z w:val="20"/>
          <w:szCs w:val="20"/>
        </w:rPr>
        <w:t xml:space="preserve">H </w:t>
      </w:r>
      <w:r w:rsidRPr="003920CF">
        <w:rPr>
          <w:rFonts w:ascii="Arial" w:hAnsi="Arial" w:cs="Arial"/>
          <w:b/>
          <w:bCs/>
          <w:spacing w:val="1"/>
          <w:sz w:val="20"/>
          <w:szCs w:val="20"/>
        </w:rPr>
        <w:t>O</w:t>
      </w:r>
      <w:r w:rsidRPr="003920CF">
        <w:rPr>
          <w:rFonts w:ascii="Arial" w:hAnsi="Arial" w:cs="Arial"/>
          <w:b/>
          <w:bCs/>
          <w:spacing w:val="-1"/>
          <w:sz w:val="20"/>
          <w:szCs w:val="20"/>
        </w:rPr>
        <w:t>SE</w:t>
      </w:r>
      <w:r w:rsidRPr="003920CF">
        <w:rPr>
          <w:rFonts w:ascii="Arial" w:hAnsi="Arial" w:cs="Arial"/>
          <w:b/>
          <w:bCs/>
          <w:sz w:val="20"/>
          <w:szCs w:val="20"/>
        </w:rPr>
        <w:t>B V</w:t>
      </w:r>
      <w:r w:rsidRPr="003920CF">
        <w:rPr>
          <w:rFonts w:ascii="Arial" w:hAnsi="Arial" w:cs="Arial"/>
          <w:b/>
          <w:bCs/>
          <w:spacing w:val="1"/>
          <w:sz w:val="20"/>
          <w:szCs w:val="20"/>
        </w:rPr>
        <w:t xml:space="preserve"> </w:t>
      </w:r>
      <w:r w:rsidRPr="003920CF">
        <w:rPr>
          <w:rFonts w:ascii="Arial" w:hAnsi="Arial" w:cs="Arial"/>
          <w:b/>
          <w:bCs/>
          <w:spacing w:val="-3"/>
          <w:sz w:val="20"/>
          <w:szCs w:val="20"/>
        </w:rPr>
        <w:t>L</w:t>
      </w:r>
      <w:r w:rsidRPr="003920CF">
        <w:rPr>
          <w:rFonts w:ascii="Arial" w:hAnsi="Arial" w:cs="Arial"/>
          <w:b/>
          <w:bCs/>
          <w:spacing w:val="-6"/>
          <w:sz w:val="20"/>
          <w:szCs w:val="20"/>
        </w:rPr>
        <w:t>A</w:t>
      </w:r>
      <w:r w:rsidRPr="003920CF">
        <w:rPr>
          <w:rFonts w:ascii="Arial" w:hAnsi="Arial" w:cs="Arial"/>
          <w:b/>
          <w:bCs/>
          <w:spacing w:val="2"/>
          <w:sz w:val="20"/>
          <w:szCs w:val="20"/>
        </w:rPr>
        <w:t>S</w:t>
      </w:r>
      <w:r w:rsidRPr="003920CF">
        <w:rPr>
          <w:rFonts w:ascii="Arial" w:hAnsi="Arial" w:cs="Arial"/>
          <w:b/>
          <w:bCs/>
          <w:sz w:val="20"/>
          <w:szCs w:val="20"/>
        </w:rPr>
        <w:t>T</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pacing w:val="2"/>
          <w:sz w:val="20"/>
          <w:szCs w:val="20"/>
        </w:rPr>
        <w:t>Š</w:t>
      </w:r>
      <w:r w:rsidRPr="003920CF">
        <w:rPr>
          <w:rFonts w:ascii="Arial" w:hAnsi="Arial" w:cs="Arial"/>
          <w:b/>
          <w:bCs/>
          <w:spacing w:val="-3"/>
          <w:sz w:val="20"/>
          <w:szCs w:val="20"/>
        </w:rPr>
        <w:t>T</w:t>
      </w:r>
      <w:r w:rsidRPr="003920CF">
        <w:rPr>
          <w:rFonts w:ascii="Arial" w:hAnsi="Arial" w:cs="Arial"/>
          <w:b/>
          <w:bCs/>
          <w:spacing w:val="2"/>
          <w:sz w:val="20"/>
          <w:szCs w:val="20"/>
        </w:rPr>
        <w:t>V</w:t>
      </w:r>
      <w:r w:rsidRPr="003920CF">
        <w:rPr>
          <w:rFonts w:ascii="Arial" w:hAnsi="Arial" w:cs="Arial"/>
          <w:b/>
          <w:bCs/>
          <w:sz w:val="20"/>
          <w:szCs w:val="20"/>
        </w:rPr>
        <w:t xml:space="preserve">U </w:t>
      </w:r>
      <w:r w:rsidRPr="003920CF">
        <w:rPr>
          <w:rFonts w:ascii="Arial" w:hAnsi="Arial" w:cs="Arial"/>
          <w:b/>
          <w:bCs/>
          <w:spacing w:val="-1"/>
          <w:sz w:val="20"/>
          <w:szCs w:val="20"/>
        </w:rPr>
        <w:t>P</w:t>
      </w:r>
      <w:r w:rsidRPr="003920CF">
        <w:rPr>
          <w:rFonts w:ascii="Arial" w:hAnsi="Arial" w:cs="Arial"/>
          <w:b/>
          <w:bCs/>
          <w:spacing w:val="1"/>
          <w:sz w:val="20"/>
          <w:szCs w:val="20"/>
        </w:rPr>
        <w:t>O</w:t>
      </w:r>
      <w:r w:rsidRPr="003920CF">
        <w:rPr>
          <w:rFonts w:ascii="Arial" w:hAnsi="Arial" w:cs="Arial"/>
          <w:b/>
          <w:bCs/>
          <w:spacing w:val="-1"/>
          <w:sz w:val="20"/>
          <w:szCs w:val="20"/>
        </w:rPr>
        <w:t>NUDN</w:t>
      </w:r>
      <w:r w:rsidRPr="003920CF">
        <w:rPr>
          <w:rFonts w:ascii="Arial" w:hAnsi="Arial" w:cs="Arial"/>
          <w:b/>
          <w:bCs/>
          <w:spacing w:val="1"/>
          <w:sz w:val="20"/>
          <w:szCs w:val="20"/>
        </w:rPr>
        <w:t>IK</w:t>
      </w:r>
      <w:r w:rsidRPr="003920CF">
        <w:rPr>
          <w:rFonts w:ascii="Arial" w:hAnsi="Arial" w:cs="Arial"/>
          <w:b/>
          <w:bCs/>
          <w:spacing w:val="-6"/>
          <w:sz w:val="20"/>
          <w:szCs w:val="20"/>
        </w:rPr>
        <w:t>A</w:t>
      </w:r>
      <w:r w:rsidRPr="003920CF">
        <w:rPr>
          <w:rFonts w:ascii="Arial" w:hAnsi="Arial" w:cs="Arial"/>
          <w:b/>
          <w:bCs/>
          <w:sz w:val="20"/>
          <w:szCs w:val="20"/>
        </w:rPr>
        <w:t>:</w:t>
      </w:r>
    </w:p>
    <w:p w14:paraId="1329CF5B" w14:textId="77777777" w:rsidR="003920CF" w:rsidRPr="003920CF"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 xml:space="preserve">a: </w:t>
      </w:r>
      <w:r w:rsidRPr="003920CF">
        <w:rPr>
          <w:rFonts w:ascii="Arial" w:hAnsi="Arial" w:cs="Arial"/>
          <w:i/>
          <w:iCs/>
          <w:spacing w:val="5"/>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z w:val="18"/>
          <w:szCs w:val="18"/>
        </w:rPr>
        <w:t xml:space="preserve">i </w:t>
      </w:r>
      <w:r w:rsidRPr="003920CF">
        <w:rPr>
          <w:rFonts w:ascii="Arial" w:hAnsi="Arial" w:cs="Arial"/>
          <w:i/>
          <w:iCs/>
          <w:spacing w:val="5"/>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7"/>
          <w:sz w:val="18"/>
          <w:szCs w:val="18"/>
        </w:rPr>
        <w:t xml:space="preserve"> </w:t>
      </w:r>
      <w:r w:rsidRPr="003920CF">
        <w:rPr>
          <w:rFonts w:ascii="Arial" w:hAnsi="Arial" w:cs="Arial"/>
          <w:i/>
          <w:iCs/>
          <w:sz w:val="18"/>
          <w:szCs w:val="18"/>
        </w:rPr>
        <w:t>pot</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 xml:space="preserve">bno </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dat</w:t>
      </w:r>
      <w:r w:rsidRPr="003920CF">
        <w:rPr>
          <w:rFonts w:ascii="Arial" w:hAnsi="Arial" w:cs="Arial"/>
          <w:i/>
          <w:iCs/>
          <w:spacing w:val="1"/>
          <w:sz w:val="18"/>
          <w:szCs w:val="18"/>
        </w:rPr>
        <w:t>k</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 xml:space="preserve">o </w:t>
      </w:r>
      <w:r w:rsidRPr="003920CF">
        <w:rPr>
          <w:rFonts w:ascii="Arial" w:hAnsi="Arial" w:cs="Arial"/>
          <w:i/>
          <w:iCs/>
          <w:spacing w:val="8"/>
          <w:sz w:val="18"/>
          <w:szCs w:val="18"/>
        </w:rPr>
        <w:t xml:space="preserve"> </w:t>
      </w:r>
      <w:r w:rsidRPr="003920CF">
        <w:rPr>
          <w:rFonts w:ascii="Arial" w:hAnsi="Arial" w:cs="Arial"/>
          <w:i/>
          <w:iCs/>
          <w:sz w:val="18"/>
          <w:szCs w:val="18"/>
        </w:rPr>
        <w:t>ude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pacing w:val="-1"/>
          <w:sz w:val="18"/>
          <w:szCs w:val="18"/>
        </w:rPr>
        <w:t>ž</w:t>
      </w:r>
      <w:r w:rsidRPr="003920CF">
        <w:rPr>
          <w:rFonts w:ascii="Arial" w:hAnsi="Arial" w:cs="Arial"/>
          <w:i/>
          <w:iCs/>
          <w:sz w:val="18"/>
          <w:szCs w:val="18"/>
        </w:rPr>
        <w:t xml:space="preserve">bi </w:t>
      </w:r>
      <w:r w:rsidRPr="003920CF">
        <w:rPr>
          <w:rFonts w:ascii="Arial" w:hAnsi="Arial" w:cs="Arial"/>
          <w:i/>
          <w:iCs/>
          <w:spacing w:val="3"/>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9"/>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 xml:space="preserve">b </w:t>
      </w:r>
      <w:r w:rsidRPr="003920CF">
        <w:rPr>
          <w:rFonts w:ascii="Arial" w:hAnsi="Arial" w:cs="Arial"/>
          <w:i/>
          <w:iCs/>
          <w:spacing w:val="6"/>
          <w:sz w:val="18"/>
          <w:szCs w:val="18"/>
        </w:rPr>
        <w:t xml:space="preserve"> </w:t>
      </w:r>
      <w:r w:rsidRPr="003920CF">
        <w:rPr>
          <w:rFonts w:ascii="Arial" w:hAnsi="Arial" w:cs="Arial"/>
          <w:i/>
          <w:iCs/>
          <w:sz w:val="18"/>
          <w:szCs w:val="18"/>
        </w:rPr>
        <w:t xml:space="preserve">v </w:t>
      </w:r>
      <w:r w:rsidRPr="003920CF">
        <w:rPr>
          <w:rFonts w:ascii="Arial" w:hAnsi="Arial" w:cs="Arial"/>
          <w:i/>
          <w:iCs/>
          <w:spacing w:val="7"/>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 pon</w:t>
      </w:r>
      <w:r w:rsidRPr="003920CF">
        <w:rPr>
          <w:rFonts w:ascii="Arial" w:hAnsi="Arial" w:cs="Arial"/>
          <w:i/>
          <w:iCs/>
          <w:spacing w:val="2"/>
          <w:sz w:val="18"/>
          <w:szCs w:val="18"/>
        </w:rPr>
        <w:t>u</w:t>
      </w:r>
      <w:r w:rsidRPr="003920CF">
        <w:rPr>
          <w:rFonts w:ascii="Arial" w:hAnsi="Arial" w:cs="Arial"/>
          <w:i/>
          <w:iCs/>
          <w:sz w:val="18"/>
          <w:szCs w:val="18"/>
        </w:rPr>
        <w:t>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p>
    <w:p w14:paraId="46048171" w14:textId="77777777" w:rsidR="003920CF" w:rsidRPr="003920CF" w:rsidRDefault="003920CF" w:rsidP="003920CF">
      <w:pPr>
        <w:widowControl w:val="0"/>
        <w:autoSpaceDE w:val="0"/>
        <w:autoSpaceDN w:val="0"/>
        <w:adjustRightInd w:val="0"/>
        <w:spacing w:before="11"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rii</w:t>
      </w:r>
      <w:r w:rsidRPr="003920CF">
        <w:rPr>
          <w:rFonts w:ascii="Arial" w:hAnsi="Arial" w:cs="Arial"/>
          <w:i/>
          <w:iCs/>
          <w:sz w:val="18"/>
          <w:szCs w:val="18"/>
        </w:rPr>
        <w:t>me</w:t>
      </w:r>
      <w:r w:rsidRPr="003920CF">
        <w:rPr>
          <w:rFonts w:ascii="Arial" w:hAnsi="Arial" w:cs="Arial"/>
          <w:i/>
          <w:iCs/>
          <w:spacing w:val="1"/>
          <w:sz w:val="18"/>
          <w:szCs w:val="18"/>
        </w:rPr>
        <w:t>k</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z w:val="18"/>
          <w:szCs w:val="18"/>
        </w:rPr>
        <w:t>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b</w:t>
      </w:r>
      <w:r w:rsidRPr="003920CF">
        <w:rPr>
          <w:rFonts w:ascii="Arial" w:hAnsi="Arial" w:cs="Arial"/>
          <w:i/>
          <w:iCs/>
          <w:spacing w:val="-1"/>
          <w:sz w:val="18"/>
          <w:szCs w:val="18"/>
        </w:rPr>
        <w:t>i</w:t>
      </w:r>
      <w:r w:rsidRPr="003920CF">
        <w:rPr>
          <w:rFonts w:ascii="Arial" w:hAnsi="Arial" w:cs="Arial"/>
          <w:i/>
          <w:iCs/>
          <w:spacing w:val="1"/>
          <w:sz w:val="18"/>
          <w:szCs w:val="18"/>
        </w:rPr>
        <w:t>v</w:t>
      </w:r>
      <w:r w:rsidRPr="003920CF">
        <w:rPr>
          <w:rFonts w:ascii="Arial" w:hAnsi="Arial" w:cs="Arial"/>
          <w:i/>
          <w:iCs/>
          <w:spacing w:val="2"/>
          <w:sz w:val="18"/>
          <w:szCs w:val="18"/>
        </w:rPr>
        <w:t>a</w:t>
      </w:r>
      <w:r w:rsidRPr="003920CF">
        <w:rPr>
          <w:rFonts w:ascii="Arial" w:hAnsi="Arial" w:cs="Arial"/>
          <w:i/>
          <w:iCs/>
          <w:spacing w:val="-1"/>
          <w:sz w:val="18"/>
          <w:szCs w:val="18"/>
        </w:rPr>
        <w:t>li</w:t>
      </w:r>
      <w:r w:rsidRPr="003920CF">
        <w:rPr>
          <w:rFonts w:ascii="Arial" w:hAnsi="Arial" w:cs="Arial"/>
          <w:i/>
          <w:iCs/>
          <w:spacing w:val="1"/>
          <w:sz w:val="18"/>
          <w:szCs w:val="18"/>
        </w:rPr>
        <w:t>š</w:t>
      </w:r>
      <w:r w:rsidRPr="003920CF">
        <w:rPr>
          <w:rFonts w:ascii="Arial" w:hAnsi="Arial" w:cs="Arial"/>
          <w:spacing w:val="1"/>
          <w:sz w:val="18"/>
          <w:szCs w:val="18"/>
        </w:rPr>
        <w:t>č</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5E6AC69" w14:textId="77777777" w:rsidR="003920CF" w:rsidRPr="003920CF" w:rsidRDefault="003920CF" w:rsidP="003920CF">
      <w:pPr>
        <w:widowControl w:val="0"/>
        <w:autoSpaceDE w:val="0"/>
        <w:autoSpaceDN w:val="0"/>
        <w:adjustRightInd w:val="0"/>
        <w:spacing w:before="12"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ebe:</w:t>
      </w:r>
      <w:r w:rsidRPr="003920CF">
        <w:rPr>
          <w:rFonts w:ascii="Arial" w:hAnsi="Arial" w:cs="Arial"/>
          <w:i/>
          <w:iCs/>
          <w:spacing w:val="1"/>
          <w:sz w:val="18"/>
          <w:szCs w:val="18"/>
        </w:rPr>
        <w:t xml:space="preserve"> </w:t>
      </w: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v</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ov 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2"/>
          <w:sz w:val="18"/>
          <w:szCs w:val="18"/>
        </w:rPr>
        <w:t>d</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2"/>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6D71023F" w14:textId="77777777" w:rsidR="003920CF" w:rsidRPr="003920CF"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3920CF" w:rsidRDefault="003920CF" w:rsidP="003920CF">
      <w:pPr>
        <w:widowControl w:val="0"/>
        <w:autoSpaceDE w:val="0"/>
        <w:autoSpaceDN w:val="0"/>
        <w:adjustRightInd w:val="0"/>
        <w:spacing w:after="0" w:line="240" w:lineRule="auto"/>
        <w:ind w:right="299"/>
        <w:rPr>
          <w:rFonts w:ascii="Arial" w:hAnsi="Arial" w:cs="Arial"/>
          <w:sz w:val="18"/>
          <w:szCs w:val="18"/>
        </w:rPr>
      </w:pPr>
      <w:r w:rsidRPr="003920CF">
        <w:rPr>
          <w:rFonts w:ascii="Arial" w:hAnsi="Arial" w:cs="Arial"/>
          <w:i/>
          <w:iCs/>
          <w:sz w:val="18"/>
          <w:szCs w:val="18"/>
        </w:rPr>
        <w:t>V</w:t>
      </w:r>
      <w:r w:rsidRPr="003920CF">
        <w:rPr>
          <w:rFonts w:ascii="Arial" w:hAnsi="Arial" w:cs="Arial"/>
          <w:i/>
          <w:iCs/>
          <w:spacing w:val="53"/>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or</w:t>
      </w:r>
      <w:r w:rsidRPr="003920CF">
        <w:rPr>
          <w:rFonts w:ascii="Arial" w:hAnsi="Arial" w:cs="Arial"/>
          <w:i/>
          <w:iCs/>
          <w:spacing w:val="5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2"/>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eb</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54"/>
          <w:sz w:val="18"/>
          <w:szCs w:val="18"/>
        </w:rPr>
        <w:t xml:space="preserve"> </w:t>
      </w:r>
      <w:r w:rsidRPr="003920CF">
        <w:rPr>
          <w:rFonts w:ascii="Arial" w:hAnsi="Arial" w:cs="Arial"/>
          <w:i/>
          <w:iCs/>
          <w:sz w:val="18"/>
          <w:szCs w:val="18"/>
        </w:rPr>
        <w:t>pon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r w:rsidRPr="003920CF">
        <w:rPr>
          <w:rFonts w:ascii="Arial" w:hAnsi="Arial" w:cs="Arial"/>
          <w:i/>
          <w:iCs/>
          <w:spacing w:val="54"/>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e</w:t>
      </w:r>
      <w:r w:rsidRPr="003920CF">
        <w:rPr>
          <w:rFonts w:ascii="Arial" w:hAnsi="Arial" w:cs="Arial"/>
          <w:spacing w:val="1"/>
          <w:sz w:val="18"/>
          <w:szCs w:val="18"/>
        </w:rPr>
        <w:t>č</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i/>
          <w:iCs/>
          <w:sz w:val="18"/>
          <w:szCs w:val="18"/>
        </w:rPr>
        <w:t>do</w:t>
      </w:r>
      <w:r w:rsidRPr="003920CF">
        <w:rPr>
          <w:rFonts w:ascii="Arial" w:hAnsi="Arial" w:cs="Arial"/>
          <w:i/>
          <w:iCs/>
          <w:spacing w:val="2"/>
          <w:sz w:val="18"/>
          <w:szCs w:val="18"/>
        </w:rPr>
        <w:t>da</w:t>
      </w:r>
      <w:r w:rsidRPr="003920CF">
        <w:rPr>
          <w:rFonts w:ascii="Arial" w:hAnsi="Arial" w:cs="Arial"/>
          <w:i/>
          <w:iCs/>
          <w:spacing w:val="-1"/>
          <w:sz w:val="18"/>
          <w:szCs w:val="18"/>
        </w:rPr>
        <w:t>j</w:t>
      </w:r>
      <w:r w:rsidRPr="003920CF">
        <w:rPr>
          <w:rFonts w:ascii="Arial" w:hAnsi="Arial" w:cs="Arial"/>
          <w:i/>
          <w:iCs/>
          <w:sz w:val="18"/>
          <w:szCs w:val="18"/>
        </w:rPr>
        <w:t>te</w:t>
      </w:r>
      <w:r w:rsidRPr="003920CF">
        <w:rPr>
          <w:rFonts w:ascii="Arial" w:hAnsi="Arial" w:cs="Arial"/>
          <w:i/>
          <w:iCs/>
          <w:spacing w:val="52"/>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w:t>
      </w:r>
      <w:r w:rsidRPr="003920CF">
        <w:rPr>
          <w:rFonts w:ascii="Arial" w:hAnsi="Arial" w:cs="Arial"/>
          <w:i/>
          <w:iCs/>
          <w:spacing w:val="-1"/>
          <w:sz w:val="18"/>
          <w:szCs w:val="18"/>
        </w:rPr>
        <w:t>i</w:t>
      </w:r>
      <w:r w:rsidRPr="003920CF">
        <w:rPr>
          <w:rFonts w:ascii="Arial" w:hAnsi="Arial" w:cs="Arial"/>
          <w:i/>
          <w:iCs/>
          <w:spacing w:val="1"/>
          <w:sz w:val="18"/>
          <w:szCs w:val="18"/>
        </w:rPr>
        <w:t>c</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z w:val="18"/>
          <w:szCs w:val="18"/>
        </w:rPr>
        <w:t>ta</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spacing w:val="1"/>
          <w:sz w:val="18"/>
          <w:szCs w:val="18"/>
        </w:rPr>
        <w:t>č</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pacing w:val="2"/>
          <w:sz w:val="18"/>
          <w:szCs w:val="18"/>
        </w:rPr>
        <w:t>ob</w:t>
      </w:r>
      <w:r w:rsidRPr="003920CF">
        <w:rPr>
          <w:rFonts w:ascii="Arial" w:hAnsi="Arial" w:cs="Arial"/>
          <w:i/>
          <w:iCs/>
          <w:spacing w:val="1"/>
          <w:sz w:val="18"/>
          <w:szCs w:val="18"/>
        </w:rPr>
        <w:t>r</w:t>
      </w:r>
      <w:r w:rsidRPr="003920CF">
        <w:rPr>
          <w:rFonts w:ascii="Arial" w:hAnsi="Arial" w:cs="Arial"/>
          <w:i/>
          <w:iCs/>
          <w:spacing w:val="2"/>
          <w:sz w:val="18"/>
          <w:szCs w:val="18"/>
        </w:rPr>
        <w:t>a</w:t>
      </w:r>
      <w:r w:rsidRPr="003920CF">
        <w:rPr>
          <w:rFonts w:ascii="Arial" w:hAnsi="Arial" w:cs="Arial"/>
          <w:i/>
          <w:iCs/>
          <w:spacing w:val="-4"/>
          <w:sz w:val="18"/>
          <w:szCs w:val="18"/>
        </w:rPr>
        <w:t>z</w:t>
      </w:r>
      <w:r w:rsidRPr="003920CF">
        <w:rPr>
          <w:rFonts w:ascii="Arial" w:hAnsi="Arial" w:cs="Arial"/>
          <w:i/>
          <w:iCs/>
          <w:sz w:val="18"/>
          <w:szCs w:val="18"/>
        </w:rPr>
        <w:t>ec</w:t>
      </w:r>
      <w:r w:rsidRPr="003920CF">
        <w:rPr>
          <w:rFonts w:ascii="Arial" w:hAnsi="Arial" w:cs="Arial"/>
          <w:i/>
          <w:iCs/>
          <w:spacing w:val="5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pacing w:val="2"/>
          <w:sz w:val="18"/>
          <w:szCs w:val="18"/>
        </w:rPr>
        <w:t>u</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2"/>
          <w:sz w:val="18"/>
          <w:szCs w:val="18"/>
        </w:rPr>
        <w:t>t</w:t>
      </w:r>
      <w:r w:rsidRPr="003920CF">
        <w:rPr>
          <w:rFonts w:ascii="Arial" w:hAnsi="Arial" w:cs="Arial"/>
          <w:i/>
          <w:iCs/>
          <w:sz w:val="18"/>
          <w:szCs w:val="18"/>
        </w:rPr>
        <w:t>e</w:t>
      </w:r>
      <w:r w:rsidRPr="003920CF">
        <w:rPr>
          <w:rFonts w:ascii="Arial" w:hAnsi="Arial" w:cs="Arial"/>
          <w:i/>
          <w:iCs/>
          <w:spacing w:val="54"/>
          <w:sz w:val="18"/>
          <w:szCs w:val="18"/>
        </w:rPr>
        <w:t xml:space="preserve"> </w:t>
      </w:r>
      <w:r w:rsidRPr="003920CF">
        <w:rPr>
          <w:rFonts w:ascii="Arial" w:hAnsi="Arial" w:cs="Arial"/>
          <w:i/>
          <w:iCs/>
          <w:sz w:val="18"/>
          <w:szCs w:val="18"/>
        </w:rPr>
        <w:t>v e</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1"/>
          <w:sz w:val="18"/>
          <w:szCs w:val="18"/>
        </w:rPr>
        <w:t>k</w:t>
      </w:r>
      <w:r w:rsidRPr="003920CF">
        <w:rPr>
          <w:rFonts w:ascii="Arial" w:hAnsi="Arial" w:cs="Arial"/>
          <w:i/>
          <w:iCs/>
          <w:sz w:val="18"/>
          <w:szCs w:val="18"/>
        </w:rPr>
        <w:t>t</w:t>
      </w:r>
      <w:r w:rsidRPr="003920CF">
        <w:rPr>
          <w:rFonts w:ascii="Arial" w:hAnsi="Arial" w:cs="Arial"/>
          <w:i/>
          <w:iCs/>
          <w:spacing w:val="1"/>
          <w:sz w:val="18"/>
          <w:szCs w:val="18"/>
        </w:rPr>
        <w:t>r</w:t>
      </w:r>
      <w:r w:rsidRPr="003920CF">
        <w:rPr>
          <w:rFonts w:ascii="Arial" w:hAnsi="Arial" w:cs="Arial"/>
          <w:i/>
          <w:iCs/>
          <w:sz w:val="18"/>
          <w:szCs w:val="18"/>
        </w:rPr>
        <w:t>on</w:t>
      </w:r>
      <w:r w:rsidRPr="003920CF">
        <w:rPr>
          <w:rFonts w:ascii="Arial" w:hAnsi="Arial" w:cs="Arial"/>
          <w:i/>
          <w:iCs/>
          <w:spacing w:val="1"/>
          <w:sz w:val="18"/>
          <w:szCs w:val="18"/>
        </w:rPr>
        <w:t>sk</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ki</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2"/>
          <w:sz w:val="18"/>
          <w:szCs w:val="18"/>
        </w:rPr>
        <w:t>o</w:t>
      </w:r>
      <w:r w:rsidRPr="003920CF">
        <w:rPr>
          <w:rFonts w:ascii="Arial" w:hAnsi="Arial" w:cs="Arial"/>
          <w:i/>
          <w:iCs/>
          <w:spacing w:val="-1"/>
          <w:sz w:val="18"/>
          <w:szCs w:val="18"/>
        </w:rPr>
        <w:t>z</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1"/>
          <w:sz w:val="18"/>
          <w:szCs w:val="18"/>
        </w:rPr>
        <w:t>ji</w:t>
      </w:r>
      <w:r w:rsidRPr="003920CF">
        <w:rPr>
          <w:rFonts w:ascii="Arial" w:hAnsi="Arial" w:cs="Arial"/>
          <w:i/>
          <w:iCs/>
          <w:sz w:val="18"/>
          <w:szCs w:val="18"/>
        </w:rPr>
        <w:t>h</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ril</w:t>
      </w:r>
      <w:r w:rsidRPr="003920CF">
        <w:rPr>
          <w:rFonts w:ascii="Arial" w:hAnsi="Arial" w:cs="Arial"/>
          <w:i/>
          <w:iCs/>
          <w:spacing w:val="2"/>
          <w:sz w:val="18"/>
          <w:szCs w:val="18"/>
        </w:rPr>
        <w:t>o</w:t>
      </w:r>
      <w:r w:rsidRPr="003920CF">
        <w:rPr>
          <w:rFonts w:ascii="Arial" w:hAnsi="Arial" w:cs="Arial"/>
          <w:i/>
          <w:iCs/>
          <w:spacing w:val="-1"/>
          <w:sz w:val="18"/>
          <w:szCs w:val="18"/>
        </w:rPr>
        <w:t>ži</w:t>
      </w:r>
      <w:r w:rsidRPr="003920CF">
        <w:rPr>
          <w:rFonts w:ascii="Arial" w:hAnsi="Arial" w:cs="Arial"/>
          <w:i/>
          <w:iCs/>
          <w:sz w:val="18"/>
          <w:szCs w:val="18"/>
        </w:rPr>
        <w:t>te</w:t>
      </w:r>
      <w:r w:rsidRPr="003920CF">
        <w:rPr>
          <w:rFonts w:ascii="Arial" w:hAnsi="Arial" w:cs="Arial"/>
          <w:i/>
          <w:iCs/>
          <w:spacing w:val="1"/>
          <w:sz w:val="18"/>
          <w:szCs w:val="18"/>
        </w:rPr>
        <w:t xml:space="preserve"> i</w:t>
      </w:r>
      <w:r w:rsidRPr="003920CF">
        <w:rPr>
          <w:rFonts w:ascii="Arial" w:hAnsi="Arial" w:cs="Arial"/>
          <w:i/>
          <w:iCs/>
          <w:spacing w:val="-1"/>
          <w:sz w:val="18"/>
          <w:szCs w:val="18"/>
        </w:rPr>
        <w:t>zj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v 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z</w:t>
      </w:r>
      <w:r w:rsidRPr="003920CF">
        <w:rPr>
          <w:rFonts w:ascii="Arial" w:hAnsi="Arial" w:cs="Arial"/>
          <w:i/>
          <w:iCs/>
          <w:spacing w:val="-5"/>
          <w:sz w:val="18"/>
          <w:szCs w:val="18"/>
        </w:rPr>
        <w:t xml:space="preserve"> </w:t>
      </w:r>
      <w:r w:rsidRPr="003920CF">
        <w:rPr>
          <w:rFonts w:ascii="Arial" w:hAnsi="Arial" w:cs="Arial"/>
          <w:i/>
          <w:iCs/>
          <w:spacing w:val="1"/>
          <w:sz w:val="18"/>
          <w:szCs w:val="18"/>
        </w:rPr>
        <w:t>vs</w:t>
      </w:r>
      <w:r w:rsidRPr="003920CF">
        <w:rPr>
          <w:rFonts w:ascii="Arial" w:hAnsi="Arial" w:cs="Arial"/>
          <w:i/>
          <w:iCs/>
          <w:sz w:val="18"/>
          <w:szCs w:val="18"/>
        </w:rPr>
        <w:t>e</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ot</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mi po</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1F23DAB2" w14:textId="77777777" w:rsidR="003920CF" w:rsidRPr="003920CF"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920CF"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I</w:t>
            </w:r>
            <w:r w:rsidRPr="003920CF">
              <w:rPr>
                <w:rFonts w:ascii="Arial" w:hAnsi="Arial" w:cs="Arial"/>
                <w:spacing w:val="-4"/>
                <w:sz w:val="20"/>
                <w:szCs w:val="20"/>
              </w:rPr>
              <w:t>M</w:t>
            </w:r>
            <w:r w:rsidRPr="003920CF">
              <w:rPr>
                <w:rFonts w:ascii="Arial" w:hAnsi="Arial" w:cs="Arial"/>
                <w:sz w:val="20"/>
                <w:szCs w:val="20"/>
              </w:rPr>
              <w:t>E</w:t>
            </w:r>
            <w:r w:rsidRPr="003920CF">
              <w:rPr>
                <w:rFonts w:ascii="Arial" w:hAnsi="Arial" w:cs="Arial"/>
                <w:spacing w:val="1"/>
                <w:sz w:val="20"/>
                <w:szCs w:val="20"/>
              </w:rPr>
              <w:t xml:space="preserve"> I</w:t>
            </w:r>
            <w:r w:rsidRPr="003920CF">
              <w:rPr>
                <w:rFonts w:ascii="Arial" w:hAnsi="Arial" w:cs="Arial"/>
                <w:sz w:val="20"/>
                <w:szCs w:val="20"/>
              </w:rPr>
              <w:t xml:space="preserve">N </w:t>
            </w:r>
            <w:r w:rsidRPr="003920CF">
              <w:rPr>
                <w:rFonts w:ascii="Arial" w:hAnsi="Arial" w:cs="Arial"/>
                <w:spacing w:val="-1"/>
                <w:sz w:val="20"/>
                <w:szCs w:val="20"/>
              </w:rPr>
              <w:t>PR</w:t>
            </w:r>
            <w:r w:rsidRPr="003920CF">
              <w:rPr>
                <w:rFonts w:ascii="Arial" w:hAnsi="Arial" w:cs="Arial"/>
                <w:spacing w:val="1"/>
                <w:sz w:val="20"/>
                <w:szCs w:val="20"/>
              </w:rPr>
              <w:t>II</w:t>
            </w:r>
            <w:r w:rsidRPr="003920CF">
              <w:rPr>
                <w:rFonts w:ascii="Arial" w:hAnsi="Arial" w:cs="Arial"/>
                <w:spacing w:val="-4"/>
                <w:sz w:val="20"/>
                <w:szCs w:val="20"/>
              </w:rPr>
              <w:t>M</w:t>
            </w:r>
            <w:r w:rsidRPr="003920CF">
              <w:rPr>
                <w:rFonts w:ascii="Arial" w:hAnsi="Arial" w:cs="Arial"/>
                <w:spacing w:val="-1"/>
                <w:sz w:val="20"/>
                <w:szCs w:val="20"/>
              </w:rPr>
              <w:t>E</w:t>
            </w:r>
            <w:r w:rsidRPr="003920CF">
              <w:rPr>
                <w:rFonts w:ascii="Arial" w:hAnsi="Arial" w:cs="Arial"/>
                <w:sz w:val="20"/>
                <w:szCs w:val="20"/>
              </w:rPr>
              <w:t>K</w:t>
            </w:r>
            <w:r w:rsidRPr="003920CF">
              <w:rPr>
                <w:rFonts w:ascii="Arial" w:hAnsi="Arial" w:cs="Arial"/>
                <w:spacing w:val="1"/>
                <w:sz w:val="20"/>
                <w:szCs w:val="20"/>
              </w:rPr>
              <w:t xml:space="preserve"> </w:t>
            </w:r>
            <w:r w:rsidRPr="003920CF">
              <w:rPr>
                <w:rFonts w:ascii="Arial" w:hAnsi="Arial" w:cs="Arial"/>
                <w:sz w:val="20"/>
                <w:szCs w:val="20"/>
              </w:rPr>
              <w:t xml:space="preserve">/ </w:t>
            </w:r>
          </w:p>
          <w:p w14:paraId="09A3C8F4"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920CF"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3920CF">
              <w:rPr>
                <w:rFonts w:ascii="Arial" w:hAnsi="Arial" w:cs="Arial"/>
                <w:spacing w:val="-1"/>
                <w:sz w:val="20"/>
                <w:szCs w:val="20"/>
              </w:rPr>
              <w:t>NAS</w:t>
            </w:r>
            <w:r w:rsidRPr="003920CF">
              <w:rPr>
                <w:rFonts w:ascii="Arial" w:hAnsi="Arial" w:cs="Arial"/>
                <w:sz w:val="20"/>
                <w:szCs w:val="20"/>
              </w:rPr>
              <w:t>L</w:t>
            </w:r>
            <w:r w:rsidRPr="003920CF">
              <w:rPr>
                <w:rFonts w:ascii="Arial" w:hAnsi="Arial" w:cs="Arial"/>
                <w:spacing w:val="1"/>
                <w:sz w:val="20"/>
                <w:szCs w:val="20"/>
              </w:rPr>
              <w:t>O</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PREB</w:t>
            </w:r>
            <w:r w:rsidRPr="003920CF">
              <w:rPr>
                <w:rFonts w:ascii="Arial" w:hAnsi="Arial" w:cs="Arial"/>
                <w:spacing w:val="1"/>
                <w:sz w:val="20"/>
                <w:szCs w:val="20"/>
              </w:rPr>
              <w:t>I</w:t>
            </w:r>
            <w:r w:rsidRPr="003920CF">
              <w:rPr>
                <w:rFonts w:ascii="Arial" w:hAnsi="Arial" w:cs="Arial"/>
                <w:spacing w:val="-1"/>
                <w:sz w:val="20"/>
                <w:szCs w:val="20"/>
              </w:rPr>
              <w:t>VA</w:t>
            </w:r>
            <w:r w:rsidRPr="003920CF">
              <w:rPr>
                <w:rFonts w:ascii="Arial" w:hAnsi="Arial" w:cs="Arial"/>
                <w:sz w:val="20"/>
                <w:szCs w:val="20"/>
              </w:rPr>
              <w:t>L</w:t>
            </w:r>
            <w:r w:rsidRPr="003920CF">
              <w:rPr>
                <w:rFonts w:ascii="Arial" w:hAnsi="Arial" w:cs="Arial"/>
                <w:spacing w:val="1"/>
                <w:sz w:val="20"/>
                <w:szCs w:val="20"/>
              </w:rPr>
              <w:t>I</w:t>
            </w:r>
            <w:r w:rsidRPr="003920CF">
              <w:rPr>
                <w:rFonts w:ascii="Arial" w:hAnsi="Arial" w:cs="Arial"/>
                <w:spacing w:val="-1"/>
                <w:sz w:val="20"/>
                <w:szCs w:val="20"/>
              </w:rPr>
              <w:t>ŠČ</w:t>
            </w:r>
            <w:r w:rsidRPr="003920CF">
              <w:rPr>
                <w:rFonts w:ascii="Arial" w:hAnsi="Arial" w:cs="Arial"/>
                <w:sz w:val="20"/>
                <w:szCs w:val="20"/>
              </w:rPr>
              <w:t>A</w:t>
            </w:r>
            <w:r w:rsidRPr="003920CF">
              <w:rPr>
                <w:rFonts w:ascii="Arial" w:hAnsi="Arial" w:cs="Arial"/>
                <w:spacing w:val="1"/>
                <w:sz w:val="20"/>
                <w:szCs w:val="20"/>
              </w:rPr>
              <w:t xml:space="preserve"> </w:t>
            </w:r>
            <w:r w:rsidRPr="003920CF">
              <w:rPr>
                <w:rFonts w:ascii="Arial" w:hAnsi="Arial" w:cs="Arial"/>
                <w:sz w:val="20"/>
                <w:szCs w:val="20"/>
              </w:rPr>
              <w:t xml:space="preserve">/ </w:t>
            </w:r>
            <w:r w:rsidRPr="003920CF">
              <w:rPr>
                <w:rFonts w:ascii="Arial" w:hAnsi="Arial" w:cs="Arial"/>
                <w:spacing w:val="-1"/>
                <w:sz w:val="20"/>
                <w:szCs w:val="20"/>
              </w:rPr>
              <w:t>SEDE</w:t>
            </w:r>
            <w:r w:rsidRPr="003920CF">
              <w:rPr>
                <w:rFonts w:ascii="Arial" w:hAnsi="Arial" w:cs="Arial"/>
                <w:sz w:val="20"/>
                <w:szCs w:val="20"/>
              </w:rPr>
              <w:t>Ž</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920CF"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6014" w:rsidRDefault="003920CF" w:rsidP="00690DE1">
      <w:pPr>
        <w:widowControl w:val="0"/>
        <w:autoSpaceDE w:val="0"/>
        <w:autoSpaceDN w:val="0"/>
        <w:adjustRightInd w:val="0"/>
        <w:spacing w:before="71" w:after="0" w:line="240" w:lineRule="auto"/>
        <w:ind w:right="5526"/>
        <w:jc w:val="both"/>
        <w:rPr>
          <w:rFonts w:ascii="Arial" w:hAnsi="Arial" w:cs="Arial"/>
        </w:rPr>
      </w:pPr>
      <w:r w:rsidRPr="00426014">
        <w:rPr>
          <w:rFonts w:ascii="Arial" w:hAnsi="Arial" w:cs="Arial"/>
          <w:b/>
          <w:bCs/>
          <w:spacing w:val="1"/>
        </w:rPr>
        <w:t>PO</w:t>
      </w:r>
      <w:r w:rsidRPr="00426014">
        <w:rPr>
          <w:rFonts w:ascii="Arial" w:hAnsi="Arial" w:cs="Arial"/>
          <w:b/>
          <w:bCs/>
          <w:spacing w:val="-1"/>
        </w:rPr>
        <w:t>VE</w:t>
      </w:r>
      <w:r w:rsidRPr="00426014">
        <w:rPr>
          <w:rFonts w:ascii="Arial" w:hAnsi="Arial" w:cs="Arial"/>
          <w:b/>
          <w:bCs/>
          <w:spacing w:val="2"/>
        </w:rPr>
        <w:t>Z</w:t>
      </w:r>
      <w:r w:rsidRPr="00426014">
        <w:rPr>
          <w:rFonts w:ascii="Arial" w:hAnsi="Arial" w:cs="Arial"/>
          <w:b/>
          <w:bCs/>
          <w:spacing w:val="-6"/>
        </w:rPr>
        <w:t>A</w:t>
      </w:r>
      <w:r w:rsidRPr="00426014">
        <w:rPr>
          <w:rFonts w:ascii="Arial" w:hAnsi="Arial" w:cs="Arial"/>
          <w:b/>
          <w:bCs/>
          <w:spacing w:val="-1"/>
        </w:rPr>
        <w:t>N</w:t>
      </w:r>
      <w:r w:rsidRPr="00426014">
        <w:rPr>
          <w:rFonts w:ascii="Arial" w:hAnsi="Arial" w:cs="Arial"/>
          <w:b/>
          <w:bCs/>
        </w:rPr>
        <w:t>E</w:t>
      </w:r>
      <w:r w:rsidR="00690DE1">
        <w:rPr>
          <w:rFonts w:ascii="Arial" w:hAnsi="Arial" w:cs="Arial"/>
          <w:b/>
          <w:bCs/>
          <w:spacing w:val="1"/>
        </w:rPr>
        <w:t xml:space="preserve"> </w:t>
      </w:r>
      <w:r w:rsidRPr="00426014">
        <w:rPr>
          <w:rFonts w:ascii="Arial" w:hAnsi="Arial" w:cs="Arial"/>
          <w:b/>
          <w:bCs/>
          <w:spacing w:val="-1"/>
        </w:rPr>
        <w:t>DRU</w:t>
      </w:r>
      <w:r w:rsidRPr="00426014">
        <w:rPr>
          <w:rFonts w:ascii="Arial" w:hAnsi="Arial" w:cs="Arial"/>
          <w:b/>
          <w:bCs/>
          <w:spacing w:val="2"/>
        </w:rPr>
        <w:t>Ž</w:t>
      </w:r>
      <w:r w:rsidRPr="00426014">
        <w:rPr>
          <w:rFonts w:ascii="Arial" w:hAnsi="Arial" w:cs="Arial"/>
          <w:b/>
          <w:bCs/>
          <w:spacing w:val="-1"/>
        </w:rPr>
        <w:t>B</w:t>
      </w:r>
      <w:r w:rsidRPr="00426014">
        <w:rPr>
          <w:rFonts w:ascii="Arial" w:hAnsi="Arial" w:cs="Arial"/>
          <w:b/>
          <w:bCs/>
        </w:rPr>
        <w:t>E</w:t>
      </w:r>
    </w:p>
    <w:p w14:paraId="3E7FD6BF" w14:textId="77777777" w:rsidR="003920CF" w:rsidRPr="003920CF"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v</w:t>
      </w:r>
      <w:r w:rsidRPr="003920CF">
        <w:rPr>
          <w:rFonts w:ascii="Arial" w:hAnsi="Arial" w:cs="Arial"/>
          <w:i/>
          <w:iCs/>
          <w:spacing w:val="7"/>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1"/>
          <w:sz w:val="18"/>
          <w:szCs w:val="18"/>
        </w:rPr>
        <w:t>r</w:t>
      </w:r>
      <w:r w:rsidRPr="003920CF">
        <w:rPr>
          <w:rFonts w:ascii="Arial" w:hAnsi="Arial" w:cs="Arial"/>
          <w:i/>
          <w:iCs/>
          <w:sz w:val="18"/>
          <w:szCs w:val="18"/>
        </w:rPr>
        <w:t>u,</w:t>
      </w:r>
      <w:r w:rsidRPr="003920CF">
        <w:rPr>
          <w:rFonts w:ascii="Arial" w:hAnsi="Arial" w:cs="Arial"/>
          <w:i/>
          <w:iCs/>
          <w:spacing w:val="4"/>
          <w:sz w:val="18"/>
          <w:szCs w:val="18"/>
        </w:rPr>
        <w:t xml:space="preserve"> </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5"/>
          <w:sz w:val="18"/>
          <w:szCs w:val="18"/>
        </w:rPr>
        <w:t xml:space="preserve"> </w:t>
      </w:r>
      <w:r w:rsidRPr="003920CF">
        <w:rPr>
          <w:rFonts w:ascii="Arial" w:hAnsi="Arial" w:cs="Arial"/>
          <w:i/>
          <w:iCs/>
          <w:sz w:val="18"/>
          <w:szCs w:val="18"/>
        </w:rPr>
        <w:t>s</w:t>
      </w:r>
      <w:r w:rsidRPr="003920CF">
        <w:rPr>
          <w:rFonts w:ascii="Arial" w:hAnsi="Arial" w:cs="Arial"/>
          <w:i/>
          <w:iCs/>
          <w:spacing w:val="7"/>
          <w:sz w:val="18"/>
          <w:szCs w:val="18"/>
        </w:rPr>
        <w:t xml:space="preserve"> </w:t>
      </w:r>
      <w:r w:rsidRPr="003920CF">
        <w:rPr>
          <w:rFonts w:ascii="Arial" w:hAnsi="Arial" w:cs="Arial"/>
          <w:i/>
          <w:iCs/>
          <w:sz w:val="18"/>
          <w:szCs w:val="18"/>
        </w:rPr>
        <w:t>ponud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om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ane</w:t>
      </w:r>
      <w:r w:rsidRPr="003920CF">
        <w:rPr>
          <w:rFonts w:ascii="Arial" w:hAnsi="Arial" w:cs="Arial"/>
          <w:i/>
          <w:iCs/>
          <w:spacing w:val="4"/>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7"/>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ate</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z w:val="18"/>
          <w:szCs w:val="18"/>
        </w:rPr>
        <w:t>g</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de</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do</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spacing w:val="1"/>
          <w:sz w:val="18"/>
          <w:szCs w:val="18"/>
        </w:rPr>
        <w:t>č</w:t>
      </w:r>
      <w:r w:rsidRPr="003920CF">
        <w:rPr>
          <w:rFonts w:ascii="Arial" w:hAnsi="Arial" w:cs="Arial"/>
          <w:i/>
          <w:iCs/>
          <w:sz w:val="18"/>
          <w:szCs w:val="18"/>
        </w:rPr>
        <w:t>be</w:t>
      </w:r>
      <w:r w:rsidRPr="003920CF">
        <w:rPr>
          <w:rFonts w:ascii="Arial" w:hAnsi="Arial" w:cs="Arial"/>
          <w:i/>
          <w:iCs/>
          <w:spacing w:val="6"/>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k</w:t>
      </w:r>
      <w:r w:rsidRPr="003920CF">
        <w:rPr>
          <w:rFonts w:ascii="Arial" w:hAnsi="Arial" w:cs="Arial"/>
          <w:i/>
          <w:iCs/>
          <w:sz w:val="18"/>
          <w:szCs w:val="18"/>
        </w:rPr>
        <w:t>ona,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i u</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go</w:t>
      </w:r>
      <w:r w:rsidRPr="003920CF">
        <w:rPr>
          <w:rFonts w:ascii="Arial" w:hAnsi="Arial" w:cs="Arial"/>
          <w:i/>
          <w:iCs/>
          <w:spacing w:val="1"/>
          <w:sz w:val="18"/>
          <w:szCs w:val="18"/>
        </w:rPr>
        <w:t>s</w:t>
      </w:r>
      <w:r w:rsidRPr="003920CF">
        <w:rPr>
          <w:rFonts w:ascii="Arial" w:hAnsi="Arial" w:cs="Arial"/>
          <w:i/>
          <w:iCs/>
          <w:spacing w:val="2"/>
          <w:sz w:val="18"/>
          <w:szCs w:val="18"/>
        </w:rPr>
        <w:t>p</w:t>
      </w:r>
      <w:r w:rsidRPr="003920CF">
        <w:rPr>
          <w:rFonts w:ascii="Arial" w:hAnsi="Arial" w:cs="Arial"/>
          <w:i/>
          <w:iCs/>
          <w:sz w:val="18"/>
          <w:szCs w:val="18"/>
        </w:rPr>
        <w:t>oda</w:t>
      </w:r>
      <w:r w:rsidRPr="003920CF">
        <w:rPr>
          <w:rFonts w:ascii="Arial" w:hAnsi="Arial" w:cs="Arial"/>
          <w:i/>
          <w:iCs/>
          <w:spacing w:val="1"/>
          <w:sz w:val="18"/>
          <w:szCs w:val="18"/>
        </w:rPr>
        <w:t>rsk</w:t>
      </w:r>
      <w:r w:rsidRPr="003920CF">
        <w:rPr>
          <w:rFonts w:ascii="Arial" w:hAnsi="Arial" w:cs="Arial"/>
          <w:i/>
          <w:iCs/>
          <w:sz w:val="18"/>
          <w:szCs w:val="18"/>
        </w:rPr>
        <w:t>e 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pacing w:val="1"/>
          <w:sz w:val="18"/>
          <w:szCs w:val="18"/>
        </w:rPr>
        <w:t>š</w:t>
      </w:r>
      <w:r w:rsidRPr="003920CF">
        <w:rPr>
          <w:rFonts w:ascii="Arial" w:hAnsi="Arial" w:cs="Arial"/>
          <w:i/>
          <w:iCs/>
          <w:sz w:val="18"/>
          <w:szCs w:val="18"/>
        </w:rPr>
        <w:t>te</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z w:val="18"/>
          <w:szCs w:val="18"/>
        </w:rPr>
        <w:t xml:space="preserve">da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3"/>
          <w:sz w:val="18"/>
          <w:szCs w:val="18"/>
        </w:rPr>
        <w:t xml:space="preserve"> </w:t>
      </w:r>
      <w:r w:rsidRPr="003920CF">
        <w:rPr>
          <w:rFonts w:ascii="Arial" w:hAnsi="Arial" w:cs="Arial"/>
          <w:i/>
          <w:iCs/>
          <w:sz w:val="18"/>
          <w:szCs w:val="18"/>
        </w:rPr>
        <w:t>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2"/>
          <w:sz w:val="18"/>
          <w:szCs w:val="18"/>
        </w:rPr>
        <w:t>n</w:t>
      </w:r>
      <w:r w:rsidRPr="003920CF">
        <w:rPr>
          <w:rFonts w:ascii="Arial" w:hAnsi="Arial" w:cs="Arial"/>
          <w:i/>
          <w:iCs/>
          <w:sz w:val="18"/>
          <w:szCs w:val="18"/>
        </w:rPr>
        <w:t>e 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s</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nu</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pacing w:val="2"/>
          <w:sz w:val="18"/>
          <w:szCs w:val="18"/>
        </w:rPr>
        <w:t>o</w:t>
      </w:r>
      <w:r w:rsidRPr="003920CF">
        <w:rPr>
          <w:rFonts w:ascii="Arial" w:hAnsi="Arial" w:cs="Arial"/>
          <w:i/>
          <w:iCs/>
          <w:sz w:val="18"/>
          <w:szCs w:val="18"/>
        </w:rPr>
        <w:t>m,</w:t>
      </w:r>
      <w:r w:rsidRPr="003920CF">
        <w:rPr>
          <w:rFonts w:ascii="Arial" w:hAnsi="Arial" w:cs="Arial"/>
          <w:i/>
          <w:iCs/>
          <w:spacing w:val="1"/>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z w:val="18"/>
          <w:szCs w:val="18"/>
        </w:rPr>
        <w:t>k</w:t>
      </w:r>
      <w:r w:rsidRPr="003920CF">
        <w:rPr>
          <w:rFonts w:ascii="Arial" w:hAnsi="Arial" w:cs="Arial"/>
          <w:i/>
          <w:iCs/>
          <w:spacing w:val="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z w:val="18"/>
          <w:szCs w:val="18"/>
        </w:rPr>
        <w:t>po</w:t>
      </w:r>
      <w:r w:rsidRPr="003920CF">
        <w:rPr>
          <w:rFonts w:ascii="Arial" w:hAnsi="Arial" w:cs="Arial"/>
          <w:i/>
          <w:iCs/>
          <w:spacing w:val="1"/>
          <w:sz w:val="18"/>
          <w:szCs w:val="18"/>
        </w:rPr>
        <w:t>l</w:t>
      </w:r>
      <w:r w:rsidRPr="003920CF">
        <w:rPr>
          <w:rFonts w:ascii="Arial" w:hAnsi="Arial" w:cs="Arial"/>
          <w:i/>
          <w:iCs/>
          <w:sz w:val="18"/>
          <w:szCs w:val="18"/>
        </w:rPr>
        <w:t>ni</w:t>
      </w:r>
      <w:r w:rsidRPr="003920CF">
        <w:rPr>
          <w:rFonts w:ascii="Arial" w:hAnsi="Arial" w:cs="Arial"/>
          <w:i/>
          <w:iCs/>
          <w:spacing w:val="1"/>
          <w:sz w:val="18"/>
          <w:szCs w:val="18"/>
        </w:rPr>
        <w:t xml:space="preserve"> s</w:t>
      </w:r>
      <w:r w:rsidRPr="003920CF">
        <w:rPr>
          <w:rFonts w:ascii="Arial" w:hAnsi="Arial" w:cs="Arial"/>
          <w:i/>
          <w:iCs/>
          <w:spacing w:val="2"/>
          <w:sz w:val="18"/>
          <w:szCs w:val="18"/>
        </w:rPr>
        <w:t>p</w:t>
      </w:r>
      <w:r w:rsidRPr="003920CF">
        <w:rPr>
          <w:rFonts w:ascii="Arial" w:hAnsi="Arial" w:cs="Arial"/>
          <w:i/>
          <w:iCs/>
          <w:sz w:val="18"/>
          <w:szCs w:val="18"/>
        </w:rPr>
        <w:t>od</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o tab</w:t>
      </w:r>
      <w:r w:rsidRPr="003920CF">
        <w:rPr>
          <w:rFonts w:ascii="Arial" w:hAnsi="Arial" w:cs="Arial"/>
          <w:i/>
          <w:iCs/>
          <w:spacing w:val="2"/>
          <w:sz w:val="18"/>
          <w:szCs w:val="18"/>
        </w:rPr>
        <w:t>e</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i/>
          <w:iCs/>
          <w:spacing w:val="2"/>
          <w:sz w:val="18"/>
          <w:szCs w:val="18"/>
        </w:rPr>
        <w:t xml:space="preserve"> </w:t>
      </w:r>
      <w:r w:rsidRPr="003920CF">
        <w:rPr>
          <w:rFonts w:ascii="Arial" w:hAnsi="Arial" w:cs="Arial"/>
          <w:i/>
          <w:iCs/>
          <w:sz w:val="18"/>
          <w:szCs w:val="18"/>
        </w:rPr>
        <w:t>z</w:t>
      </w:r>
      <w:r w:rsidRPr="003920CF">
        <w:rPr>
          <w:rFonts w:ascii="Arial" w:hAnsi="Arial" w:cs="Arial"/>
          <w:i/>
          <w:iCs/>
          <w:spacing w:val="-2"/>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dn</w:t>
      </w:r>
      <w:r w:rsidRPr="003920CF">
        <w:rPr>
          <w:rFonts w:ascii="Arial" w:hAnsi="Arial" w:cs="Arial"/>
          <w:i/>
          <w:iCs/>
          <w:spacing w:val="1"/>
          <w:sz w:val="18"/>
          <w:szCs w:val="18"/>
        </w:rPr>
        <w:t>j</w:t>
      </w:r>
      <w:r w:rsidRPr="003920CF">
        <w:rPr>
          <w:rFonts w:ascii="Arial" w:hAnsi="Arial" w:cs="Arial"/>
          <w:i/>
          <w:iCs/>
          <w:spacing w:val="-1"/>
          <w:sz w:val="18"/>
          <w:szCs w:val="18"/>
        </w:rPr>
        <w:t>i</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2"/>
          <w:sz w:val="18"/>
          <w:szCs w:val="18"/>
        </w:rPr>
        <w:t>d</w:t>
      </w:r>
      <w:r w:rsidRPr="003920CF">
        <w:rPr>
          <w:rFonts w:ascii="Arial" w:hAnsi="Arial" w:cs="Arial"/>
          <w:i/>
          <w:iCs/>
          <w:sz w:val="18"/>
          <w:szCs w:val="18"/>
        </w:rPr>
        <w:t>at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495E222C" w14:textId="77777777" w:rsidR="003920CF" w:rsidRPr="003920CF"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 xml:space="preserve">v </w:t>
      </w:r>
      <w:r w:rsidRPr="003920CF">
        <w:rPr>
          <w:rFonts w:ascii="Arial" w:hAnsi="Arial" w:cs="Arial"/>
          <w:i/>
          <w:iCs/>
          <w:spacing w:val="1"/>
          <w:sz w:val="18"/>
          <w:szCs w:val="18"/>
        </w:rPr>
        <w:t>i</w:t>
      </w:r>
      <w:r w:rsidRPr="003920CF">
        <w:rPr>
          <w:rFonts w:ascii="Arial" w:hAnsi="Arial" w:cs="Arial"/>
          <w:i/>
          <w:iCs/>
          <w:sz w:val="18"/>
          <w:szCs w:val="18"/>
        </w:rPr>
        <w:t>n 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ov/sedež po</w:t>
      </w:r>
      <w:r w:rsidRPr="003920CF">
        <w:rPr>
          <w:rFonts w:ascii="Arial" w:hAnsi="Arial" w:cs="Arial"/>
          <w:i/>
          <w:iCs/>
          <w:spacing w:val="4"/>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 xml:space="preserve">ane </w:t>
      </w:r>
      <w:r w:rsidRPr="003920CF">
        <w:rPr>
          <w:rFonts w:ascii="Arial" w:hAnsi="Arial" w:cs="Arial"/>
          <w:i/>
          <w:iCs/>
          <w:spacing w:val="2"/>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z w:val="18"/>
          <w:szCs w:val="18"/>
        </w:rPr>
        <w:t>b</w:t>
      </w:r>
      <w:r w:rsidRPr="003920CF">
        <w:rPr>
          <w:rFonts w:ascii="Arial" w:hAnsi="Arial" w:cs="Arial"/>
          <w:i/>
          <w:iCs/>
          <w:spacing w:val="2"/>
          <w:sz w:val="18"/>
          <w:szCs w:val="18"/>
        </w:rPr>
        <w:t>e</w:t>
      </w:r>
      <w:r w:rsidRPr="003920CF">
        <w:rPr>
          <w:rFonts w:ascii="Arial" w:hAnsi="Arial" w:cs="Arial"/>
          <w:i/>
          <w:iCs/>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ta 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4"/>
          <w:sz w:val="18"/>
          <w:szCs w:val="18"/>
        </w:rPr>
        <w:t>z</w:t>
      </w:r>
      <w:r w:rsidRPr="003920CF">
        <w:rPr>
          <w:rFonts w:ascii="Arial" w:hAnsi="Arial" w:cs="Arial"/>
          <w:i/>
          <w:iCs/>
          <w:sz w:val="18"/>
          <w:szCs w:val="18"/>
        </w:rPr>
        <w:t>a</w:t>
      </w:r>
      <w:r w:rsidRPr="003920CF">
        <w:rPr>
          <w:rFonts w:ascii="Arial" w:hAnsi="Arial" w:cs="Arial"/>
          <w:i/>
          <w:iCs/>
          <w:spacing w:val="4"/>
          <w:sz w:val="18"/>
          <w:szCs w:val="18"/>
        </w:rPr>
        <w:t>v</w:t>
      </w:r>
      <w:r w:rsidRPr="003920CF">
        <w:rPr>
          <w:rFonts w:ascii="Arial" w:hAnsi="Arial" w:cs="Arial"/>
          <w:i/>
          <w:iCs/>
          <w:sz w:val="18"/>
          <w:szCs w:val="18"/>
        </w:rPr>
        <w:t>e (527. čl. ZGD)</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1"/>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B51C215" w14:textId="77777777" w:rsidR="003920CF" w:rsidRPr="003920CF"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3920CF"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920CF"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920CF"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AN</w:t>
            </w:r>
            <w:r w:rsidRPr="003920CF">
              <w:rPr>
                <w:rFonts w:ascii="Arial" w:hAnsi="Arial" w:cs="Arial"/>
                <w:sz w:val="20"/>
                <w:szCs w:val="20"/>
              </w:rPr>
              <w:t xml:space="preserve">E </w:t>
            </w:r>
            <w:r w:rsidRPr="003920CF">
              <w:rPr>
                <w:rFonts w:ascii="Arial" w:hAnsi="Arial" w:cs="Arial"/>
                <w:spacing w:val="-1"/>
                <w:sz w:val="20"/>
                <w:szCs w:val="20"/>
              </w:rPr>
              <w:t>DRU</w:t>
            </w:r>
            <w:r w:rsidRPr="003920CF">
              <w:rPr>
                <w:rFonts w:ascii="Arial" w:hAnsi="Arial" w:cs="Arial"/>
                <w:sz w:val="20"/>
                <w:szCs w:val="20"/>
              </w:rPr>
              <w:t>Ž</w:t>
            </w:r>
            <w:r w:rsidRPr="003920CF">
              <w:rPr>
                <w:rFonts w:ascii="Arial" w:hAnsi="Arial" w:cs="Arial"/>
                <w:spacing w:val="-1"/>
                <w:sz w:val="20"/>
                <w:szCs w:val="20"/>
              </w:rPr>
              <w:t>B</w:t>
            </w:r>
            <w:r w:rsidRPr="003920CF">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920CF"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3920CF">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920CF"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3920CF">
              <w:rPr>
                <w:rFonts w:ascii="Arial" w:hAnsi="Arial" w:cs="Arial"/>
                <w:spacing w:val="-1"/>
                <w:sz w:val="20"/>
                <w:szCs w:val="20"/>
              </w:rPr>
              <w:t>VRS</w:t>
            </w:r>
            <w:r w:rsidRPr="003920CF">
              <w:rPr>
                <w:rFonts w:ascii="Arial" w:hAnsi="Arial" w:cs="Arial"/>
                <w:spacing w:val="2"/>
                <w:sz w:val="20"/>
                <w:szCs w:val="20"/>
              </w:rPr>
              <w:t>T</w:t>
            </w:r>
            <w:r w:rsidRPr="003920CF">
              <w:rPr>
                <w:rFonts w:ascii="Arial" w:hAnsi="Arial" w:cs="Arial"/>
                <w:sz w:val="20"/>
                <w:szCs w:val="20"/>
              </w:rPr>
              <w:t xml:space="preserve">A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AV</w:t>
            </w:r>
            <w:r w:rsidRPr="003920CF">
              <w:rPr>
                <w:rFonts w:ascii="Arial" w:hAnsi="Arial" w:cs="Arial"/>
                <w:sz w:val="20"/>
                <w:szCs w:val="20"/>
              </w:rPr>
              <w:t xml:space="preserve">E (527.čl.ZGD) </w:t>
            </w:r>
            <w:r w:rsidRPr="003920CF">
              <w:rPr>
                <w:rFonts w:ascii="Arial" w:hAnsi="Arial" w:cs="Arial"/>
                <w:spacing w:val="-2"/>
                <w:sz w:val="20"/>
                <w:szCs w:val="20"/>
              </w:rPr>
              <w:t>IN</w:t>
            </w:r>
            <w:r w:rsidRPr="003920CF">
              <w:rPr>
                <w:rFonts w:ascii="Arial" w:hAnsi="Arial" w:cs="Arial"/>
                <w:sz w:val="20"/>
                <w:szCs w:val="20"/>
              </w:rPr>
              <w:t xml:space="preserve"> </w:t>
            </w: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6014" w:rsidRDefault="003920CF" w:rsidP="003920CF">
      <w:pPr>
        <w:widowControl w:val="0"/>
        <w:autoSpaceDE w:val="0"/>
        <w:autoSpaceDN w:val="0"/>
        <w:adjustRightInd w:val="0"/>
        <w:spacing w:before="32" w:after="0" w:line="240" w:lineRule="auto"/>
        <w:rPr>
          <w:rFonts w:ascii="Arial" w:hAnsi="Arial" w:cs="Arial"/>
        </w:rPr>
      </w:pP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2"/>
        </w:rPr>
        <w:t>J</w:t>
      </w:r>
      <w:r w:rsidRPr="00426014">
        <w:rPr>
          <w:rFonts w:ascii="Arial" w:hAnsi="Arial" w:cs="Arial"/>
          <w:b/>
          <w:bCs/>
          <w:spacing w:val="-6"/>
        </w:rPr>
        <w:t>A</w:t>
      </w:r>
      <w:r w:rsidRPr="00426014">
        <w:rPr>
          <w:rFonts w:ascii="Arial" w:hAnsi="Arial" w:cs="Arial"/>
          <w:b/>
          <w:bCs/>
          <w:spacing w:val="4"/>
        </w:rPr>
        <w:t>V</w:t>
      </w:r>
      <w:r w:rsidRPr="00426014">
        <w:rPr>
          <w:rFonts w:ascii="Arial" w:hAnsi="Arial" w:cs="Arial"/>
          <w:b/>
          <w:bCs/>
          <w:spacing w:val="-8"/>
        </w:rPr>
        <w:t>A</w:t>
      </w:r>
      <w:r w:rsidRPr="00426014">
        <w:rPr>
          <w:rFonts w:ascii="Arial" w:hAnsi="Arial" w:cs="Arial"/>
          <w:b/>
          <w:bCs/>
        </w:rPr>
        <w:t>,</w:t>
      </w:r>
      <w:r w:rsidRPr="00426014">
        <w:rPr>
          <w:rFonts w:ascii="Arial" w:hAnsi="Arial" w:cs="Arial"/>
          <w:b/>
          <w:bCs/>
          <w:spacing w:val="3"/>
        </w:rPr>
        <w:t xml:space="preserve"> </w:t>
      </w:r>
      <w:r w:rsidRPr="00426014">
        <w:rPr>
          <w:rFonts w:ascii="Arial" w:hAnsi="Arial" w:cs="Arial"/>
          <w:b/>
          <w:bCs/>
          <w:spacing w:val="4"/>
        </w:rPr>
        <w:t>D</w:t>
      </w:r>
      <w:r w:rsidRPr="00426014">
        <w:rPr>
          <w:rFonts w:ascii="Arial" w:hAnsi="Arial" w:cs="Arial"/>
          <w:b/>
          <w:bCs/>
        </w:rPr>
        <w:t>A</w:t>
      </w:r>
      <w:r w:rsidRPr="00426014">
        <w:rPr>
          <w:rFonts w:ascii="Arial" w:hAnsi="Arial" w:cs="Arial"/>
          <w:b/>
          <w:bCs/>
          <w:spacing w:val="-4"/>
        </w:rPr>
        <w:t xml:space="preserve"> </w:t>
      </w:r>
      <w:r w:rsidRPr="00426014">
        <w:rPr>
          <w:rFonts w:ascii="Arial" w:hAnsi="Arial" w:cs="Arial"/>
          <w:b/>
          <w:bCs/>
          <w:spacing w:val="-1"/>
        </w:rPr>
        <w:t>N</w:t>
      </w:r>
      <w:r w:rsidRPr="00426014">
        <w:rPr>
          <w:rFonts w:ascii="Arial" w:hAnsi="Arial" w:cs="Arial"/>
          <w:b/>
          <w:bCs/>
        </w:rPr>
        <w:t>I</w:t>
      </w:r>
      <w:r w:rsidRPr="00426014">
        <w:rPr>
          <w:rFonts w:ascii="Arial" w:hAnsi="Arial" w:cs="Arial"/>
          <w:b/>
          <w:bCs/>
          <w:spacing w:val="3"/>
        </w:rPr>
        <w:t xml:space="preserve"> </w:t>
      </w:r>
      <w:r w:rsidRPr="00426014">
        <w:rPr>
          <w:rFonts w:ascii="Arial" w:hAnsi="Arial" w:cs="Arial"/>
          <w:b/>
          <w:bCs/>
          <w:spacing w:val="-1"/>
        </w:rPr>
        <w:t>P</w:t>
      </w:r>
      <w:r w:rsidRPr="00426014">
        <w:rPr>
          <w:rFonts w:ascii="Arial" w:hAnsi="Arial" w:cs="Arial"/>
          <w:b/>
          <w:bCs/>
          <w:spacing w:val="1"/>
        </w:rPr>
        <w:t>O</w:t>
      </w:r>
      <w:r w:rsidRPr="00426014">
        <w:rPr>
          <w:rFonts w:ascii="Arial" w:hAnsi="Arial" w:cs="Arial"/>
          <w:b/>
          <w:bCs/>
          <w:spacing w:val="-1"/>
        </w:rPr>
        <w:t>VE</w:t>
      </w:r>
      <w:r w:rsidRPr="00426014">
        <w:rPr>
          <w:rFonts w:ascii="Arial" w:hAnsi="Arial" w:cs="Arial"/>
          <w:b/>
          <w:bCs/>
        </w:rPr>
        <w:t>Z</w:t>
      </w:r>
      <w:r w:rsidRPr="00426014">
        <w:rPr>
          <w:rFonts w:ascii="Arial" w:hAnsi="Arial" w:cs="Arial"/>
          <w:b/>
          <w:bCs/>
          <w:spacing w:val="-6"/>
        </w:rPr>
        <w:t>A</w:t>
      </w:r>
      <w:r w:rsidRPr="00426014">
        <w:rPr>
          <w:rFonts w:ascii="Arial" w:hAnsi="Arial" w:cs="Arial"/>
          <w:b/>
          <w:bCs/>
          <w:spacing w:val="1"/>
        </w:rPr>
        <w:t>NI</w:t>
      </w:r>
      <w:r w:rsidRPr="00426014">
        <w:rPr>
          <w:rFonts w:ascii="Arial" w:hAnsi="Arial" w:cs="Arial"/>
          <w:b/>
          <w:bCs/>
        </w:rPr>
        <w:t xml:space="preserve">H </w:t>
      </w:r>
      <w:r w:rsidRPr="00426014">
        <w:rPr>
          <w:rFonts w:ascii="Arial" w:hAnsi="Arial" w:cs="Arial"/>
          <w:b/>
          <w:bCs/>
          <w:spacing w:val="-1"/>
        </w:rPr>
        <w:t>DRU</w:t>
      </w:r>
      <w:r w:rsidRPr="00426014">
        <w:rPr>
          <w:rFonts w:ascii="Arial" w:hAnsi="Arial" w:cs="Arial"/>
          <w:b/>
          <w:bCs/>
        </w:rPr>
        <w:t>ŽB</w:t>
      </w:r>
    </w:p>
    <w:p w14:paraId="3A23016B" w14:textId="77777777" w:rsidR="003920CF" w:rsidRPr="00426014" w:rsidRDefault="003920CF" w:rsidP="003920CF">
      <w:pPr>
        <w:widowControl w:val="0"/>
        <w:autoSpaceDE w:val="0"/>
        <w:autoSpaceDN w:val="0"/>
        <w:adjustRightInd w:val="0"/>
        <w:spacing w:after="0" w:line="229" w:lineRule="exact"/>
        <w:rPr>
          <w:rFonts w:ascii="Arial" w:hAnsi="Arial" w:cs="Arial"/>
        </w:rPr>
      </w:pPr>
      <w:r w:rsidRPr="00426014">
        <w:rPr>
          <w:rFonts w:ascii="Arial" w:hAnsi="Arial" w:cs="Arial"/>
          <w:i/>
          <w:iCs/>
          <w:spacing w:val="1"/>
        </w:rPr>
        <w:t>O</w:t>
      </w:r>
      <w:r w:rsidRPr="00426014">
        <w:rPr>
          <w:rFonts w:ascii="Arial" w:hAnsi="Arial" w:cs="Arial"/>
          <w:i/>
          <w:iCs/>
        </w:rPr>
        <w:t>pom</w:t>
      </w:r>
      <w:r w:rsidRPr="00426014">
        <w:rPr>
          <w:rFonts w:ascii="Arial" w:hAnsi="Arial" w:cs="Arial"/>
          <w:i/>
          <w:iCs/>
          <w:spacing w:val="2"/>
        </w:rPr>
        <w:t>b</w:t>
      </w:r>
      <w:r w:rsidRPr="00426014">
        <w:rPr>
          <w:rFonts w:ascii="Arial" w:hAnsi="Arial" w:cs="Arial"/>
          <w:i/>
          <w:iCs/>
        </w:rPr>
        <w:t>a:</w:t>
      </w:r>
      <w:r w:rsidRPr="00426014">
        <w:rPr>
          <w:rFonts w:ascii="Arial" w:hAnsi="Arial" w:cs="Arial"/>
          <w:i/>
          <w:iCs/>
          <w:spacing w:val="-2"/>
        </w:rPr>
        <w:t xml:space="preserve"> </w:t>
      </w:r>
      <w:r w:rsidRPr="00426014">
        <w:rPr>
          <w:rFonts w:ascii="Arial" w:hAnsi="Arial" w:cs="Arial"/>
          <w:i/>
          <w:iCs/>
        </w:rPr>
        <w:t>v p</w:t>
      </w:r>
      <w:r w:rsidRPr="00426014">
        <w:rPr>
          <w:rFonts w:ascii="Arial" w:hAnsi="Arial" w:cs="Arial"/>
          <w:i/>
          <w:iCs/>
          <w:spacing w:val="1"/>
        </w:rPr>
        <w:t>ri</w:t>
      </w:r>
      <w:r w:rsidRPr="00426014">
        <w:rPr>
          <w:rFonts w:ascii="Arial" w:hAnsi="Arial" w:cs="Arial"/>
          <w:i/>
          <w:iCs/>
        </w:rPr>
        <w:t>me</w:t>
      </w:r>
      <w:r w:rsidRPr="00426014">
        <w:rPr>
          <w:rFonts w:ascii="Arial" w:hAnsi="Arial" w:cs="Arial"/>
          <w:i/>
          <w:iCs/>
          <w:spacing w:val="1"/>
        </w:rPr>
        <w:t>r</w:t>
      </w:r>
      <w:r w:rsidRPr="00426014">
        <w:rPr>
          <w:rFonts w:ascii="Arial" w:hAnsi="Arial" w:cs="Arial"/>
          <w:i/>
          <w:iCs/>
        </w:rPr>
        <w:t>u,</w:t>
      </w:r>
      <w:r w:rsidRPr="00426014">
        <w:rPr>
          <w:rFonts w:ascii="Arial" w:hAnsi="Arial" w:cs="Arial"/>
          <w:i/>
          <w:iCs/>
          <w:spacing w:val="1"/>
        </w:rPr>
        <w:t xml:space="preserve"> </w:t>
      </w:r>
      <w:r w:rsidRPr="00426014">
        <w:rPr>
          <w:rFonts w:ascii="Arial" w:hAnsi="Arial" w:cs="Arial"/>
          <w:i/>
          <w:iCs/>
        </w:rPr>
        <w:t>da po</w:t>
      </w:r>
      <w:r w:rsidRPr="00426014">
        <w:rPr>
          <w:rFonts w:ascii="Arial" w:hAnsi="Arial" w:cs="Arial"/>
          <w:i/>
          <w:iCs/>
          <w:spacing w:val="4"/>
        </w:rPr>
        <w:t>v</w:t>
      </w:r>
      <w:r w:rsidRPr="00426014">
        <w:rPr>
          <w:rFonts w:ascii="Arial" w:hAnsi="Arial" w:cs="Arial"/>
          <w:i/>
          <w:iCs/>
          <w:spacing w:val="2"/>
        </w:rPr>
        <w:t>e</w:t>
      </w:r>
      <w:r w:rsidRPr="00426014">
        <w:rPr>
          <w:rFonts w:ascii="Arial" w:hAnsi="Arial" w:cs="Arial"/>
          <w:i/>
          <w:iCs/>
          <w:spacing w:val="-4"/>
        </w:rPr>
        <w:t>z</w:t>
      </w:r>
      <w:r w:rsidRPr="00426014">
        <w:rPr>
          <w:rFonts w:ascii="Arial" w:hAnsi="Arial" w:cs="Arial"/>
          <w:i/>
          <w:iCs/>
          <w:spacing w:val="2"/>
        </w:rPr>
        <w:t>a</w:t>
      </w:r>
      <w:r w:rsidRPr="00426014">
        <w:rPr>
          <w:rFonts w:ascii="Arial" w:hAnsi="Arial" w:cs="Arial"/>
          <w:i/>
          <w:iCs/>
        </w:rPr>
        <w:t>n</w:t>
      </w:r>
      <w:r w:rsidRPr="00426014">
        <w:rPr>
          <w:rFonts w:ascii="Arial" w:hAnsi="Arial" w:cs="Arial"/>
          <w:i/>
          <w:iCs/>
          <w:spacing w:val="1"/>
        </w:rPr>
        <w:t>i</w:t>
      </w:r>
      <w:r w:rsidRPr="00426014">
        <w:rPr>
          <w:rFonts w:ascii="Arial" w:hAnsi="Arial" w:cs="Arial"/>
          <w:i/>
          <w:iCs/>
        </w:rPr>
        <w:t>h</w:t>
      </w:r>
      <w:r w:rsidRPr="00426014">
        <w:rPr>
          <w:rFonts w:ascii="Arial" w:hAnsi="Arial" w:cs="Arial"/>
          <w:i/>
          <w:iCs/>
          <w:spacing w:val="-2"/>
        </w:rPr>
        <w:t xml:space="preserve"> </w:t>
      </w:r>
      <w:r w:rsidRPr="00426014">
        <w:rPr>
          <w:rFonts w:ascii="Arial" w:hAnsi="Arial" w:cs="Arial"/>
          <w:i/>
          <w:iCs/>
        </w:rPr>
        <w:t>d</w:t>
      </w:r>
      <w:r w:rsidRPr="00426014">
        <w:rPr>
          <w:rFonts w:ascii="Arial" w:hAnsi="Arial" w:cs="Arial"/>
          <w:i/>
          <w:iCs/>
          <w:spacing w:val="1"/>
        </w:rPr>
        <w:t>r</w:t>
      </w:r>
      <w:r w:rsidRPr="00426014">
        <w:rPr>
          <w:rFonts w:ascii="Arial" w:hAnsi="Arial" w:cs="Arial"/>
          <w:i/>
          <w:iCs/>
          <w:spacing w:val="2"/>
        </w:rPr>
        <w:t>u</w:t>
      </w:r>
      <w:r w:rsidRPr="00426014">
        <w:rPr>
          <w:rFonts w:ascii="Arial" w:hAnsi="Arial" w:cs="Arial"/>
          <w:i/>
          <w:iCs/>
          <w:spacing w:val="-1"/>
        </w:rPr>
        <w:t>ž</w:t>
      </w:r>
      <w:r w:rsidRPr="00426014">
        <w:rPr>
          <w:rFonts w:ascii="Arial" w:hAnsi="Arial" w:cs="Arial"/>
          <w:i/>
          <w:iCs/>
        </w:rPr>
        <w:t>b</w:t>
      </w:r>
      <w:r w:rsidRPr="00426014">
        <w:rPr>
          <w:rFonts w:ascii="Arial" w:hAnsi="Arial" w:cs="Arial"/>
          <w:i/>
          <w:iCs/>
          <w:spacing w:val="-1"/>
        </w:rPr>
        <w:t xml:space="preserve"> </w:t>
      </w:r>
      <w:r w:rsidRPr="00426014">
        <w:rPr>
          <w:rFonts w:ascii="Arial" w:hAnsi="Arial" w:cs="Arial"/>
          <w:i/>
          <w:iCs/>
        </w:rPr>
        <w:t>s</w:t>
      </w:r>
      <w:r w:rsidRPr="00426014">
        <w:rPr>
          <w:rFonts w:ascii="Arial" w:hAnsi="Arial" w:cs="Arial"/>
          <w:i/>
          <w:iCs/>
          <w:spacing w:val="2"/>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spacing w:val="1"/>
        </w:rPr>
        <w:t>k</w:t>
      </w:r>
      <w:r w:rsidRPr="00426014">
        <w:rPr>
          <w:rFonts w:ascii="Arial" w:hAnsi="Arial" w:cs="Arial"/>
          <w:i/>
          <w:iCs/>
        </w:rPr>
        <w:t>om n</w:t>
      </w:r>
      <w:r w:rsidRPr="00426014">
        <w:rPr>
          <w:rFonts w:ascii="Arial" w:hAnsi="Arial" w:cs="Arial"/>
          <w:i/>
          <w:iCs/>
          <w:spacing w:val="-1"/>
        </w:rPr>
        <w:t>i</w:t>
      </w:r>
      <w:r w:rsidRPr="00426014">
        <w:rPr>
          <w:rFonts w:ascii="Arial" w:hAnsi="Arial" w:cs="Arial"/>
          <w:i/>
          <w:iCs/>
        </w:rPr>
        <w:t>,</w:t>
      </w:r>
      <w:r w:rsidRPr="00426014">
        <w:rPr>
          <w:rFonts w:ascii="Arial" w:hAnsi="Arial" w:cs="Arial"/>
          <w:i/>
          <w:iCs/>
          <w:spacing w:val="1"/>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rPr>
        <w:t>k</w:t>
      </w:r>
      <w:r w:rsidRPr="00426014">
        <w:rPr>
          <w:rFonts w:ascii="Arial" w:hAnsi="Arial" w:cs="Arial"/>
          <w:i/>
          <w:iCs/>
          <w:spacing w:val="-1"/>
        </w:rPr>
        <w:t xml:space="preserve"> </w:t>
      </w:r>
      <w:r w:rsidRPr="00426014">
        <w:rPr>
          <w:rFonts w:ascii="Arial" w:hAnsi="Arial" w:cs="Arial"/>
          <w:i/>
          <w:iCs/>
        </w:rPr>
        <w:t>p</w:t>
      </w:r>
      <w:r w:rsidRPr="00426014">
        <w:rPr>
          <w:rFonts w:ascii="Arial" w:hAnsi="Arial" w:cs="Arial"/>
          <w:i/>
          <w:iCs/>
          <w:spacing w:val="2"/>
        </w:rPr>
        <w:t>o</w:t>
      </w:r>
      <w:r w:rsidRPr="00426014">
        <w:rPr>
          <w:rFonts w:ascii="Arial" w:hAnsi="Arial" w:cs="Arial"/>
          <w:i/>
          <w:iCs/>
        </w:rPr>
        <w:t>da</w:t>
      </w:r>
      <w:r w:rsidRPr="00426014">
        <w:rPr>
          <w:rFonts w:ascii="Arial" w:hAnsi="Arial" w:cs="Arial"/>
          <w:i/>
          <w:iCs/>
          <w:spacing w:val="1"/>
        </w:rPr>
        <w:t xml:space="preserve"> i</w:t>
      </w:r>
      <w:r w:rsidRPr="00426014">
        <w:rPr>
          <w:rFonts w:ascii="Arial" w:hAnsi="Arial" w:cs="Arial"/>
          <w:i/>
          <w:iCs/>
          <w:spacing w:val="-1"/>
        </w:rPr>
        <w:t>zj</w:t>
      </w:r>
      <w:r w:rsidRPr="00426014">
        <w:rPr>
          <w:rFonts w:ascii="Arial" w:hAnsi="Arial" w:cs="Arial"/>
          <w:i/>
          <w:iCs/>
        </w:rPr>
        <w:t>a</w:t>
      </w:r>
      <w:r w:rsidRPr="00426014">
        <w:rPr>
          <w:rFonts w:ascii="Arial" w:hAnsi="Arial" w:cs="Arial"/>
          <w:i/>
          <w:iCs/>
          <w:spacing w:val="1"/>
        </w:rPr>
        <w:t>v</w:t>
      </w:r>
      <w:r w:rsidRPr="00426014">
        <w:rPr>
          <w:rFonts w:ascii="Arial" w:hAnsi="Arial" w:cs="Arial"/>
          <w:i/>
          <w:iCs/>
          <w:spacing w:val="2"/>
        </w:rPr>
        <w:t>o</w:t>
      </w:r>
      <w:r w:rsidRPr="00426014">
        <w:rPr>
          <w:rFonts w:ascii="Arial" w:hAnsi="Arial" w:cs="Arial"/>
          <w:i/>
          <w:iCs/>
        </w:rPr>
        <w:t>:</w:t>
      </w:r>
    </w:p>
    <w:p w14:paraId="6BFA2E53" w14:textId="77777777" w:rsidR="003920CF" w:rsidRPr="00426014"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6014" w:rsidRDefault="003920CF" w:rsidP="003920CF">
      <w:pPr>
        <w:widowControl w:val="0"/>
        <w:tabs>
          <w:tab w:val="left" w:pos="9160"/>
        </w:tabs>
        <w:autoSpaceDE w:val="0"/>
        <w:autoSpaceDN w:val="0"/>
        <w:adjustRightInd w:val="0"/>
        <w:spacing w:after="0" w:line="250" w:lineRule="exact"/>
        <w:rPr>
          <w:rFonts w:ascii="Arial" w:hAnsi="Arial" w:cs="Arial"/>
        </w:rPr>
      </w:pPr>
      <w:r w:rsidRPr="00426014">
        <w:rPr>
          <w:rFonts w:ascii="Arial" w:hAnsi="Arial" w:cs="Arial"/>
          <w:spacing w:val="1"/>
          <w:position w:val="-1"/>
        </w:rPr>
        <w:t>I</w:t>
      </w:r>
      <w:r w:rsidRPr="00426014">
        <w:rPr>
          <w:rFonts w:ascii="Arial" w:hAnsi="Arial" w:cs="Arial"/>
          <w:spacing w:val="-2"/>
          <w:position w:val="-1"/>
        </w:rPr>
        <w:t>z</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2"/>
          <w:position w:val="-1"/>
        </w:rPr>
        <w:t>v</w:t>
      </w:r>
      <w:r w:rsidRPr="00426014">
        <w:rPr>
          <w:rFonts w:ascii="Arial" w:hAnsi="Arial" w:cs="Arial"/>
          <w:spacing w:val="-1"/>
          <w:position w:val="-1"/>
        </w:rPr>
        <w:t>l</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1"/>
          <w:position w:val="-1"/>
        </w:rPr>
        <w:t>m</w:t>
      </w:r>
      <w:r w:rsidRPr="00426014">
        <w:rPr>
          <w:rFonts w:ascii="Arial" w:hAnsi="Arial" w:cs="Arial"/>
          <w:position w:val="-1"/>
        </w:rPr>
        <w:t>, da</w:t>
      </w:r>
      <w:r w:rsidRPr="00426014">
        <w:rPr>
          <w:rFonts w:ascii="Arial" w:hAnsi="Arial" w:cs="Arial"/>
          <w:spacing w:val="1"/>
          <w:position w:val="-1"/>
        </w:rPr>
        <w:t xml:space="preserve"> </w:t>
      </w:r>
      <w:r w:rsidRPr="00426014">
        <w:rPr>
          <w:rFonts w:ascii="Arial" w:hAnsi="Arial" w:cs="Arial"/>
          <w:position w:val="-1"/>
        </w:rPr>
        <w:t>s</w:t>
      </w:r>
      <w:r w:rsidRPr="00426014">
        <w:rPr>
          <w:rFonts w:ascii="Arial" w:hAnsi="Arial" w:cs="Arial"/>
          <w:spacing w:val="-1"/>
          <w:position w:val="-1"/>
        </w:rPr>
        <w:t xml:space="preserve"> </w:t>
      </w:r>
      <w:r w:rsidRPr="00426014">
        <w:rPr>
          <w:rFonts w:ascii="Arial" w:hAnsi="Arial" w:cs="Arial"/>
          <w:position w:val="-1"/>
        </w:rPr>
        <w:t>ponudn</w:t>
      </w:r>
      <w:r w:rsidRPr="00426014">
        <w:rPr>
          <w:rFonts w:ascii="Arial" w:hAnsi="Arial" w:cs="Arial"/>
          <w:spacing w:val="-1"/>
          <w:position w:val="-1"/>
        </w:rPr>
        <w:t>i</w:t>
      </w:r>
      <w:r w:rsidRPr="00426014">
        <w:rPr>
          <w:rFonts w:ascii="Arial" w:hAnsi="Arial" w:cs="Arial"/>
          <w:spacing w:val="2"/>
          <w:position w:val="-1"/>
        </w:rPr>
        <w:t>k</w:t>
      </w:r>
      <w:r w:rsidRPr="00426014">
        <w:rPr>
          <w:rFonts w:ascii="Arial" w:hAnsi="Arial" w:cs="Arial"/>
          <w:spacing w:val="-3"/>
          <w:position w:val="-1"/>
        </w:rPr>
        <w:t>o</w:t>
      </w:r>
      <w:r w:rsidRPr="00426014">
        <w:rPr>
          <w:rFonts w:ascii="Arial" w:hAnsi="Arial" w:cs="Arial"/>
          <w:position w:val="-1"/>
        </w:rPr>
        <w:t>m</w:t>
      </w:r>
      <w:r w:rsidRPr="00426014">
        <w:rPr>
          <w:rFonts w:ascii="Arial" w:hAnsi="Arial" w:cs="Arial"/>
          <w:spacing w:val="2"/>
          <w:position w:val="-1"/>
        </w:rPr>
        <w:t xml:space="preserve"> ________________________________________________</w:t>
      </w:r>
      <w:r w:rsidRPr="00426014">
        <w:rPr>
          <w:rFonts w:ascii="Arial" w:hAnsi="Arial" w:cs="Arial"/>
          <w:spacing w:val="-1"/>
        </w:rPr>
        <w:t>(n</w:t>
      </w:r>
      <w:r w:rsidRPr="00426014">
        <w:rPr>
          <w:rFonts w:ascii="Arial" w:hAnsi="Arial" w:cs="Arial"/>
          <w:spacing w:val="2"/>
        </w:rPr>
        <w:t>a</w:t>
      </w:r>
      <w:r w:rsidRPr="00426014">
        <w:rPr>
          <w:rFonts w:ascii="Arial" w:hAnsi="Arial" w:cs="Arial"/>
        </w:rPr>
        <w:t>ziv in</w:t>
      </w:r>
      <w:r w:rsidRPr="00426014">
        <w:rPr>
          <w:rFonts w:ascii="Arial" w:hAnsi="Arial" w:cs="Arial"/>
          <w:spacing w:val="-1"/>
        </w:rPr>
        <w:t xml:space="preserve"> </w:t>
      </w:r>
      <w:r w:rsidRPr="00426014">
        <w:rPr>
          <w:rFonts w:ascii="Arial" w:hAnsi="Arial" w:cs="Arial"/>
        </w:rPr>
        <w:t>s</w:t>
      </w:r>
      <w:r w:rsidRPr="00426014">
        <w:rPr>
          <w:rFonts w:ascii="Arial" w:hAnsi="Arial" w:cs="Arial"/>
          <w:spacing w:val="2"/>
        </w:rPr>
        <w:t>e</w:t>
      </w:r>
      <w:r w:rsidRPr="00426014">
        <w:rPr>
          <w:rFonts w:ascii="Arial" w:hAnsi="Arial" w:cs="Arial"/>
          <w:spacing w:val="-1"/>
        </w:rPr>
        <w:t>d</w:t>
      </w:r>
      <w:r w:rsidRPr="00426014">
        <w:rPr>
          <w:rFonts w:ascii="Arial" w:hAnsi="Arial" w:cs="Arial"/>
          <w:spacing w:val="2"/>
        </w:rPr>
        <w:t>e</w:t>
      </w:r>
      <w:r w:rsidRPr="00426014">
        <w:rPr>
          <w:rFonts w:ascii="Arial" w:hAnsi="Arial" w:cs="Arial"/>
        </w:rPr>
        <w:t>ž</w:t>
      </w:r>
      <w:r w:rsidRPr="00426014">
        <w:rPr>
          <w:rFonts w:ascii="Arial" w:hAnsi="Arial" w:cs="Arial"/>
          <w:spacing w:val="-1"/>
        </w:rPr>
        <w:t xml:space="preserve"> p</w:t>
      </w:r>
      <w:r w:rsidRPr="00426014">
        <w:rPr>
          <w:rFonts w:ascii="Arial" w:hAnsi="Arial" w:cs="Arial"/>
          <w:spacing w:val="2"/>
        </w:rPr>
        <w:t>o</w:t>
      </w:r>
      <w:r w:rsidRPr="00426014">
        <w:rPr>
          <w:rFonts w:ascii="Arial" w:hAnsi="Arial" w:cs="Arial"/>
          <w:spacing w:val="-1"/>
        </w:rPr>
        <w:t>n</w:t>
      </w:r>
      <w:r w:rsidRPr="00426014">
        <w:rPr>
          <w:rFonts w:ascii="Arial" w:hAnsi="Arial" w:cs="Arial"/>
          <w:spacing w:val="2"/>
        </w:rPr>
        <w:t>u</w:t>
      </w:r>
      <w:r w:rsidRPr="00426014">
        <w:rPr>
          <w:rFonts w:ascii="Arial" w:hAnsi="Arial" w:cs="Arial"/>
          <w:spacing w:val="-1"/>
        </w:rPr>
        <w:t>dn</w:t>
      </w:r>
      <w:r w:rsidRPr="00426014">
        <w:rPr>
          <w:rFonts w:ascii="Arial" w:hAnsi="Arial" w:cs="Arial"/>
        </w:rPr>
        <w:t>i</w:t>
      </w:r>
      <w:r w:rsidRPr="00426014">
        <w:rPr>
          <w:rFonts w:ascii="Arial" w:hAnsi="Arial" w:cs="Arial"/>
          <w:spacing w:val="2"/>
        </w:rPr>
        <w:t>k</w:t>
      </w:r>
      <w:r w:rsidRPr="00426014">
        <w:rPr>
          <w:rFonts w:ascii="Arial" w:hAnsi="Arial" w:cs="Arial"/>
          <w:spacing w:val="-1"/>
        </w:rPr>
        <w:t>a</w:t>
      </w:r>
      <w:r w:rsidRPr="00426014">
        <w:rPr>
          <w:rFonts w:ascii="Arial" w:hAnsi="Arial" w:cs="Arial"/>
        </w:rPr>
        <w:t>)</w:t>
      </w:r>
    </w:p>
    <w:p w14:paraId="0553FA4B" w14:textId="77777777" w:rsidR="003920CF" w:rsidRPr="00426014"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6014" w:rsidRDefault="003920CF" w:rsidP="00AC7E2C">
      <w:pPr>
        <w:widowControl w:val="0"/>
        <w:autoSpaceDE w:val="0"/>
        <w:autoSpaceDN w:val="0"/>
        <w:adjustRightInd w:val="0"/>
        <w:spacing w:before="32" w:after="0" w:line="241" w:lineRule="auto"/>
        <w:ind w:right="74"/>
        <w:jc w:val="both"/>
        <w:rPr>
          <w:rFonts w:ascii="Arial" w:hAnsi="Arial" w:cs="Arial"/>
        </w:rPr>
      </w:pPr>
      <w:r w:rsidRPr="00426014">
        <w:rPr>
          <w:rFonts w:ascii="Arial" w:hAnsi="Arial" w:cs="Arial"/>
          <w:b/>
          <w:bCs/>
        </w:rPr>
        <w:t>ni</w:t>
      </w:r>
      <w:r w:rsidRPr="00426014">
        <w:rPr>
          <w:rFonts w:ascii="Arial" w:hAnsi="Arial" w:cs="Arial"/>
          <w:b/>
          <w:bCs/>
          <w:spacing w:val="52"/>
        </w:rPr>
        <w:t xml:space="preserve"> </w:t>
      </w:r>
      <w:r w:rsidRPr="00426014">
        <w:rPr>
          <w:rFonts w:ascii="Arial" w:hAnsi="Arial" w:cs="Arial"/>
          <w:b/>
          <w:bCs/>
        </w:rPr>
        <w:t>po</w:t>
      </w:r>
      <w:r w:rsidRPr="00426014">
        <w:rPr>
          <w:rFonts w:ascii="Arial" w:hAnsi="Arial" w:cs="Arial"/>
          <w:b/>
          <w:bCs/>
          <w:spacing w:val="-3"/>
        </w:rPr>
        <w:t>v</w:t>
      </w:r>
      <w:r w:rsidRPr="00426014">
        <w:rPr>
          <w:rFonts w:ascii="Arial" w:hAnsi="Arial" w:cs="Arial"/>
          <w:b/>
          <w:bCs/>
        </w:rPr>
        <w:t>ezan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55"/>
        </w:rPr>
        <w:t xml:space="preserve"> </w:t>
      </w:r>
      <w:r w:rsidRPr="00426014">
        <w:rPr>
          <w:rFonts w:ascii="Arial" w:hAnsi="Arial" w:cs="Arial"/>
          <w:b/>
          <w:bCs/>
          <w:spacing w:val="-3"/>
        </w:rPr>
        <w:t>d</w:t>
      </w:r>
      <w:r w:rsidRPr="00426014">
        <w:rPr>
          <w:rFonts w:ascii="Arial" w:hAnsi="Arial" w:cs="Arial"/>
          <w:b/>
          <w:bCs/>
          <w:spacing w:val="1"/>
        </w:rPr>
        <w:t>r</w:t>
      </w:r>
      <w:r w:rsidRPr="00426014">
        <w:rPr>
          <w:rFonts w:ascii="Arial" w:hAnsi="Arial" w:cs="Arial"/>
          <w:b/>
          <w:bCs/>
        </w:rPr>
        <w:t>užb,</w:t>
      </w:r>
      <w:r w:rsidRPr="00426014">
        <w:rPr>
          <w:rFonts w:ascii="Arial" w:hAnsi="Arial" w:cs="Arial"/>
          <w:b/>
          <w:bCs/>
          <w:spacing w:val="54"/>
        </w:rPr>
        <w:t xml:space="preserve"> </w:t>
      </w:r>
      <w:r w:rsidRPr="00426014">
        <w:rPr>
          <w:rFonts w:ascii="Arial" w:hAnsi="Arial" w:cs="Arial"/>
          <w:b/>
          <w:bCs/>
          <w:spacing w:val="-2"/>
        </w:rPr>
        <w:t>z</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ka</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53"/>
        </w:rPr>
        <w:t xml:space="preserve"> </w:t>
      </w:r>
      <w:r w:rsidRPr="00426014">
        <w:rPr>
          <w:rFonts w:ascii="Arial" w:hAnsi="Arial" w:cs="Arial"/>
          <w:b/>
          <w:bCs/>
        </w:rPr>
        <w:t xml:space="preserve">se  </w:t>
      </w:r>
      <w:r w:rsidRPr="00426014">
        <w:rPr>
          <w:rFonts w:ascii="Arial" w:hAnsi="Arial" w:cs="Arial"/>
          <w:b/>
          <w:bCs/>
          <w:spacing w:val="-3"/>
        </w:rPr>
        <w:t>g</w:t>
      </w:r>
      <w:r w:rsidRPr="00426014">
        <w:rPr>
          <w:rFonts w:ascii="Arial" w:hAnsi="Arial" w:cs="Arial"/>
          <w:b/>
          <w:bCs/>
          <w:spacing w:val="1"/>
        </w:rPr>
        <w:t>l</w:t>
      </w:r>
      <w:r w:rsidRPr="00426014">
        <w:rPr>
          <w:rFonts w:ascii="Arial" w:hAnsi="Arial" w:cs="Arial"/>
          <w:b/>
          <w:bCs/>
        </w:rPr>
        <w:t>ede  na</w:t>
      </w:r>
      <w:r w:rsidRPr="00426014">
        <w:rPr>
          <w:rFonts w:ascii="Arial" w:hAnsi="Arial" w:cs="Arial"/>
          <w:b/>
          <w:bCs/>
          <w:spacing w:val="50"/>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očbe </w:t>
      </w:r>
      <w:r w:rsidRPr="00426014">
        <w:rPr>
          <w:rFonts w:ascii="Arial" w:hAnsi="Arial" w:cs="Arial"/>
          <w:b/>
          <w:bCs/>
          <w:spacing w:val="11"/>
        </w:rPr>
        <w:t xml:space="preserve"> </w:t>
      </w:r>
      <w:r w:rsidRPr="00426014">
        <w:rPr>
          <w:rFonts w:ascii="Arial" w:hAnsi="Arial" w:cs="Arial"/>
          <w:b/>
          <w:bCs/>
        </w:rPr>
        <w:t>zakon</w:t>
      </w:r>
      <w:r w:rsidRPr="00426014">
        <w:rPr>
          <w:rFonts w:ascii="Arial" w:hAnsi="Arial" w:cs="Arial"/>
          <w:b/>
          <w:bCs/>
          <w:spacing w:val="-3"/>
        </w:rPr>
        <w:t>a</w:t>
      </w:r>
      <w:r w:rsidRPr="00426014">
        <w:rPr>
          <w:rFonts w:ascii="Arial" w:hAnsi="Arial" w:cs="Arial"/>
          <w:b/>
          <w:bCs/>
        </w:rPr>
        <w:t xml:space="preserve">, </w:t>
      </w:r>
      <w:r w:rsidRPr="00426014">
        <w:rPr>
          <w:rFonts w:ascii="Arial" w:hAnsi="Arial" w:cs="Arial"/>
          <w:b/>
          <w:bCs/>
          <w:spacing w:val="2"/>
        </w:rPr>
        <w:t xml:space="preserve"> </w:t>
      </w:r>
      <w:r w:rsidRPr="00426014">
        <w:rPr>
          <w:rFonts w:ascii="Arial" w:hAnsi="Arial" w:cs="Arial"/>
          <w:b/>
          <w:bCs/>
          <w:spacing w:val="-3"/>
        </w:rPr>
        <w:t>k</w:t>
      </w:r>
      <w:r w:rsidRPr="00426014">
        <w:rPr>
          <w:rFonts w:ascii="Arial" w:hAnsi="Arial" w:cs="Arial"/>
          <w:b/>
          <w:bCs/>
        </w:rPr>
        <w:t xml:space="preserve">i </w:t>
      </w:r>
      <w:r w:rsidRPr="00426014">
        <w:rPr>
          <w:rFonts w:ascii="Arial" w:hAnsi="Arial" w:cs="Arial"/>
          <w:b/>
          <w:bCs/>
          <w:spacing w:val="2"/>
        </w:rPr>
        <w:t xml:space="preserve"> </w:t>
      </w:r>
      <w:r w:rsidRPr="00426014">
        <w:rPr>
          <w:rFonts w:ascii="Arial" w:hAnsi="Arial" w:cs="Arial"/>
          <w:b/>
          <w:bCs/>
          <w:spacing w:val="-3"/>
        </w:rPr>
        <w:t>u</w:t>
      </w:r>
      <w:r w:rsidRPr="00426014">
        <w:rPr>
          <w:rFonts w:ascii="Arial" w:hAnsi="Arial" w:cs="Arial"/>
          <w:b/>
          <w:bCs/>
          <w:spacing w:val="-2"/>
        </w:rPr>
        <w:t>r</w:t>
      </w:r>
      <w:r w:rsidRPr="00426014">
        <w:rPr>
          <w:rFonts w:ascii="Arial" w:hAnsi="Arial" w:cs="Arial"/>
          <w:b/>
          <w:bCs/>
        </w:rPr>
        <w:t>e</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gospoda</w:t>
      </w:r>
      <w:r w:rsidRPr="00426014">
        <w:rPr>
          <w:rFonts w:ascii="Arial" w:hAnsi="Arial" w:cs="Arial"/>
          <w:b/>
          <w:bCs/>
          <w:spacing w:val="1"/>
        </w:rPr>
        <w:t>r</w:t>
      </w:r>
      <w:r w:rsidRPr="00426014">
        <w:rPr>
          <w:rFonts w:ascii="Arial" w:hAnsi="Arial" w:cs="Arial"/>
          <w:b/>
          <w:bCs/>
        </w:rPr>
        <w:t>ske d</w:t>
      </w:r>
      <w:r w:rsidRPr="00426014">
        <w:rPr>
          <w:rFonts w:ascii="Arial" w:hAnsi="Arial" w:cs="Arial"/>
          <w:b/>
          <w:bCs/>
          <w:spacing w:val="1"/>
        </w:rPr>
        <w:t>r</w:t>
      </w:r>
      <w:r w:rsidRPr="00426014">
        <w:rPr>
          <w:rFonts w:ascii="Arial" w:hAnsi="Arial" w:cs="Arial"/>
          <w:b/>
          <w:bCs/>
        </w:rPr>
        <w:t>užbe, š</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j</w:t>
      </w:r>
      <w:r w:rsidRPr="00426014">
        <w:rPr>
          <w:rFonts w:ascii="Arial" w:hAnsi="Arial" w:cs="Arial"/>
          <w:b/>
          <w:bCs/>
        </w:rPr>
        <w:t>e, da</w:t>
      </w:r>
      <w:r w:rsidRPr="00426014">
        <w:rPr>
          <w:rFonts w:ascii="Arial" w:hAnsi="Arial" w:cs="Arial"/>
          <w:b/>
          <w:bCs/>
          <w:spacing w:val="1"/>
        </w:rPr>
        <w:t xml:space="preserve"> </w:t>
      </w:r>
      <w:r w:rsidRPr="00426014">
        <w:rPr>
          <w:rFonts w:ascii="Arial" w:hAnsi="Arial" w:cs="Arial"/>
          <w:b/>
          <w:bCs/>
        </w:rPr>
        <w:t>so</w:t>
      </w:r>
      <w:r w:rsidRPr="00426014">
        <w:rPr>
          <w:rFonts w:ascii="Arial" w:hAnsi="Arial" w:cs="Arial"/>
          <w:b/>
          <w:bCs/>
          <w:spacing w:val="-1"/>
        </w:rPr>
        <w:t xml:space="preserve"> </w:t>
      </w:r>
      <w:r w:rsidRPr="00426014">
        <w:rPr>
          <w:rFonts w:ascii="Arial" w:hAnsi="Arial" w:cs="Arial"/>
          <w:b/>
          <w:bCs/>
        </w:rPr>
        <w:t>p</w:t>
      </w:r>
      <w:r w:rsidRPr="00426014">
        <w:rPr>
          <w:rFonts w:ascii="Arial" w:hAnsi="Arial" w:cs="Arial"/>
          <w:b/>
          <w:bCs/>
          <w:spacing w:val="-3"/>
        </w:rPr>
        <w:t>ov</w:t>
      </w:r>
      <w:r w:rsidRPr="00426014">
        <w:rPr>
          <w:rFonts w:ascii="Arial" w:hAnsi="Arial" w:cs="Arial"/>
          <w:b/>
          <w:bCs/>
        </w:rPr>
        <w:t>ezane.</w:t>
      </w:r>
    </w:p>
    <w:p w14:paraId="32551321" w14:textId="77777777" w:rsidR="003920CF" w:rsidRPr="00426014"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6014" w:rsidRDefault="003920CF" w:rsidP="00C61DFD">
      <w:pPr>
        <w:spacing w:after="0"/>
        <w:jc w:val="both"/>
        <w:rPr>
          <w:rFonts w:ascii="Arial" w:eastAsia="SimSun" w:hAnsi="Arial" w:cs="Arial"/>
          <w:b/>
          <w:lang w:eastAsia="zh-CN"/>
        </w:rPr>
      </w:pPr>
      <w:r w:rsidRPr="00426014">
        <w:rPr>
          <w:rFonts w:ascii="Arial" w:eastAsia="SimSun" w:hAnsi="Arial" w:cs="Arial"/>
          <w:b/>
          <w:lang w:eastAsia="zh-CN"/>
        </w:rPr>
        <w:t>Izjavljam, da sem kot fizične osebe - udeležence v lastništvu ponudnika navedel:</w:t>
      </w:r>
    </w:p>
    <w:p w14:paraId="1547C450" w14:textId="77777777" w:rsidR="003920CF" w:rsidRPr="00426014" w:rsidRDefault="003920CF" w:rsidP="0007387A">
      <w:pPr>
        <w:numPr>
          <w:ilvl w:val="0"/>
          <w:numId w:val="31"/>
        </w:numPr>
        <w:spacing w:after="0"/>
        <w:jc w:val="both"/>
        <w:rPr>
          <w:rFonts w:ascii="Arial" w:eastAsia="SimSun" w:hAnsi="Arial" w:cs="Arial"/>
          <w:b/>
          <w:lang w:eastAsia="zh-CN"/>
        </w:rPr>
      </w:pPr>
      <w:r w:rsidRPr="00426014">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6014" w:rsidRDefault="003920CF" w:rsidP="0007387A">
      <w:pPr>
        <w:numPr>
          <w:ilvl w:val="0"/>
          <w:numId w:val="31"/>
        </w:numPr>
        <w:jc w:val="both"/>
        <w:rPr>
          <w:rFonts w:ascii="Arial" w:eastAsia="SimSun" w:hAnsi="Arial" w:cs="Arial"/>
          <w:b/>
          <w:lang w:eastAsia="zh-CN"/>
        </w:rPr>
      </w:pPr>
      <w:r w:rsidRPr="00426014">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6014">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6014">
        <w:rPr>
          <w:rFonts w:ascii="Arial" w:hAnsi="Arial" w:cs="Arial"/>
          <w:b/>
          <w:bCs/>
        </w:rPr>
        <w:t>S</w:t>
      </w:r>
      <w:r w:rsidRPr="00426014">
        <w:rPr>
          <w:rFonts w:ascii="Arial" w:hAnsi="Arial" w:cs="Arial"/>
          <w:b/>
          <w:bCs/>
          <w:spacing w:val="57"/>
        </w:rPr>
        <w:t xml:space="preserve"> </w:t>
      </w:r>
      <w:r w:rsidRPr="00426014">
        <w:rPr>
          <w:rFonts w:ascii="Arial" w:hAnsi="Arial" w:cs="Arial"/>
          <w:b/>
          <w:bCs/>
        </w:rPr>
        <w:t>podp</w:t>
      </w:r>
      <w:r w:rsidRPr="00426014">
        <w:rPr>
          <w:rFonts w:ascii="Arial" w:hAnsi="Arial" w:cs="Arial"/>
          <w:b/>
          <w:bCs/>
          <w:spacing w:val="1"/>
        </w:rPr>
        <w:t>i</w:t>
      </w:r>
      <w:r w:rsidRPr="00426014">
        <w:rPr>
          <w:rFonts w:ascii="Arial" w:hAnsi="Arial" w:cs="Arial"/>
          <w:b/>
          <w:bCs/>
        </w:rPr>
        <w:t xml:space="preserve">som </w:t>
      </w:r>
      <w:r w:rsidRPr="00426014">
        <w:rPr>
          <w:rFonts w:ascii="Arial" w:hAnsi="Arial" w:cs="Arial"/>
          <w:b/>
          <w:bCs/>
          <w:spacing w:val="6"/>
        </w:rPr>
        <w:t xml:space="preserve"> </w:t>
      </w:r>
      <w:r w:rsidRPr="00426014">
        <w:rPr>
          <w:rFonts w:ascii="Arial" w:hAnsi="Arial" w:cs="Arial"/>
          <w:b/>
          <w:bCs/>
          <w:spacing w:val="1"/>
        </w:rPr>
        <w:t>t</w:t>
      </w:r>
      <w:r w:rsidRPr="00426014">
        <w:rPr>
          <w:rFonts w:ascii="Arial" w:hAnsi="Arial" w:cs="Arial"/>
          <w:b/>
          <w:bCs/>
        </w:rPr>
        <w:t xml:space="preserve">e </w:t>
      </w:r>
      <w:r w:rsidRPr="00426014">
        <w:rPr>
          <w:rFonts w:ascii="Arial" w:hAnsi="Arial" w:cs="Arial"/>
          <w:b/>
          <w:bCs/>
          <w:spacing w:val="5"/>
        </w:rPr>
        <w:t xml:space="preserve"> 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 xml:space="preserve">e </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1"/>
        </w:rPr>
        <w:t>mčim</w:t>
      </w:r>
      <w:r w:rsidRPr="00426014">
        <w:rPr>
          <w:rFonts w:ascii="Arial" w:hAnsi="Arial" w:cs="Arial"/>
          <w:b/>
          <w:bCs/>
          <w:spacing w:val="5"/>
        </w:rPr>
        <w:t xml:space="preserve"> </w:t>
      </w:r>
      <w:r w:rsidRPr="00426014">
        <w:rPr>
          <w:rFonts w:ascii="Arial" w:hAnsi="Arial" w:cs="Arial"/>
          <w:b/>
          <w:bCs/>
        </w:rPr>
        <w:t>za</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očnost</w:t>
      </w:r>
      <w:r w:rsidRPr="00426014">
        <w:rPr>
          <w:rFonts w:ascii="Arial" w:hAnsi="Arial" w:cs="Arial"/>
          <w:b/>
          <w:bCs/>
          <w:spacing w:val="15"/>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2"/>
        </w:rPr>
        <w:t xml:space="preserve"> </w:t>
      </w:r>
      <w:r w:rsidRPr="00426014">
        <w:rPr>
          <w:rFonts w:ascii="Arial" w:hAnsi="Arial" w:cs="Arial"/>
          <w:b/>
          <w:bCs/>
          <w:spacing w:val="1"/>
        </w:rPr>
        <w:t>r</w:t>
      </w:r>
      <w:r w:rsidRPr="00426014">
        <w:rPr>
          <w:rFonts w:ascii="Arial" w:hAnsi="Arial" w:cs="Arial"/>
          <w:b/>
          <w:bCs/>
        </w:rPr>
        <w:t>esničnost</w:t>
      </w:r>
      <w:r w:rsidRPr="00426014">
        <w:rPr>
          <w:rFonts w:ascii="Arial" w:hAnsi="Arial" w:cs="Arial"/>
          <w:b/>
          <w:bCs/>
          <w:spacing w:val="11"/>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er za</w:t>
      </w:r>
      <w:r w:rsidRPr="00426014">
        <w:rPr>
          <w:rFonts w:ascii="Arial" w:hAnsi="Arial" w:cs="Arial"/>
          <w:b/>
          <w:bCs/>
          <w:spacing w:val="5"/>
        </w:rPr>
        <w:t xml:space="preserve"> </w:t>
      </w:r>
      <w:r w:rsidRPr="00426014">
        <w:rPr>
          <w:rFonts w:ascii="Arial" w:hAnsi="Arial" w:cs="Arial"/>
          <w:b/>
          <w:bCs/>
        </w:rPr>
        <w:t>podano</w:t>
      </w:r>
      <w:r w:rsidRPr="00426014">
        <w:rPr>
          <w:rFonts w:ascii="Arial" w:hAnsi="Arial" w:cs="Arial"/>
          <w:b/>
          <w:bCs/>
          <w:spacing w:val="5"/>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5"/>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v</w:t>
      </w:r>
      <w:r w:rsidRPr="00426014">
        <w:rPr>
          <w:rFonts w:ascii="Arial" w:hAnsi="Arial" w:cs="Arial"/>
          <w:b/>
          <w:bCs/>
        </w:rPr>
        <w:t>ze</w:t>
      </w:r>
      <w:r w:rsidRPr="00426014">
        <w:rPr>
          <w:rFonts w:ascii="Arial" w:hAnsi="Arial" w:cs="Arial"/>
          <w:b/>
          <w:bCs/>
          <w:spacing w:val="1"/>
        </w:rPr>
        <w:t>m</w:t>
      </w:r>
      <w:r w:rsidRPr="00426014">
        <w:rPr>
          <w:rFonts w:ascii="Arial" w:hAnsi="Arial" w:cs="Arial"/>
          <w:b/>
          <w:bCs/>
        </w:rPr>
        <w:t>a</w:t>
      </w:r>
      <w:r w:rsidRPr="00426014">
        <w:rPr>
          <w:rFonts w:ascii="Arial" w:hAnsi="Arial" w:cs="Arial"/>
          <w:b/>
          <w:bCs/>
          <w:spacing w:val="1"/>
        </w:rPr>
        <w:t>m</w:t>
      </w:r>
      <w:r w:rsidRPr="00426014">
        <w:rPr>
          <w:rFonts w:ascii="Arial" w:hAnsi="Arial" w:cs="Arial"/>
          <w:b/>
          <w:bCs/>
          <w:spacing w:val="5"/>
        </w:rPr>
        <w:t xml:space="preserve"> </w:t>
      </w:r>
      <w:r w:rsidRPr="00426014">
        <w:rPr>
          <w:rFonts w:ascii="Arial" w:hAnsi="Arial" w:cs="Arial"/>
          <w:b/>
          <w:bCs/>
        </w:rPr>
        <w:t>po</w:t>
      </w:r>
      <w:r w:rsidRPr="00426014">
        <w:rPr>
          <w:rFonts w:ascii="Arial" w:hAnsi="Arial" w:cs="Arial"/>
          <w:b/>
          <w:bCs/>
          <w:spacing w:val="1"/>
        </w:rPr>
        <w:t>l</w:t>
      </w:r>
      <w:r w:rsidRPr="00426014">
        <w:rPr>
          <w:rFonts w:ascii="Arial" w:hAnsi="Arial" w:cs="Arial"/>
          <w:b/>
          <w:bCs/>
        </w:rPr>
        <w:t>no odgo</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1"/>
        </w:rPr>
        <w:t>r</w:t>
      </w:r>
      <w:r w:rsidRPr="00426014">
        <w:rPr>
          <w:rFonts w:ascii="Arial" w:hAnsi="Arial" w:cs="Arial"/>
          <w:b/>
          <w:bCs/>
        </w:rPr>
        <w:t>nos</w:t>
      </w:r>
      <w:r w:rsidRPr="00426014">
        <w:rPr>
          <w:rFonts w:ascii="Arial" w:hAnsi="Arial" w:cs="Arial"/>
          <w:b/>
          <w:bCs/>
          <w:spacing w:val="1"/>
        </w:rPr>
        <w:t>t</w:t>
      </w:r>
      <w:r w:rsidRPr="00426014">
        <w:rPr>
          <w:rFonts w:ascii="Arial" w:hAnsi="Arial" w:cs="Arial"/>
          <w:b/>
          <w:bCs/>
        </w:rPr>
        <w:t xml:space="preserve">. </w:t>
      </w:r>
      <w:r w:rsidRPr="00426014">
        <w:rPr>
          <w:rFonts w:ascii="Arial" w:hAnsi="Arial" w:cs="Arial"/>
          <w:b/>
          <w:bCs/>
          <w:spacing w:val="39"/>
        </w:rPr>
        <w:t xml:space="preserve"> </w:t>
      </w:r>
      <w:r w:rsidRPr="00426014">
        <w:rPr>
          <w:rFonts w:ascii="Arial" w:hAnsi="Arial" w:cs="Arial"/>
          <w:b/>
          <w:bCs/>
          <w:spacing w:val="-1"/>
        </w:rPr>
        <w:t>S</w:t>
      </w:r>
      <w:r w:rsidRPr="00426014">
        <w:rPr>
          <w:rFonts w:ascii="Arial" w:hAnsi="Arial" w:cs="Arial"/>
          <w:b/>
          <w:bCs/>
        </w:rPr>
        <w:t>eznan</w:t>
      </w:r>
      <w:r w:rsidRPr="00426014">
        <w:rPr>
          <w:rFonts w:ascii="Arial" w:hAnsi="Arial" w:cs="Arial"/>
          <w:b/>
          <w:bCs/>
          <w:spacing w:val="-1"/>
        </w:rPr>
        <w:t>j</w:t>
      </w:r>
      <w:r w:rsidRPr="00426014">
        <w:rPr>
          <w:rFonts w:ascii="Arial" w:hAnsi="Arial" w:cs="Arial"/>
          <w:b/>
          <w:bCs/>
        </w:rPr>
        <w:t xml:space="preserve">en </w:t>
      </w:r>
      <w:r w:rsidRPr="00426014">
        <w:rPr>
          <w:rFonts w:ascii="Arial" w:hAnsi="Arial" w:cs="Arial"/>
          <w:b/>
          <w:bCs/>
          <w:spacing w:val="39"/>
        </w:rPr>
        <w:t xml:space="preserve"> </w:t>
      </w:r>
      <w:r w:rsidRPr="00426014">
        <w:rPr>
          <w:rFonts w:ascii="Arial" w:hAnsi="Arial" w:cs="Arial"/>
          <w:b/>
          <w:bCs/>
        </w:rPr>
        <w:t>se</w:t>
      </w:r>
      <w:r w:rsidRPr="00426014">
        <w:rPr>
          <w:rFonts w:ascii="Arial" w:hAnsi="Arial" w:cs="Arial"/>
          <w:b/>
          <w:bCs/>
          <w:spacing w:val="1"/>
        </w:rPr>
        <w:t>m</w:t>
      </w:r>
      <w:r w:rsidRPr="00426014">
        <w:rPr>
          <w:rFonts w:ascii="Arial" w:hAnsi="Arial" w:cs="Arial"/>
          <w:b/>
          <w:bCs/>
        </w:rPr>
        <w:t xml:space="preserve"> </w:t>
      </w:r>
      <w:r w:rsidRPr="00426014">
        <w:rPr>
          <w:rFonts w:ascii="Arial" w:hAnsi="Arial" w:cs="Arial"/>
          <w:b/>
          <w:bCs/>
          <w:spacing w:val="37"/>
        </w:rPr>
        <w:t xml:space="preserve"> </w:t>
      </w:r>
      <w:r w:rsidRPr="00426014">
        <w:rPr>
          <w:rFonts w:ascii="Arial" w:hAnsi="Arial" w:cs="Arial"/>
          <w:b/>
          <w:bCs/>
        </w:rPr>
        <w:t xml:space="preserve">z </w:t>
      </w:r>
      <w:r w:rsidRPr="00426014">
        <w:rPr>
          <w:rFonts w:ascii="Arial" w:hAnsi="Arial" w:cs="Arial"/>
          <w:b/>
          <w:bCs/>
          <w:spacing w:val="38"/>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očbo </w:t>
      </w:r>
      <w:r w:rsidRPr="00426014">
        <w:rPr>
          <w:rFonts w:ascii="Arial" w:hAnsi="Arial" w:cs="Arial"/>
          <w:b/>
          <w:bCs/>
          <w:spacing w:val="46"/>
        </w:rPr>
        <w:t xml:space="preserve"> </w:t>
      </w:r>
      <w:r w:rsidRPr="00426014">
        <w:rPr>
          <w:rFonts w:ascii="Arial" w:hAnsi="Arial" w:cs="Arial"/>
          <w:b/>
          <w:bCs/>
        </w:rPr>
        <w:t xml:space="preserve">Zakona </w:t>
      </w:r>
      <w:r w:rsidRPr="00426014">
        <w:rPr>
          <w:rFonts w:ascii="Arial" w:hAnsi="Arial" w:cs="Arial"/>
          <w:b/>
          <w:bCs/>
          <w:spacing w:val="37"/>
        </w:rPr>
        <w:t xml:space="preserve"> </w:t>
      </w:r>
      <w:r w:rsidRPr="00426014">
        <w:rPr>
          <w:rFonts w:ascii="Arial" w:hAnsi="Arial" w:cs="Arial"/>
          <w:b/>
          <w:bCs/>
        </w:rPr>
        <w:t xml:space="preserve">o </w:t>
      </w:r>
      <w:r w:rsidRPr="00426014">
        <w:rPr>
          <w:rFonts w:ascii="Arial" w:hAnsi="Arial" w:cs="Arial"/>
          <w:b/>
          <w:bCs/>
          <w:spacing w:val="37"/>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1"/>
        </w:rPr>
        <w:t>t</w:t>
      </w:r>
      <w:r w:rsidRPr="00426014">
        <w:rPr>
          <w:rFonts w:ascii="Arial" w:hAnsi="Arial" w:cs="Arial"/>
          <w:b/>
          <w:bCs/>
        </w:rPr>
        <w:t>eg</w:t>
      </w:r>
      <w:r w:rsidRPr="00426014">
        <w:rPr>
          <w:rFonts w:ascii="Arial" w:hAnsi="Arial" w:cs="Arial"/>
          <w:b/>
          <w:bCs/>
          <w:spacing w:val="-2"/>
        </w:rPr>
        <w:t>r</w:t>
      </w:r>
      <w:r w:rsidRPr="00426014">
        <w:rPr>
          <w:rFonts w:ascii="Arial" w:hAnsi="Arial" w:cs="Arial"/>
          <w:b/>
          <w:bCs/>
          <w:spacing w:val="1"/>
        </w:rPr>
        <w:t>it</w:t>
      </w:r>
      <w:r w:rsidRPr="00426014">
        <w:rPr>
          <w:rFonts w:ascii="Arial" w:hAnsi="Arial" w:cs="Arial"/>
          <w:b/>
          <w:bCs/>
          <w:spacing w:val="-3"/>
        </w:rPr>
        <w:t>e</w:t>
      </w:r>
      <w:r w:rsidRPr="00426014">
        <w:rPr>
          <w:rFonts w:ascii="Arial" w:hAnsi="Arial" w:cs="Arial"/>
          <w:b/>
          <w:bCs/>
          <w:spacing w:val="1"/>
        </w:rPr>
        <w:t>t</w:t>
      </w:r>
      <w:r w:rsidRPr="00426014">
        <w:rPr>
          <w:rFonts w:ascii="Arial" w:hAnsi="Arial" w:cs="Arial"/>
          <w:b/>
          <w:bCs/>
        </w:rPr>
        <w:t xml:space="preserve">i </w:t>
      </w:r>
      <w:r w:rsidRPr="00426014">
        <w:rPr>
          <w:rFonts w:ascii="Arial" w:hAnsi="Arial" w:cs="Arial"/>
          <w:b/>
          <w:bCs/>
          <w:spacing w:val="36"/>
        </w:rPr>
        <w:t xml:space="preserve"> </w:t>
      </w:r>
      <w:r w:rsidRPr="00426014">
        <w:rPr>
          <w:rFonts w:ascii="Arial" w:hAnsi="Arial" w:cs="Arial"/>
          <w:b/>
          <w:bCs/>
          <w:spacing w:val="1"/>
        </w:rPr>
        <w:t>i</w:t>
      </w:r>
      <w:r w:rsidRPr="00426014">
        <w:rPr>
          <w:rFonts w:ascii="Arial" w:hAnsi="Arial" w:cs="Arial"/>
          <w:b/>
          <w:bCs/>
        </w:rPr>
        <w:t xml:space="preserve">n </w:t>
      </w:r>
      <w:r w:rsidRPr="00426014">
        <w:rPr>
          <w:rFonts w:ascii="Arial" w:hAnsi="Arial" w:cs="Arial"/>
          <w:b/>
          <w:bCs/>
          <w:spacing w:val="37"/>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ep</w:t>
      </w:r>
      <w:r w:rsidRPr="00426014">
        <w:rPr>
          <w:rFonts w:ascii="Arial" w:hAnsi="Arial" w:cs="Arial"/>
          <w:b/>
          <w:bCs/>
          <w:spacing w:val="1"/>
        </w:rPr>
        <w:t>r</w:t>
      </w:r>
      <w:r w:rsidRPr="00426014">
        <w:rPr>
          <w:rFonts w:ascii="Arial" w:hAnsi="Arial" w:cs="Arial"/>
          <w:b/>
          <w:bCs/>
        </w:rPr>
        <w:t>eče</w:t>
      </w:r>
      <w:r w:rsidRPr="00426014">
        <w:rPr>
          <w:rFonts w:ascii="Arial" w:hAnsi="Arial" w:cs="Arial"/>
          <w:b/>
          <w:bCs/>
          <w:spacing w:val="-3"/>
        </w:rPr>
        <w:t>v</w:t>
      </w:r>
      <w:r w:rsidRPr="00426014">
        <w:rPr>
          <w:rFonts w:ascii="Arial" w:hAnsi="Arial" w:cs="Arial"/>
          <w:b/>
          <w:bCs/>
        </w:rPr>
        <w:t>an</w:t>
      </w:r>
      <w:r w:rsidRPr="00426014">
        <w:rPr>
          <w:rFonts w:ascii="Arial" w:hAnsi="Arial" w:cs="Arial"/>
          <w:b/>
          <w:bCs/>
          <w:spacing w:val="-1"/>
        </w:rPr>
        <w:t>j</w:t>
      </w:r>
      <w:r w:rsidRPr="00426014">
        <w:rPr>
          <w:rFonts w:ascii="Arial" w:hAnsi="Arial" w:cs="Arial"/>
          <w:b/>
          <w:bCs/>
        </w:rPr>
        <w:t>u ko</w:t>
      </w:r>
      <w:r w:rsidRPr="00426014">
        <w:rPr>
          <w:rFonts w:ascii="Arial" w:hAnsi="Arial" w:cs="Arial"/>
          <w:b/>
          <w:bCs/>
          <w:spacing w:val="1"/>
        </w:rPr>
        <w:t>r</w:t>
      </w:r>
      <w:r w:rsidRPr="00426014">
        <w:rPr>
          <w:rFonts w:ascii="Arial" w:hAnsi="Arial" w:cs="Arial"/>
          <w:b/>
          <w:bCs/>
        </w:rPr>
        <w:t>upc</w:t>
      </w:r>
      <w:r w:rsidRPr="00426014">
        <w:rPr>
          <w:rFonts w:ascii="Arial" w:hAnsi="Arial" w:cs="Arial"/>
          <w:b/>
          <w:bCs/>
          <w:spacing w:val="1"/>
        </w:rPr>
        <w:t>i</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9"/>
        </w:rPr>
        <w:t xml:space="preserve"> </w:t>
      </w:r>
      <w:r w:rsidRPr="00426014">
        <w:rPr>
          <w:rFonts w:ascii="Arial" w:hAnsi="Arial" w:cs="Arial"/>
          <w:b/>
          <w:bCs/>
          <w:spacing w:val="-3"/>
        </w:rPr>
        <w:t>k</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oča,</w:t>
      </w:r>
      <w:r w:rsidRPr="00426014">
        <w:rPr>
          <w:rFonts w:ascii="Arial" w:hAnsi="Arial" w:cs="Arial"/>
          <w:b/>
          <w:bCs/>
          <w:spacing w:val="30"/>
        </w:rPr>
        <w:t xml:space="preserve"> </w:t>
      </w:r>
      <w:r w:rsidRPr="00426014">
        <w:rPr>
          <w:rFonts w:ascii="Arial" w:hAnsi="Arial" w:cs="Arial"/>
          <w:b/>
          <w:bCs/>
          <w:spacing w:val="-3"/>
        </w:rPr>
        <w:t>d</w:t>
      </w:r>
      <w:r w:rsidRPr="00426014">
        <w:rPr>
          <w:rFonts w:ascii="Arial" w:hAnsi="Arial" w:cs="Arial"/>
          <w:b/>
          <w:bCs/>
        </w:rPr>
        <w:t>a</w:t>
      </w:r>
      <w:r w:rsidRPr="00426014">
        <w:rPr>
          <w:rFonts w:ascii="Arial" w:hAnsi="Arial" w:cs="Arial"/>
          <w:b/>
          <w:bCs/>
          <w:spacing w:val="18"/>
        </w:rPr>
        <w:t xml:space="preserve"> </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pogodba</w:t>
      </w:r>
      <w:r w:rsidRPr="00426014">
        <w:rPr>
          <w:rFonts w:ascii="Arial" w:hAnsi="Arial" w:cs="Arial"/>
          <w:b/>
          <w:bCs/>
          <w:spacing w:val="18"/>
        </w:rPr>
        <w:t xml:space="preserve"> </w:t>
      </w:r>
      <w:r w:rsidRPr="00426014">
        <w:rPr>
          <w:rFonts w:ascii="Arial" w:hAnsi="Arial" w:cs="Arial"/>
          <w:b/>
          <w:bCs/>
        </w:rPr>
        <w:t>v</w:t>
      </w:r>
      <w:r w:rsidRPr="00426014">
        <w:rPr>
          <w:rFonts w:ascii="Arial" w:hAnsi="Arial" w:cs="Arial"/>
          <w:b/>
          <w:bCs/>
          <w:spacing w:val="16"/>
        </w:rPr>
        <w:t xml:space="preserve"> </w:t>
      </w:r>
      <w:r w:rsidRPr="00426014">
        <w:rPr>
          <w:rFonts w:ascii="Arial" w:hAnsi="Arial" w:cs="Arial"/>
          <w:b/>
          <w:bCs/>
        </w:rPr>
        <w:t>p</w:t>
      </w:r>
      <w:r w:rsidRPr="00426014">
        <w:rPr>
          <w:rFonts w:ascii="Arial" w:hAnsi="Arial" w:cs="Arial"/>
          <w:b/>
          <w:bCs/>
          <w:spacing w:val="1"/>
        </w:rPr>
        <w:t>rim</w:t>
      </w:r>
      <w:r w:rsidRPr="00426014">
        <w:rPr>
          <w:rFonts w:ascii="Arial" w:hAnsi="Arial" w:cs="Arial"/>
          <w:b/>
          <w:bCs/>
        </w:rPr>
        <w:t>e</w:t>
      </w:r>
      <w:r w:rsidRPr="00426014">
        <w:rPr>
          <w:rFonts w:ascii="Arial" w:hAnsi="Arial" w:cs="Arial"/>
          <w:b/>
          <w:bCs/>
          <w:spacing w:val="-2"/>
        </w:rPr>
        <w:t>r</w:t>
      </w:r>
      <w:r w:rsidRPr="00426014">
        <w:rPr>
          <w:rFonts w:ascii="Arial" w:hAnsi="Arial" w:cs="Arial"/>
          <w:b/>
          <w:bCs/>
        </w:rPr>
        <w:t>u</w:t>
      </w:r>
      <w:r w:rsidRPr="00426014">
        <w:rPr>
          <w:rFonts w:ascii="Arial" w:hAnsi="Arial" w:cs="Arial"/>
          <w:b/>
          <w:bCs/>
          <w:spacing w:val="18"/>
        </w:rPr>
        <w:t xml:space="preserve"> </w:t>
      </w:r>
      <w:r w:rsidRPr="00426014">
        <w:rPr>
          <w:rFonts w:ascii="Arial" w:hAnsi="Arial" w:cs="Arial"/>
          <w:b/>
          <w:bCs/>
          <w:spacing w:val="1"/>
        </w:rPr>
        <w:t>l</w:t>
      </w:r>
      <w:r w:rsidRPr="00426014">
        <w:rPr>
          <w:rFonts w:ascii="Arial" w:hAnsi="Arial" w:cs="Arial"/>
          <w:b/>
          <w:bCs/>
        </w:rPr>
        <w:t>ažne</w:t>
      </w:r>
      <w:r w:rsidRPr="00426014">
        <w:rPr>
          <w:rFonts w:ascii="Arial" w:hAnsi="Arial" w:cs="Arial"/>
          <w:b/>
          <w:bCs/>
          <w:spacing w:val="18"/>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a</w:t>
      </w:r>
      <w:r w:rsidRPr="00426014">
        <w:rPr>
          <w:rFonts w:ascii="Arial" w:hAnsi="Arial" w:cs="Arial"/>
          <w:b/>
          <w:bCs/>
          <w:spacing w:val="1"/>
        </w:rPr>
        <w:t>l</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ne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s</w:t>
      </w:r>
      <w:r w:rsidRPr="00426014">
        <w:rPr>
          <w:rFonts w:ascii="Arial" w:hAnsi="Arial" w:cs="Arial"/>
          <w:b/>
          <w:bCs/>
        </w:rPr>
        <w:t>ničn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29"/>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16"/>
        </w:rPr>
        <w:t xml:space="preserve"> </w:t>
      </w:r>
      <w:r w:rsidRPr="00426014">
        <w:rPr>
          <w:rFonts w:ascii="Arial" w:hAnsi="Arial" w:cs="Arial"/>
          <w:b/>
          <w:bCs/>
        </w:rPr>
        <w:t xml:space="preserve">o </w:t>
      </w:r>
      <w:r w:rsidRPr="00426014">
        <w:rPr>
          <w:rFonts w:ascii="Arial" w:hAnsi="Arial" w:cs="Arial"/>
          <w:b/>
          <w:bCs/>
          <w:position w:val="-1"/>
        </w:rPr>
        <w:t>de</w:t>
      </w:r>
      <w:r w:rsidRPr="00426014">
        <w:rPr>
          <w:rFonts w:ascii="Arial" w:hAnsi="Arial" w:cs="Arial"/>
          <w:b/>
          <w:bCs/>
          <w:spacing w:val="-1"/>
          <w:position w:val="-1"/>
        </w:rPr>
        <w:t>j</w:t>
      </w:r>
      <w:r w:rsidRPr="00426014">
        <w:rPr>
          <w:rFonts w:ascii="Arial" w:hAnsi="Arial" w:cs="Arial"/>
          <w:b/>
          <w:bCs/>
          <w:position w:val="-1"/>
        </w:rPr>
        <w:t>s</w:t>
      </w:r>
      <w:r w:rsidRPr="00426014">
        <w:rPr>
          <w:rFonts w:ascii="Arial" w:hAnsi="Arial" w:cs="Arial"/>
          <w:b/>
          <w:bCs/>
          <w:spacing w:val="1"/>
          <w:position w:val="-1"/>
        </w:rPr>
        <w:t>t</w:t>
      </w:r>
      <w:r w:rsidRPr="00426014">
        <w:rPr>
          <w:rFonts w:ascii="Arial" w:hAnsi="Arial" w:cs="Arial"/>
          <w:b/>
          <w:bCs/>
          <w:spacing w:val="-3"/>
          <w:position w:val="-1"/>
        </w:rPr>
        <w:t>v</w:t>
      </w:r>
      <w:r w:rsidRPr="00426014">
        <w:rPr>
          <w:rFonts w:ascii="Arial" w:hAnsi="Arial" w:cs="Arial"/>
          <w:b/>
          <w:bCs/>
          <w:spacing w:val="1"/>
          <w:position w:val="-1"/>
        </w:rPr>
        <w:t>i</w:t>
      </w:r>
      <w:r w:rsidRPr="00426014">
        <w:rPr>
          <w:rFonts w:ascii="Arial" w:hAnsi="Arial" w:cs="Arial"/>
          <w:b/>
          <w:bCs/>
          <w:position w:val="-1"/>
        </w:rPr>
        <w:t>h</w:t>
      </w:r>
      <w:r w:rsidRPr="00426014">
        <w:rPr>
          <w:rFonts w:ascii="Arial" w:hAnsi="Arial" w:cs="Arial"/>
          <w:b/>
          <w:bCs/>
          <w:spacing w:val="1"/>
          <w:position w:val="-1"/>
        </w:rPr>
        <w:t xml:space="preserve"> </w:t>
      </w:r>
      <w:r w:rsidRPr="00426014">
        <w:rPr>
          <w:rFonts w:ascii="Arial" w:hAnsi="Arial" w:cs="Arial"/>
          <w:b/>
          <w:bCs/>
          <w:position w:val="-1"/>
        </w:rPr>
        <w:t>v</w:t>
      </w:r>
      <w:r w:rsidRPr="00426014">
        <w:rPr>
          <w:rFonts w:ascii="Arial" w:hAnsi="Arial" w:cs="Arial"/>
          <w:b/>
          <w:bCs/>
          <w:spacing w:val="-1"/>
          <w:position w:val="-1"/>
        </w:rPr>
        <w:t xml:space="preserve"> </w:t>
      </w:r>
      <w:r w:rsidRPr="00426014">
        <w:rPr>
          <w:rFonts w:ascii="Arial" w:hAnsi="Arial" w:cs="Arial"/>
          <w:b/>
          <w:bCs/>
          <w:spacing w:val="1"/>
          <w:position w:val="-1"/>
        </w:rPr>
        <w:t>i</w:t>
      </w:r>
      <w:r w:rsidRPr="00426014">
        <w:rPr>
          <w:rFonts w:ascii="Arial" w:hAnsi="Arial" w:cs="Arial"/>
          <w:b/>
          <w:bCs/>
          <w:position w:val="-1"/>
        </w:rPr>
        <w:t>z</w:t>
      </w:r>
      <w:r w:rsidRPr="00426014">
        <w:rPr>
          <w:rFonts w:ascii="Arial" w:hAnsi="Arial" w:cs="Arial"/>
          <w:b/>
          <w:bCs/>
          <w:spacing w:val="-1"/>
          <w:position w:val="-1"/>
        </w:rPr>
        <w:t>j</w:t>
      </w:r>
      <w:r w:rsidRPr="00426014">
        <w:rPr>
          <w:rFonts w:ascii="Arial" w:hAnsi="Arial" w:cs="Arial"/>
          <w:b/>
          <w:bCs/>
          <w:position w:val="-1"/>
        </w:rPr>
        <w:t>a</w:t>
      </w:r>
      <w:r w:rsidRPr="00426014">
        <w:rPr>
          <w:rFonts w:ascii="Arial" w:hAnsi="Arial" w:cs="Arial"/>
          <w:b/>
          <w:bCs/>
          <w:spacing w:val="-3"/>
          <w:position w:val="-1"/>
        </w:rPr>
        <w:t>v</w:t>
      </w:r>
      <w:r w:rsidRPr="00426014">
        <w:rPr>
          <w:rFonts w:ascii="Arial" w:hAnsi="Arial" w:cs="Arial"/>
          <w:b/>
          <w:bCs/>
          <w:position w:val="-1"/>
        </w:rPr>
        <w:t>i</w:t>
      </w:r>
      <w:r w:rsidRPr="00426014">
        <w:rPr>
          <w:rFonts w:ascii="Arial" w:hAnsi="Arial" w:cs="Arial"/>
          <w:b/>
          <w:bCs/>
          <w:spacing w:val="3"/>
          <w:position w:val="-1"/>
        </w:rPr>
        <w:t xml:space="preserve"> </w:t>
      </w:r>
      <w:r w:rsidRPr="00426014">
        <w:rPr>
          <w:rFonts w:ascii="Arial" w:hAnsi="Arial" w:cs="Arial"/>
          <w:b/>
          <w:bCs/>
          <w:position w:val="-1"/>
        </w:rPr>
        <w:t>nična. Zavezujem se, da bom naročnika obvestil o vsaki spremembi posredovanih podatkov.</w:t>
      </w:r>
    </w:p>
    <w:p w14:paraId="06E2BAA1" w14:textId="77777777" w:rsidR="003920CF" w:rsidRPr="00426014"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Default="00656EF3" w:rsidP="00656EF3">
      <w:pPr>
        <w:ind w:right="-52"/>
        <w:rPr>
          <w:rFonts w:ascii="Arial" w:hAnsi="Arial" w:cs="Arial"/>
          <w:b/>
          <w:sz w:val="16"/>
          <w:szCs w:val="16"/>
        </w:rPr>
      </w:pPr>
    </w:p>
    <w:p w14:paraId="7E227BDE" w14:textId="77777777" w:rsidR="00EE3EB9" w:rsidRPr="00656EF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656EF3" w14:paraId="034DF303" w14:textId="77777777" w:rsidTr="00561576">
        <w:tc>
          <w:tcPr>
            <w:tcW w:w="2367" w:type="pct"/>
            <w:hideMark/>
          </w:tcPr>
          <w:p w14:paraId="032F7C9E" w14:textId="77777777" w:rsidR="00656EF3" w:rsidRPr="00656EF3" w:rsidRDefault="00656EF3" w:rsidP="00561576">
            <w:pPr>
              <w:jc w:val="both"/>
              <w:rPr>
                <w:rFonts w:ascii="Arial" w:hAnsi="Arial" w:cs="Arial"/>
                <w:position w:val="-2"/>
                <w:sz w:val="16"/>
                <w:szCs w:val="16"/>
              </w:rPr>
            </w:pPr>
          </w:p>
          <w:p w14:paraId="4FCC5B91"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Kraj in datum:</w:t>
            </w:r>
          </w:p>
        </w:tc>
        <w:tc>
          <w:tcPr>
            <w:tcW w:w="0" w:type="auto"/>
            <w:hideMark/>
          </w:tcPr>
          <w:p w14:paraId="6DE19CEC" w14:textId="5174C6F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656EF3" w:rsidRPr="00656EF3" w14:paraId="0987553A" w14:textId="77777777" w:rsidTr="00561576">
        <w:tc>
          <w:tcPr>
            <w:tcW w:w="2367" w:type="pct"/>
            <w:hideMark/>
          </w:tcPr>
          <w:p w14:paraId="60707582"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(žig)</w:t>
            </w:r>
          </w:p>
        </w:tc>
        <w:tc>
          <w:tcPr>
            <w:tcW w:w="0" w:type="auto"/>
            <w:hideMark/>
          </w:tcPr>
          <w:p w14:paraId="5558D7A4" w14:textId="516E902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____________________________________</w:t>
            </w:r>
            <w:r w:rsidR="00F24173">
              <w:rPr>
                <w:rFonts w:ascii="Arial" w:hAnsi="Arial" w:cs="Arial"/>
                <w:position w:val="-2"/>
                <w:sz w:val="16"/>
                <w:szCs w:val="16"/>
              </w:rPr>
              <w:t>___</w:t>
            </w:r>
          </w:p>
          <w:p w14:paraId="4C559022" w14:textId="55C808CE"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(Ime in priimek ter podpis zakonitega zastopnika)</w:t>
            </w:r>
          </w:p>
        </w:tc>
      </w:tr>
    </w:tbl>
    <w:p w14:paraId="4CA4EC01" w14:textId="77777777" w:rsidR="002C30AE" w:rsidRDefault="002C30AE" w:rsidP="003C6689">
      <w:pPr>
        <w:spacing w:after="0"/>
        <w:jc w:val="both"/>
        <w:rPr>
          <w:rFonts w:ascii="Arial" w:hAnsi="Arial" w:cs="Arial"/>
          <w:i/>
          <w:sz w:val="20"/>
          <w:szCs w:val="20"/>
        </w:rPr>
      </w:pPr>
    </w:p>
    <w:p w14:paraId="24D203E2" w14:textId="77777777" w:rsidR="00FB38AE" w:rsidRDefault="00FB38AE" w:rsidP="003C6689">
      <w:pPr>
        <w:spacing w:after="0"/>
        <w:jc w:val="both"/>
        <w:rPr>
          <w:rFonts w:ascii="Arial" w:hAnsi="Arial" w:cs="Arial"/>
          <w:i/>
          <w:sz w:val="20"/>
          <w:szCs w:val="20"/>
        </w:rPr>
      </w:pPr>
    </w:p>
    <w:p w14:paraId="2DDB5406" w14:textId="3844071F" w:rsidR="003C6689" w:rsidRDefault="003C6689" w:rsidP="003C6689">
      <w:pPr>
        <w:spacing w:after="0"/>
        <w:jc w:val="both"/>
        <w:rPr>
          <w:rFonts w:ascii="Arial" w:hAnsi="Arial" w:cs="Arial"/>
          <w:i/>
          <w:sz w:val="20"/>
          <w:szCs w:val="20"/>
        </w:rPr>
      </w:pPr>
      <w:r w:rsidRPr="006A3C14">
        <w:rPr>
          <w:rFonts w:ascii="Arial" w:hAnsi="Arial" w:cs="Arial"/>
          <w:i/>
          <w:sz w:val="20"/>
          <w:szCs w:val="20"/>
        </w:rPr>
        <w:t>Obrazec št: 1</w:t>
      </w:r>
      <w:r w:rsidR="00AE2EE7">
        <w:rPr>
          <w:rFonts w:ascii="Arial" w:hAnsi="Arial" w:cs="Arial"/>
          <w:i/>
          <w:sz w:val="20"/>
          <w:szCs w:val="20"/>
        </w:rPr>
        <w:t>2</w:t>
      </w:r>
    </w:p>
    <w:p w14:paraId="5C602A26" w14:textId="77777777" w:rsidR="00A17C2A" w:rsidRPr="006A3C14" w:rsidRDefault="00A17C2A" w:rsidP="003C6689">
      <w:pPr>
        <w:spacing w:after="0"/>
        <w:jc w:val="both"/>
        <w:rPr>
          <w:rFonts w:ascii="Arial" w:hAnsi="Arial" w:cs="Arial"/>
          <w:i/>
          <w:sz w:val="20"/>
          <w:szCs w:val="20"/>
        </w:rPr>
      </w:pPr>
    </w:p>
    <w:p w14:paraId="5229AC26" w14:textId="50EDB42D" w:rsidR="003C6689" w:rsidRPr="003C6689" w:rsidRDefault="003C6689" w:rsidP="003C6689">
      <w:pPr>
        <w:pStyle w:val="Naslov3"/>
        <w:jc w:val="center"/>
        <w:rPr>
          <w:rFonts w:ascii="Arial" w:hAnsi="Arial" w:cs="Arial"/>
          <w:color w:val="auto"/>
          <w:sz w:val="28"/>
          <w:szCs w:val="28"/>
          <w:u w:val="single"/>
        </w:rPr>
      </w:pPr>
      <w:bookmarkStart w:id="20" w:name="_Toc46494562"/>
      <w:r w:rsidRPr="003C6689">
        <w:rPr>
          <w:rFonts w:ascii="Arial" w:hAnsi="Arial" w:cs="Arial"/>
          <w:color w:val="auto"/>
          <w:sz w:val="28"/>
          <w:szCs w:val="28"/>
          <w:u w:val="single"/>
        </w:rPr>
        <w:t>IZJAVA O NEKAZNOVANOSTI – PRAVNA OSEBA</w:t>
      </w:r>
      <w:bookmarkEnd w:id="20"/>
    </w:p>
    <w:p w14:paraId="123A6A51" w14:textId="77777777" w:rsidR="003C6689" w:rsidRPr="00393FF7" w:rsidRDefault="003C6689" w:rsidP="0069170D">
      <w:pPr>
        <w:ind w:right="-52"/>
        <w:jc w:val="both"/>
        <w:rPr>
          <w:rFonts w:ascii="Arial" w:hAnsi="Arial" w:cs="Arial"/>
          <w:b/>
        </w:rPr>
      </w:pPr>
    </w:p>
    <w:p w14:paraId="542606E6" w14:textId="77777777" w:rsidR="00C145BB" w:rsidRPr="0067384F" w:rsidRDefault="0069170D" w:rsidP="00C145BB">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p w14:paraId="48B2A79B" w14:textId="77777777" w:rsidR="00C145BB" w:rsidRPr="00393FF7" w:rsidRDefault="00C145BB" w:rsidP="00C145BB">
      <w:pPr>
        <w:widowControl w:val="0"/>
        <w:autoSpaceDE w:val="0"/>
        <w:autoSpaceDN w:val="0"/>
        <w:adjustRightInd w:val="0"/>
        <w:spacing w:before="40" w:after="0" w:line="240" w:lineRule="auto"/>
        <w:rPr>
          <w:rFonts w:ascii="Arial" w:hAnsi="Arial" w:cs="Arial"/>
          <w:b/>
          <w:bCs/>
        </w:rPr>
      </w:pPr>
      <w:r w:rsidRPr="00393FF7">
        <w:rPr>
          <w:rFonts w:ascii="Arial" w:hAnsi="Arial" w:cs="Arial"/>
          <w:b/>
          <w:bCs/>
          <w:spacing w:val="-1"/>
        </w:rPr>
        <w:t>P</w:t>
      </w:r>
      <w:r w:rsidRPr="00393FF7">
        <w:rPr>
          <w:rFonts w:ascii="Arial" w:hAnsi="Arial" w:cs="Arial"/>
          <w:b/>
          <w:bCs/>
          <w:spacing w:val="1"/>
        </w:rPr>
        <w:t>OD</w:t>
      </w:r>
      <w:r w:rsidRPr="00393FF7">
        <w:rPr>
          <w:rFonts w:ascii="Arial" w:hAnsi="Arial" w:cs="Arial"/>
          <w:b/>
          <w:bCs/>
          <w:spacing w:val="-6"/>
        </w:rPr>
        <w:t>A</w:t>
      </w:r>
      <w:r w:rsidRPr="00393FF7">
        <w:rPr>
          <w:rFonts w:ascii="Arial" w:hAnsi="Arial" w:cs="Arial"/>
          <w:b/>
          <w:bCs/>
        </w:rPr>
        <w:t>T</w:t>
      </w:r>
      <w:r w:rsidRPr="00393FF7">
        <w:rPr>
          <w:rFonts w:ascii="Arial" w:hAnsi="Arial" w:cs="Arial"/>
          <w:b/>
          <w:bCs/>
          <w:spacing w:val="-1"/>
        </w:rPr>
        <w:t>K</w:t>
      </w:r>
      <w:r w:rsidRPr="00393FF7">
        <w:rPr>
          <w:rFonts w:ascii="Arial" w:hAnsi="Arial" w:cs="Arial"/>
          <w:b/>
          <w:bCs/>
        </w:rPr>
        <w:t>I</w:t>
      </w:r>
      <w:r w:rsidRPr="00393FF7">
        <w:rPr>
          <w:rFonts w:ascii="Arial" w:hAnsi="Arial" w:cs="Arial"/>
          <w:b/>
          <w:bCs/>
          <w:spacing w:val="3"/>
        </w:rPr>
        <w:t xml:space="preserve"> </w:t>
      </w:r>
      <w:r w:rsidRPr="00393FF7">
        <w:rPr>
          <w:rFonts w:ascii="Arial" w:hAnsi="Arial" w:cs="Arial"/>
          <w:b/>
          <w:bCs/>
        </w:rPr>
        <w:t>O</w:t>
      </w:r>
      <w:r w:rsidRPr="00393FF7">
        <w:rPr>
          <w:rFonts w:ascii="Arial" w:hAnsi="Arial" w:cs="Arial"/>
          <w:b/>
          <w:bCs/>
          <w:spacing w:val="3"/>
        </w:rPr>
        <w:t xml:space="preserve"> </w:t>
      </w:r>
      <w:r w:rsidRPr="00393FF7">
        <w:rPr>
          <w:rFonts w:ascii="Arial" w:hAnsi="Arial" w:cs="Arial"/>
          <w:b/>
          <w:bCs/>
          <w:spacing w:val="-3"/>
        </w:rPr>
        <w:t>P</w:t>
      </w:r>
      <w:r w:rsidRPr="00393FF7">
        <w:rPr>
          <w:rFonts w:ascii="Arial" w:hAnsi="Arial" w:cs="Arial"/>
          <w:b/>
          <w:bCs/>
          <w:spacing w:val="1"/>
        </w:rPr>
        <w:t>O</w:t>
      </w:r>
      <w:r w:rsidRPr="00393FF7">
        <w:rPr>
          <w:rFonts w:ascii="Arial" w:hAnsi="Arial" w:cs="Arial"/>
          <w:b/>
          <w:bCs/>
          <w:spacing w:val="-1"/>
        </w:rPr>
        <w:t>NUDN</w:t>
      </w:r>
      <w:r w:rsidRPr="00393FF7">
        <w:rPr>
          <w:rFonts w:ascii="Arial" w:hAnsi="Arial" w:cs="Arial"/>
          <w:b/>
          <w:bCs/>
          <w:spacing w:val="1"/>
        </w:rPr>
        <w:t>I</w:t>
      </w:r>
      <w:r w:rsidRPr="00393FF7">
        <w:rPr>
          <w:rFonts w:ascii="Arial" w:hAnsi="Arial" w:cs="Arial"/>
          <w:b/>
          <w:bCs/>
          <w:spacing w:val="-1"/>
        </w:rPr>
        <w:t>KU</w:t>
      </w:r>
      <w:r w:rsidRPr="00393FF7">
        <w:rPr>
          <w:rFonts w:ascii="Arial" w:hAnsi="Arial" w:cs="Arial"/>
          <w:b/>
          <w:bCs/>
        </w:rPr>
        <w:t>:</w:t>
      </w:r>
    </w:p>
    <w:p w14:paraId="04A7A595" w14:textId="77777777" w:rsidR="00C145BB" w:rsidRPr="00393FF7"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DE64D2"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DE64D2" w:rsidRDefault="005924A1" w:rsidP="00561576">
            <w:pPr>
              <w:jc w:val="both"/>
              <w:rPr>
                <w:rFonts w:ascii="Arial" w:hAnsi="Arial" w:cs="Arial"/>
                <w:sz w:val="20"/>
                <w:szCs w:val="20"/>
              </w:rPr>
            </w:pPr>
            <w:r w:rsidRPr="00393FF7">
              <w:rPr>
                <w:rFonts w:ascii="Arial" w:hAnsi="Arial" w:cs="Arial"/>
                <w:spacing w:val="-1"/>
                <w:position w:val="-1"/>
              </w:rPr>
              <w:t>N</w:t>
            </w:r>
            <w:r w:rsidRPr="00393FF7">
              <w:rPr>
                <w:rFonts w:ascii="Arial" w:hAnsi="Arial" w:cs="Arial"/>
                <w:position w:val="-1"/>
              </w:rPr>
              <w:t>a</w:t>
            </w:r>
            <w:r w:rsidRPr="00393FF7">
              <w:rPr>
                <w:rFonts w:ascii="Arial" w:hAnsi="Arial" w:cs="Arial"/>
                <w:spacing w:val="-2"/>
                <w:position w:val="-1"/>
              </w:rPr>
              <w:t>z</w:t>
            </w:r>
            <w:r w:rsidRPr="00393FF7">
              <w:rPr>
                <w:rFonts w:ascii="Arial" w:hAnsi="Arial" w:cs="Arial"/>
                <w:spacing w:val="1"/>
                <w:position w:val="-1"/>
              </w:rPr>
              <w:t>i</w:t>
            </w:r>
            <w:r w:rsidRPr="00393FF7">
              <w:rPr>
                <w:rFonts w:ascii="Arial" w:hAnsi="Arial" w:cs="Arial"/>
                <w:spacing w:val="-2"/>
                <w:position w:val="-1"/>
              </w:rPr>
              <w:t>v</w:t>
            </w:r>
            <w:r w:rsidRPr="00393FF7">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DE64D2" w:rsidRDefault="005924A1" w:rsidP="00561576">
            <w:pPr>
              <w:jc w:val="both"/>
              <w:rPr>
                <w:rFonts w:ascii="Arial" w:hAnsi="Arial" w:cs="Arial"/>
                <w:position w:val="-2"/>
                <w:sz w:val="20"/>
                <w:szCs w:val="20"/>
              </w:rPr>
            </w:pPr>
            <w:r w:rsidRPr="00393FF7">
              <w:rPr>
                <w:rFonts w:ascii="Arial" w:hAnsi="Arial" w:cs="Arial"/>
                <w:spacing w:val="-1"/>
                <w:position w:val="-1"/>
              </w:rPr>
              <w:t>Naslov</w:t>
            </w:r>
            <w:r>
              <w:rPr>
                <w:rFonts w:ascii="Arial" w:hAnsi="Arial" w:cs="Arial"/>
                <w:spacing w:val="-1"/>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DE64D2" w:rsidRDefault="005924A1" w:rsidP="00561576">
            <w:pPr>
              <w:jc w:val="both"/>
              <w:rPr>
                <w:rFonts w:ascii="Arial" w:hAnsi="Arial" w:cs="Arial"/>
                <w:position w:val="-2"/>
                <w:sz w:val="20"/>
                <w:szCs w:val="20"/>
              </w:rPr>
            </w:pPr>
          </w:p>
        </w:tc>
      </w:tr>
      <w:tr w:rsidR="005924A1" w:rsidRPr="00DE64D2"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DE64D2" w:rsidRDefault="005924A1" w:rsidP="00561576">
            <w:pPr>
              <w:jc w:val="both"/>
              <w:rPr>
                <w:rFonts w:ascii="Arial" w:hAnsi="Arial" w:cs="Arial"/>
                <w:sz w:val="20"/>
                <w:szCs w:val="20"/>
              </w:rPr>
            </w:pPr>
            <w:r w:rsidRPr="00393FF7">
              <w:rPr>
                <w:rFonts w:ascii="Arial" w:hAnsi="Arial" w:cs="Arial"/>
                <w:spacing w:val="-4"/>
                <w:position w:val="-1"/>
              </w:rPr>
              <w:t>M</w:t>
            </w:r>
            <w:r w:rsidRPr="00393FF7">
              <w:rPr>
                <w:rFonts w:ascii="Arial" w:hAnsi="Arial" w:cs="Arial"/>
                <w:position w:val="-1"/>
              </w:rPr>
              <w:t>a</w:t>
            </w:r>
            <w:r w:rsidRPr="00393FF7">
              <w:rPr>
                <w:rFonts w:ascii="Arial" w:hAnsi="Arial" w:cs="Arial"/>
                <w:spacing w:val="1"/>
                <w:position w:val="-1"/>
              </w:rPr>
              <w:t>t</w:t>
            </w:r>
            <w:r w:rsidRPr="00393FF7">
              <w:rPr>
                <w:rFonts w:ascii="Arial" w:hAnsi="Arial" w:cs="Arial"/>
                <w:spacing w:val="-1"/>
                <w:position w:val="-1"/>
              </w:rPr>
              <w:t>i</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position w:val="-1"/>
              </w:rPr>
              <w:t>e</w:t>
            </w:r>
            <w:r w:rsidRPr="00393FF7">
              <w:rPr>
                <w:rFonts w:ascii="Arial" w:hAnsi="Arial" w:cs="Arial"/>
                <w:spacing w:val="-2"/>
                <w:position w:val="-1"/>
              </w:rPr>
              <w:t>v</w:t>
            </w:r>
            <w:r w:rsidRPr="00393FF7">
              <w:rPr>
                <w:rFonts w:ascii="Arial" w:hAnsi="Arial" w:cs="Arial"/>
                <w:spacing w:val="-1"/>
                <w:position w:val="-1"/>
              </w:rPr>
              <w:t>il</w:t>
            </w:r>
            <w:r w:rsidRPr="00393FF7">
              <w:rPr>
                <w:rFonts w:ascii="Arial" w:hAnsi="Arial" w:cs="Arial"/>
                <w:spacing w:val="2"/>
                <w:position w:val="-1"/>
              </w:rPr>
              <w:t>k</w:t>
            </w:r>
            <w:r w:rsidRPr="00393FF7">
              <w:rPr>
                <w:rFonts w:ascii="Arial" w:hAnsi="Arial" w:cs="Arial"/>
                <w:position w:val="-1"/>
              </w:rPr>
              <w:t xml:space="preserve">a: </w:t>
            </w:r>
            <w:r w:rsidRPr="00393FF7">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DE64D2" w:rsidRDefault="005924A1" w:rsidP="00561576">
            <w:pPr>
              <w:jc w:val="both"/>
              <w:rPr>
                <w:rFonts w:ascii="Arial" w:hAnsi="Arial" w:cs="Arial"/>
                <w:sz w:val="20"/>
                <w:szCs w:val="20"/>
              </w:rPr>
            </w:pPr>
            <w:r w:rsidRPr="00393FF7">
              <w:rPr>
                <w:rFonts w:ascii="Arial" w:hAnsi="Arial" w:cs="Arial"/>
                <w:spacing w:val="1"/>
                <w:position w:val="-1"/>
              </w:rPr>
              <w:t>I</w:t>
            </w:r>
            <w:r w:rsidRPr="00393FF7">
              <w:rPr>
                <w:rFonts w:ascii="Arial" w:hAnsi="Arial" w:cs="Arial"/>
                <w:position w:val="-1"/>
              </w:rPr>
              <w:t xml:space="preserve">D </w:t>
            </w:r>
            <w:r w:rsidRPr="00393FF7">
              <w:rPr>
                <w:rFonts w:ascii="Arial" w:hAnsi="Arial" w:cs="Arial"/>
                <w:spacing w:val="-2"/>
                <w:position w:val="-1"/>
              </w:rPr>
              <w:t>z</w:t>
            </w:r>
            <w:r w:rsidRPr="00393FF7">
              <w:rPr>
                <w:rFonts w:ascii="Arial" w:hAnsi="Arial" w:cs="Arial"/>
                <w:position w:val="-1"/>
              </w:rPr>
              <w:t>a</w:t>
            </w:r>
            <w:r w:rsidRPr="00393FF7">
              <w:rPr>
                <w:rFonts w:ascii="Arial" w:hAnsi="Arial" w:cs="Arial"/>
                <w:spacing w:val="1"/>
                <w:position w:val="-1"/>
              </w:rPr>
              <w:t xml:space="preserve"> </w:t>
            </w:r>
            <w:r w:rsidRPr="00393FF7">
              <w:rPr>
                <w:rFonts w:ascii="Arial" w:hAnsi="Arial" w:cs="Arial"/>
                <w:spacing w:val="-1"/>
                <w:position w:val="-1"/>
              </w:rPr>
              <w:t>DD</w:t>
            </w:r>
            <w:r w:rsidRPr="00393FF7">
              <w:rPr>
                <w:rFonts w:ascii="Arial" w:hAnsi="Arial" w:cs="Arial"/>
                <w:position w:val="-1"/>
              </w:rPr>
              <w:t>V</w:t>
            </w:r>
            <w:r w:rsidRPr="00393FF7">
              <w:rPr>
                <w:rFonts w:ascii="Arial" w:hAnsi="Arial" w:cs="Arial"/>
                <w:spacing w:val="1"/>
                <w:position w:val="-1"/>
              </w:rPr>
              <w:t xml:space="preserve"> </w:t>
            </w:r>
            <w:r w:rsidRPr="00393FF7">
              <w:rPr>
                <w:rFonts w:ascii="Arial" w:hAnsi="Arial" w:cs="Arial"/>
                <w:position w:val="-1"/>
              </w:rPr>
              <w:t>a</w:t>
            </w:r>
            <w:r w:rsidRPr="00393FF7">
              <w:rPr>
                <w:rFonts w:ascii="Arial" w:hAnsi="Arial" w:cs="Arial"/>
                <w:spacing w:val="-1"/>
                <w:position w:val="-1"/>
              </w:rPr>
              <w:t>l</w:t>
            </w:r>
            <w:r w:rsidRPr="00393FF7">
              <w:rPr>
                <w:rFonts w:ascii="Arial" w:hAnsi="Arial" w:cs="Arial"/>
                <w:position w:val="-1"/>
              </w:rPr>
              <w:t>i da</w:t>
            </w:r>
            <w:r w:rsidRPr="00393FF7">
              <w:rPr>
                <w:rFonts w:ascii="Arial" w:hAnsi="Arial" w:cs="Arial"/>
                <w:spacing w:val="-2"/>
                <w:position w:val="-1"/>
              </w:rPr>
              <w:t>v</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spacing w:val="-3"/>
                <w:position w:val="-1"/>
              </w:rPr>
              <w:t>e</w:t>
            </w:r>
            <w:r w:rsidRPr="00393FF7">
              <w:rPr>
                <w:rFonts w:ascii="Arial" w:hAnsi="Arial" w:cs="Arial"/>
                <w:spacing w:val="-2"/>
                <w:position w:val="-1"/>
              </w:rPr>
              <w:t>v</w:t>
            </w:r>
            <w:r w:rsidRPr="00393FF7">
              <w:rPr>
                <w:rFonts w:ascii="Arial" w:hAnsi="Arial" w:cs="Arial"/>
                <w:spacing w:val="1"/>
                <w:position w:val="-1"/>
              </w:rPr>
              <w:t>i</w:t>
            </w:r>
            <w:r w:rsidRPr="00393FF7">
              <w:rPr>
                <w:rFonts w:ascii="Arial" w:hAnsi="Arial" w:cs="Arial"/>
                <w:spacing w:val="-1"/>
                <w:position w:val="-1"/>
              </w:rPr>
              <w:t>l</w:t>
            </w:r>
            <w:r w:rsidRPr="00393FF7">
              <w:rPr>
                <w:rFonts w:ascii="Arial" w:hAnsi="Arial" w:cs="Arial"/>
                <w:spacing w:val="2"/>
                <w:position w:val="-1"/>
              </w:rPr>
              <w:t>k</w:t>
            </w:r>
            <w:r w:rsidRPr="00393FF7">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bl>
    <w:p w14:paraId="6FE34530" w14:textId="77777777" w:rsidR="005924A1" w:rsidRPr="00393FF7"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393FF7"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393FF7">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1" w:name="_Hlk3271084"/>
      <w:r w:rsidRPr="00393FF7">
        <w:rPr>
          <w:rFonts w:ascii="Arial" w:hAnsi="Arial" w:cs="Arial"/>
          <w:color w:val="000000"/>
        </w:rPr>
        <w:t>na datum ______________ (ki je datum ko poteče rok za oddajo ponudb), kot tudi v trenutku podaje te izjave</w:t>
      </w:r>
      <w:bookmarkEnd w:id="21"/>
      <w:r w:rsidRPr="00393FF7">
        <w:rPr>
          <w:rFonts w:ascii="Arial" w:hAnsi="Arial" w:cs="Arial"/>
          <w:color w:val="000000"/>
        </w:rPr>
        <w:t>:</w:t>
      </w:r>
    </w:p>
    <w:p w14:paraId="0EFB9522" w14:textId="77777777" w:rsidR="0069170D" w:rsidRPr="00393FF7" w:rsidRDefault="0069170D" w:rsidP="0007387A">
      <w:pPr>
        <w:numPr>
          <w:ilvl w:val="0"/>
          <w:numId w:val="38"/>
        </w:numPr>
        <w:spacing w:after="0" w:line="240" w:lineRule="auto"/>
        <w:ind w:right="-52"/>
        <w:jc w:val="both"/>
        <w:rPr>
          <w:rFonts w:ascii="Arial" w:hAnsi="Arial" w:cs="Arial"/>
          <w:b/>
        </w:rPr>
      </w:pPr>
      <w:r w:rsidRPr="00393FF7">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393FF7" w:rsidRDefault="0069170D" w:rsidP="0069170D">
      <w:pPr>
        <w:ind w:right="-52"/>
        <w:jc w:val="both"/>
        <w:rPr>
          <w:rFonts w:ascii="Arial" w:hAnsi="Arial" w:cs="Arial"/>
        </w:rPr>
      </w:pPr>
      <w:r w:rsidRPr="00393FF7">
        <w:rPr>
          <w:rFonts w:ascii="Arial" w:hAnsi="Arial" w:cs="Arial"/>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551E30" w:rsidRDefault="00551E30" w:rsidP="00551E30">
      <w:pPr>
        <w:ind w:right="-52"/>
        <w:jc w:val="both"/>
        <w:rPr>
          <w:rFonts w:ascii="Arial" w:hAnsi="Arial" w:cs="Arial"/>
          <w:b/>
        </w:rPr>
      </w:pPr>
      <w:r w:rsidRPr="00517A0E">
        <w:rPr>
          <w:rFonts w:ascii="Arial" w:hAnsi="Arial" w:cs="Arial"/>
          <w:b/>
        </w:rPr>
        <w:t>in da za gospodarski subjekt ne obstaja izključitveni razlog iz prvega odstavka 75. člena ZJN-3.</w:t>
      </w:r>
    </w:p>
    <w:p w14:paraId="75324AF6" w14:textId="36A6C210" w:rsidR="0069170D" w:rsidRDefault="0069170D" w:rsidP="0069170D">
      <w:pPr>
        <w:ind w:right="-52"/>
        <w:rPr>
          <w:rFonts w:ascii="Arial" w:hAnsi="Arial" w:cs="Arial"/>
          <w:b/>
        </w:rPr>
      </w:pPr>
    </w:p>
    <w:p w14:paraId="366FB23C" w14:textId="76157A24" w:rsidR="00DF3C80" w:rsidRPr="00ED3EF5"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ED3EF5" w14:paraId="065E979B" w14:textId="77777777" w:rsidTr="00054F2F">
        <w:tc>
          <w:tcPr>
            <w:tcW w:w="2367" w:type="pct"/>
            <w:hideMark/>
          </w:tcPr>
          <w:p w14:paraId="20005CE0" w14:textId="77777777" w:rsidR="00BA283B" w:rsidRPr="00ED3EF5" w:rsidRDefault="00BA283B" w:rsidP="00561576">
            <w:pPr>
              <w:jc w:val="both"/>
              <w:rPr>
                <w:rFonts w:ascii="Arial" w:hAnsi="Arial" w:cs="Arial"/>
                <w:position w:val="-2"/>
                <w:sz w:val="16"/>
                <w:szCs w:val="16"/>
              </w:rPr>
            </w:pPr>
          </w:p>
          <w:p w14:paraId="48F7D20B"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Kraj in datum:</w:t>
            </w:r>
          </w:p>
        </w:tc>
        <w:tc>
          <w:tcPr>
            <w:tcW w:w="0" w:type="auto"/>
            <w:hideMark/>
          </w:tcPr>
          <w:p w14:paraId="6641D393" w14:textId="48882F0A" w:rsidR="00BA283B" w:rsidRPr="00ED3EF5" w:rsidRDefault="009531C6" w:rsidP="00561576">
            <w:pPr>
              <w:jc w:val="both"/>
              <w:rPr>
                <w:rFonts w:ascii="Arial" w:hAnsi="Arial" w:cs="Arial"/>
                <w:sz w:val="16"/>
                <w:szCs w:val="16"/>
              </w:rPr>
            </w:pPr>
            <w:r>
              <w:rPr>
                <w:rFonts w:ascii="Arial" w:hAnsi="Arial" w:cs="Arial"/>
                <w:position w:val="-2"/>
                <w:sz w:val="16"/>
                <w:szCs w:val="16"/>
              </w:rPr>
              <w:t xml:space="preserve">      </w:t>
            </w:r>
            <w:r w:rsidR="00BA283B" w:rsidRPr="00ED3EF5">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BA283B" w:rsidRPr="00ED3EF5" w14:paraId="21E4B1B4" w14:textId="77777777" w:rsidTr="00054F2F">
        <w:tc>
          <w:tcPr>
            <w:tcW w:w="2367" w:type="pct"/>
            <w:hideMark/>
          </w:tcPr>
          <w:p w14:paraId="75EAC9AE"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(žig)</w:t>
            </w:r>
          </w:p>
        </w:tc>
        <w:tc>
          <w:tcPr>
            <w:tcW w:w="0" w:type="auto"/>
            <w:hideMark/>
          </w:tcPr>
          <w:p w14:paraId="4B481724" w14:textId="25707639"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____________________________________</w:t>
            </w:r>
            <w:r w:rsidR="00F24173">
              <w:rPr>
                <w:rFonts w:ascii="Arial" w:hAnsi="Arial" w:cs="Arial"/>
                <w:position w:val="-2"/>
                <w:sz w:val="16"/>
                <w:szCs w:val="16"/>
              </w:rPr>
              <w:t xml:space="preserve">___ </w:t>
            </w:r>
          </w:p>
          <w:p w14:paraId="27AC8E88" w14:textId="21D099B8"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(Ime in priimek ter podpis</w:t>
            </w:r>
            <w:r w:rsidR="005735B1" w:rsidRPr="00ED3EF5">
              <w:rPr>
                <w:rFonts w:ascii="Arial" w:hAnsi="Arial" w:cs="Arial"/>
                <w:position w:val="-2"/>
                <w:sz w:val="16"/>
                <w:szCs w:val="16"/>
              </w:rPr>
              <w:t xml:space="preserve"> zakonitega zastopnika</w:t>
            </w:r>
            <w:r w:rsidRPr="00ED3EF5">
              <w:rPr>
                <w:rFonts w:ascii="Arial" w:hAnsi="Arial" w:cs="Arial"/>
                <w:position w:val="-2"/>
                <w:sz w:val="16"/>
                <w:szCs w:val="16"/>
              </w:rPr>
              <w:t>)</w:t>
            </w:r>
          </w:p>
        </w:tc>
      </w:tr>
    </w:tbl>
    <w:p w14:paraId="5D820601" w14:textId="77777777" w:rsidR="00BA283B" w:rsidRPr="006A3C14"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393FF7" w:rsidRDefault="0069170D" w:rsidP="0069170D">
      <w:pPr>
        <w:rPr>
          <w:rFonts w:ascii="Arial" w:hAnsi="Arial" w:cs="Arial"/>
          <w:color w:val="000000"/>
        </w:rPr>
      </w:pPr>
    </w:p>
    <w:p w14:paraId="1C7503D8" w14:textId="77777777" w:rsidR="0069170D" w:rsidRPr="00393FF7" w:rsidRDefault="0069170D" w:rsidP="0069170D">
      <w:pPr>
        <w:rPr>
          <w:rFonts w:ascii="Arial" w:hAnsi="Arial" w:cs="Arial"/>
          <w:color w:val="000000"/>
        </w:rPr>
      </w:pPr>
    </w:p>
    <w:p w14:paraId="6B85A141" w14:textId="77777777" w:rsidR="00A17C2A" w:rsidRPr="005513AD" w:rsidRDefault="0069170D" w:rsidP="0069170D">
      <w:pPr>
        <w:jc w:val="both"/>
        <w:rPr>
          <w:rFonts w:ascii="Arial" w:hAnsi="Arial" w:cs="Arial"/>
          <w:bCs/>
          <w:i/>
          <w:iCs/>
          <w:color w:val="000000"/>
          <w:u w:val="single"/>
        </w:rPr>
      </w:pPr>
      <w:r w:rsidRPr="005513AD">
        <w:rPr>
          <w:rFonts w:ascii="Arial" w:hAnsi="Arial" w:cs="Arial"/>
          <w:bCs/>
          <w:i/>
          <w:iCs/>
          <w:color w:val="000000"/>
          <w:u w:val="single"/>
        </w:rPr>
        <w:t xml:space="preserve">Opomba: </w:t>
      </w:r>
    </w:p>
    <w:p w14:paraId="5021353B" w14:textId="20800D29" w:rsidR="0069170D" w:rsidRPr="005513AD" w:rsidRDefault="0069170D" w:rsidP="0069170D">
      <w:pPr>
        <w:jc w:val="both"/>
        <w:rPr>
          <w:rFonts w:ascii="Arial" w:hAnsi="Arial" w:cs="Arial"/>
          <w:bCs/>
          <w:i/>
          <w:iCs/>
          <w:color w:val="000000"/>
        </w:rPr>
      </w:pPr>
      <w:r w:rsidRPr="005513AD">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393FF7" w:rsidRDefault="0069170D" w:rsidP="000F1D4D">
      <w:pPr>
        <w:spacing w:after="0"/>
        <w:jc w:val="both"/>
        <w:rPr>
          <w:rFonts w:ascii="Arial" w:hAnsi="Arial" w:cs="Arial"/>
          <w:i/>
        </w:rPr>
      </w:pPr>
    </w:p>
    <w:p w14:paraId="49A28723" w14:textId="77777777" w:rsidR="0069170D" w:rsidRPr="00393FF7" w:rsidRDefault="0069170D" w:rsidP="000F1D4D">
      <w:pPr>
        <w:spacing w:after="0"/>
        <w:jc w:val="both"/>
        <w:rPr>
          <w:rFonts w:ascii="Arial" w:hAnsi="Arial" w:cs="Arial"/>
          <w:i/>
        </w:rPr>
      </w:pPr>
    </w:p>
    <w:p w14:paraId="2A6BAF27" w14:textId="77777777" w:rsidR="0069170D" w:rsidRPr="00393FF7" w:rsidRDefault="0069170D" w:rsidP="000F1D4D">
      <w:pPr>
        <w:spacing w:after="0"/>
        <w:jc w:val="both"/>
        <w:rPr>
          <w:rFonts w:ascii="Arial" w:hAnsi="Arial" w:cs="Arial"/>
          <w:i/>
        </w:rPr>
      </w:pPr>
    </w:p>
    <w:p w14:paraId="1417D107" w14:textId="77777777" w:rsidR="0069170D" w:rsidRPr="00393FF7" w:rsidRDefault="0069170D" w:rsidP="000F1D4D">
      <w:pPr>
        <w:spacing w:after="0"/>
        <w:jc w:val="both"/>
        <w:rPr>
          <w:rFonts w:ascii="Arial" w:hAnsi="Arial" w:cs="Arial"/>
          <w:i/>
        </w:rPr>
      </w:pPr>
    </w:p>
    <w:p w14:paraId="4413BE4A" w14:textId="77777777" w:rsidR="0069170D" w:rsidRPr="00393FF7" w:rsidRDefault="0069170D" w:rsidP="000F1D4D">
      <w:pPr>
        <w:spacing w:after="0"/>
        <w:jc w:val="both"/>
        <w:rPr>
          <w:rFonts w:ascii="Arial" w:hAnsi="Arial" w:cs="Arial"/>
          <w:i/>
        </w:rPr>
      </w:pPr>
    </w:p>
    <w:p w14:paraId="46D9C48E" w14:textId="77777777" w:rsidR="0069170D" w:rsidRPr="00393FF7" w:rsidRDefault="0069170D" w:rsidP="000F1D4D">
      <w:pPr>
        <w:spacing w:after="0"/>
        <w:jc w:val="both"/>
        <w:rPr>
          <w:rFonts w:ascii="Arial" w:hAnsi="Arial" w:cs="Arial"/>
          <w:i/>
        </w:rPr>
      </w:pPr>
    </w:p>
    <w:p w14:paraId="29F589D3" w14:textId="77777777" w:rsidR="0069170D" w:rsidRPr="00393FF7" w:rsidRDefault="0069170D" w:rsidP="000F1D4D">
      <w:pPr>
        <w:spacing w:after="0"/>
        <w:jc w:val="both"/>
        <w:rPr>
          <w:rFonts w:ascii="Arial" w:hAnsi="Arial" w:cs="Arial"/>
          <w:i/>
        </w:rPr>
      </w:pPr>
    </w:p>
    <w:p w14:paraId="7EDD4C4B" w14:textId="00881FC5" w:rsidR="0069170D" w:rsidRDefault="0069170D" w:rsidP="000F1D4D">
      <w:pPr>
        <w:spacing w:after="0"/>
        <w:jc w:val="both"/>
        <w:rPr>
          <w:rFonts w:ascii="Arial" w:hAnsi="Arial" w:cs="Arial"/>
          <w:i/>
        </w:rPr>
      </w:pPr>
    </w:p>
    <w:p w14:paraId="01378470" w14:textId="49E0752F" w:rsidR="00A17C2A" w:rsidRDefault="00A17C2A" w:rsidP="000F1D4D">
      <w:pPr>
        <w:spacing w:after="0"/>
        <w:jc w:val="both"/>
        <w:rPr>
          <w:rFonts w:ascii="Arial" w:hAnsi="Arial" w:cs="Arial"/>
          <w:i/>
        </w:rPr>
      </w:pPr>
    </w:p>
    <w:p w14:paraId="42FC6FC4" w14:textId="69587BB5" w:rsidR="00A17C2A" w:rsidRDefault="00A17C2A" w:rsidP="000F1D4D">
      <w:pPr>
        <w:spacing w:after="0"/>
        <w:jc w:val="both"/>
        <w:rPr>
          <w:rFonts w:ascii="Arial" w:hAnsi="Arial" w:cs="Arial"/>
          <w:i/>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2315FC53" w14:textId="1D7DB5B3" w:rsidR="00A17C2A" w:rsidRDefault="00A17C2A" w:rsidP="000F1D4D">
      <w:pPr>
        <w:spacing w:after="0"/>
        <w:jc w:val="both"/>
        <w:rPr>
          <w:rFonts w:ascii="Arial" w:hAnsi="Arial" w:cs="Arial"/>
          <w:i/>
        </w:rPr>
      </w:pPr>
    </w:p>
    <w:p w14:paraId="7AB05AAE" w14:textId="5A93D06D" w:rsidR="00A17C2A" w:rsidRDefault="00A17C2A" w:rsidP="000F1D4D">
      <w:pPr>
        <w:spacing w:after="0"/>
        <w:jc w:val="both"/>
        <w:rPr>
          <w:rFonts w:ascii="Arial" w:hAnsi="Arial" w:cs="Arial"/>
          <w:i/>
        </w:rPr>
      </w:pPr>
    </w:p>
    <w:p w14:paraId="73AFD251" w14:textId="3B245CC5" w:rsidR="00A17C2A" w:rsidRDefault="00A17C2A" w:rsidP="000F1D4D">
      <w:pPr>
        <w:spacing w:after="0"/>
        <w:jc w:val="both"/>
        <w:rPr>
          <w:rFonts w:ascii="Arial" w:hAnsi="Arial" w:cs="Arial"/>
          <w:i/>
        </w:rPr>
      </w:pPr>
    </w:p>
    <w:p w14:paraId="7D07C868" w14:textId="2EA02BA1" w:rsidR="00A17C2A" w:rsidRDefault="00A17C2A" w:rsidP="000F1D4D">
      <w:pPr>
        <w:spacing w:after="0"/>
        <w:jc w:val="both"/>
        <w:rPr>
          <w:rFonts w:ascii="Arial" w:hAnsi="Arial" w:cs="Arial"/>
          <w:i/>
        </w:rPr>
      </w:pPr>
    </w:p>
    <w:p w14:paraId="51B67E0D" w14:textId="610EAC43" w:rsidR="00A17C2A" w:rsidRDefault="00A17C2A" w:rsidP="000F1D4D">
      <w:pPr>
        <w:spacing w:after="0"/>
        <w:jc w:val="both"/>
        <w:rPr>
          <w:rFonts w:ascii="Arial" w:hAnsi="Arial" w:cs="Arial"/>
          <w:i/>
        </w:rPr>
      </w:pPr>
    </w:p>
    <w:p w14:paraId="0AF363A1" w14:textId="3641D06F" w:rsidR="00A17C2A" w:rsidRDefault="00A17C2A" w:rsidP="000F1D4D">
      <w:pPr>
        <w:spacing w:after="0"/>
        <w:jc w:val="both"/>
        <w:rPr>
          <w:rFonts w:ascii="Arial" w:hAnsi="Arial" w:cs="Arial"/>
          <w:i/>
        </w:rPr>
      </w:pPr>
    </w:p>
    <w:p w14:paraId="15E60DF7" w14:textId="57D94644" w:rsidR="00A17C2A" w:rsidRDefault="00A17C2A" w:rsidP="000F1D4D">
      <w:pPr>
        <w:spacing w:after="0"/>
        <w:jc w:val="both"/>
        <w:rPr>
          <w:rFonts w:ascii="Arial" w:hAnsi="Arial" w:cs="Arial"/>
          <w:i/>
        </w:rPr>
      </w:pPr>
    </w:p>
    <w:p w14:paraId="45698B93" w14:textId="7D1C5D51" w:rsidR="00950645" w:rsidRDefault="00950645" w:rsidP="000F1D4D">
      <w:pPr>
        <w:spacing w:after="0"/>
        <w:jc w:val="both"/>
        <w:rPr>
          <w:rFonts w:ascii="Arial" w:hAnsi="Arial" w:cs="Arial"/>
          <w:i/>
        </w:rPr>
      </w:pPr>
    </w:p>
    <w:p w14:paraId="4434E13D" w14:textId="3BB1C1E5" w:rsidR="00950645" w:rsidRDefault="00950645" w:rsidP="000F1D4D">
      <w:pPr>
        <w:spacing w:after="0"/>
        <w:jc w:val="both"/>
        <w:rPr>
          <w:rFonts w:ascii="Arial" w:hAnsi="Arial" w:cs="Arial"/>
          <w:i/>
        </w:rPr>
      </w:pPr>
    </w:p>
    <w:p w14:paraId="2D6834C6" w14:textId="77777777" w:rsidR="00950645" w:rsidRDefault="00950645" w:rsidP="000F1D4D">
      <w:pPr>
        <w:spacing w:after="0"/>
        <w:jc w:val="both"/>
        <w:rPr>
          <w:rFonts w:ascii="Arial" w:hAnsi="Arial" w:cs="Arial"/>
          <w:i/>
        </w:rPr>
      </w:pPr>
    </w:p>
    <w:p w14:paraId="1A5F093B" w14:textId="4AF1CD49" w:rsidR="00A17C2A" w:rsidRDefault="00A17C2A" w:rsidP="000F1D4D">
      <w:pPr>
        <w:spacing w:after="0"/>
        <w:jc w:val="both"/>
        <w:rPr>
          <w:rFonts w:ascii="Arial" w:hAnsi="Arial" w:cs="Arial"/>
          <w:i/>
        </w:rPr>
      </w:pPr>
    </w:p>
    <w:p w14:paraId="395D53D8" w14:textId="4C6655A4" w:rsidR="00A17C2A" w:rsidRDefault="00A17C2A" w:rsidP="000F1D4D">
      <w:pPr>
        <w:spacing w:after="0"/>
        <w:jc w:val="both"/>
        <w:rPr>
          <w:rFonts w:ascii="Arial" w:hAnsi="Arial" w:cs="Arial"/>
          <w:i/>
        </w:rPr>
      </w:pPr>
    </w:p>
    <w:p w14:paraId="6858D05A" w14:textId="1F0C5421" w:rsidR="00BF2B11" w:rsidRPr="006A3C14" w:rsidRDefault="00BF2B11" w:rsidP="00BF2B11">
      <w:pPr>
        <w:spacing w:after="0"/>
        <w:jc w:val="both"/>
        <w:rPr>
          <w:rFonts w:ascii="Arial" w:hAnsi="Arial" w:cs="Arial"/>
          <w:i/>
          <w:sz w:val="20"/>
          <w:szCs w:val="20"/>
        </w:rPr>
      </w:pPr>
      <w:r w:rsidRPr="006A3C14">
        <w:rPr>
          <w:rFonts w:ascii="Arial" w:hAnsi="Arial" w:cs="Arial"/>
          <w:i/>
          <w:sz w:val="20"/>
          <w:szCs w:val="20"/>
        </w:rPr>
        <w:t>Obrazec št: 1</w:t>
      </w:r>
      <w:r w:rsidR="00AE2EE7">
        <w:rPr>
          <w:rFonts w:ascii="Arial" w:hAnsi="Arial" w:cs="Arial"/>
          <w:i/>
          <w:sz w:val="20"/>
          <w:szCs w:val="20"/>
        </w:rPr>
        <w:t>3</w:t>
      </w:r>
    </w:p>
    <w:p w14:paraId="3F4AE5EC" w14:textId="5DA7E49A" w:rsidR="00B6081A" w:rsidRPr="00B6081A" w:rsidRDefault="00B6081A" w:rsidP="00B6081A">
      <w:pPr>
        <w:pStyle w:val="Naslov3"/>
        <w:jc w:val="center"/>
        <w:rPr>
          <w:rFonts w:ascii="Arial" w:hAnsi="Arial" w:cs="Arial"/>
          <w:color w:val="auto"/>
          <w:sz w:val="28"/>
          <w:szCs w:val="28"/>
          <w:u w:val="single"/>
        </w:rPr>
      </w:pPr>
      <w:bookmarkStart w:id="22" w:name="_Toc46494563"/>
      <w:bookmarkStart w:id="23" w:name="_Hlk26794108"/>
      <w:r w:rsidRPr="00B6081A">
        <w:rPr>
          <w:rFonts w:ascii="Arial" w:hAnsi="Arial" w:cs="Arial"/>
          <w:color w:val="auto"/>
          <w:sz w:val="28"/>
          <w:szCs w:val="28"/>
          <w:u w:val="single"/>
        </w:rPr>
        <w:t>IZJAVA O NEKAZNOVANOSTI – FIZIČNA OSEBA</w:t>
      </w:r>
      <w:bookmarkEnd w:id="22"/>
    </w:p>
    <w:bookmarkEnd w:id="23"/>
    <w:p w14:paraId="0C2689FA" w14:textId="77777777" w:rsidR="000B6D01" w:rsidRDefault="000B6D01" w:rsidP="00B6081A">
      <w:pPr>
        <w:spacing w:after="0" w:line="360" w:lineRule="auto"/>
        <w:jc w:val="both"/>
        <w:rPr>
          <w:rFonts w:ascii="Arial" w:hAnsi="Arial" w:cs="Arial"/>
          <w:i/>
          <w:sz w:val="20"/>
        </w:rPr>
      </w:pPr>
    </w:p>
    <w:p w14:paraId="37636DAB" w14:textId="3D87E2A3" w:rsidR="00B6081A" w:rsidRPr="000B6D01" w:rsidRDefault="00B6081A" w:rsidP="00B6081A">
      <w:pPr>
        <w:spacing w:after="0" w:line="360" w:lineRule="auto"/>
        <w:jc w:val="both"/>
        <w:rPr>
          <w:rFonts w:ascii="Arial" w:hAnsi="Arial" w:cs="Arial"/>
          <w:iCs/>
          <w:sz w:val="20"/>
        </w:rPr>
      </w:pPr>
      <w:r w:rsidRPr="000B6D01">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Pr>
          <w:rFonts w:ascii="Arial" w:hAnsi="Arial" w:cs="Arial"/>
          <w:iCs/>
          <w:sz w:val="20"/>
        </w:rPr>
        <w:t>.</w:t>
      </w:r>
    </w:p>
    <w:p w14:paraId="4A132ECA" w14:textId="2D05A61C" w:rsidR="004367F7" w:rsidRPr="005012DA" w:rsidRDefault="00BF2B11" w:rsidP="005012DA">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DE64D2"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Ime in priimek</w:t>
            </w:r>
            <w:r w:rsidR="00856229">
              <w:rPr>
                <w:rFonts w:ascii="Arial" w:hAnsi="Arial" w:cs="Arial"/>
                <w:position w:val="-2"/>
                <w:sz w:val="20"/>
                <w:szCs w:val="20"/>
              </w:rPr>
              <w:t xml:space="preserve"> </w:t>
            </w:r>
            <w:r w:rsidRPr="00DE64D2">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DE64D2" w:rsidRDefault="004367F7" w:rsidP="00561576">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DE64D2" w:rsidRDefault="004367F7" w:rsidP="00561576">
            <w:pPr>
              <w:jc w:val="both"/>
              <w:rPr>
                <w:rFonts w:ascii="Arial" w:hAnsi="Arial" w:cs="Arial"/>
                <w:position w:val="-2"/>
                <w:sz w:val="20"/>
                <w:szCs w:val="20"/>
              </w:rPr>
            </w:pPr>
          </w:p>
        </w:tc>
      </w:tr>
      <w:tr w:rsidR="004367F7" w:rsidRPr="00DE64D2"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Naslov stalnega</w:t>
            </w:r>
            <w:r w:rsidR="00956EE7">
              <w:rPr>
                <w:rFonts w:ascii="Arial" w:hAnsi="Arial" w:cs="Arial"/>
                <w:position w:val="-2"/>
                <w:sz w:val="20"/>
                <w:szCs w:val="20"/>
              </w:rPr>
              <w:t xml:space="preserve"> / začasnega</w:t>
            </w:r>
            <w:r w:rsidRPr="00DE64D2">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bl>
    <w:p w14:paraId="72B9C265" w14:textId="77777777" w:rsidR="00D86576" w:rsidRDefault="00BF2B11" w:rsidP="00D86576">
      <w:pPr>
        <w:ind w:right="-52"/>
        <w:jc w:val="both"/>
        <w:rPr>
          <w:rFonts w:ascii="Arial" w:hAnsi="Arial" w:cs="Arial"/>
        </w:rPr>
      </w:pPr>
      <w:r w:rsidRPr="00393FF7">
        <w:rPr>
          <w:rFonts w:ascii="Arial" w:hAnsi="Arial" w:cs="Arial"/>
        </w:rPr>
        <w:t xml:space="preserve"> </w:t>
      </w:r>
    </w:p>
    <w:p w14:paraId="21416CDE" w14:textId="16130529" w:rsidR="00D86576" w:rsidRPr="00D86576" w:rsidRDefault="00D86576" w:rsidP="00D86576">
      <w:pPr>
        <w:ind w:right="-52"/>
        <w:jc w:val="both"/>
        <w:rPr>
          <w:rFonts w:ascii="Arial" w:hAnsi="Arial" w:cs="Arial"/>
          <w:color w:val="000000"/>
        </w:rPr>
      </w:pPr>
      <w:r w:rsidRPr="00D86576">
        <w:rPr>
          <w:rFonts w:ascii="Arial" w:hAnsi="Arial" w:cs="Arial"/>
          <w:color w:val="000000"/>
        </w:rPr>
        <w:t xml:space="preserve">S podpisom te izjave, spodaj podpisani __________________________________ (ime priimek, funkcija), </w:t>
      </w:r>
      <w:r w:rsidRPr="00D86576">
        <w:rPr>
          <w:rFonts w:ascii="Arial" w:hAnsi="Arial" w:cs="Arial"/>
          <w:b/>
          <w:color w:val="000000"/>
        </w:rPr>
        <w:t>pod kazensko in materialno odgovornostjo izjavljam</w:t>
      </w:r>
      <w:r w:rsidRPr="00D86576">
        <w:rPr>
          <w:rFonts w:ascii="Arial" w:hAnsi="Arial" w:cs="Arial"/>
          <w:color w:val="000000"/>
        </w:rPr>
        <w:t>, da na datum ______________ (ki je datum ko poteče rok za oddajo ponudb), kot tudi v trenutku podaje te izjave:</w:t>
      </w:r>
    </w:p>
    <w:p w14:paraId="65FA444F" w14:textId="77777777" w:rsidR="00D86576" w:rsidRPr="00D86576" w:rsidRDefault="00D86576" w:rsidP="0007387A">
      <w:pPr>
        <w:numPr>
          <w:ilvl w:val="0"/>
          <w:numId w:val="39"/>
        </w:numPr>
        <w:spacing w:after="0" w:line="240" w:lineRule="auto"/>
        <w:ind w:right="-52"/>
        <w:jc w:val="both"/>
        <w:rPr>
          <w:rFonts w:ascii="Arial" w:hAnsi="Arial" w:cs="Arial"/>
          <w:b/>
        </w:rPr>
      </w:pPr>
      <w:r w:rsidRPr="00D8657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Default="00BF2B11" w:rsidP="00BF2B11">
      <w:pPr>
        <w:ind w:right="-52"/>
        <w:jc w:val="both"/>
        <w:rPr>
          <w:rFonts w:ascii="Arial" w:hAnsi="Arial" w:cs="Arial"/>
        </w:rPr>
      </w:pPr>
      <w:r w:rsidRPr="00393FF7">
        <w:rPr>
          <w:rFonts w:ascii="Arial" w:hAnsi="Arial" w:cs="Arial"/>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Default="00551E30" w:rsidP="00BF2B11">
      <w:pPr>
        <w:ind w:right="-52"/>
        <w:rPr>
          <w:rFonts w:ascii="Arial" w:hAnsi="Arial" w:cs="Arial"/>
          <w:b/>
        </w:rPr>
      </w:pPr>
      <w:r w:rsidRPr="00517A0E">
        <w:rPr>
          <w:rFonts w:ascii="Arial" w:hAnsi="Arial" w:cs="Arial"/>
          <w:b/>
        </w:rPr>
        <w:t>in da zame ne obstaja izključitveni razlog iz prvega odstavka 75. člena ZJN-3.</w:t>
      </w:r>
    </w:p>
    <w:p w14:paraId="6C7D6318" w14:textId="77777777" w:rsidR="00551E30" w:rsidRDefault="00551E30" w:rsidP="00BF2B11">
      <w:pPr>
        <w:ind w:right="-52"/>
        <w:rPr>
          <w:rFonts w:ascii="Arial" w:hAnsi="Arial" w:cs="Arial"/>
          <w:b/>
        </w:rPr>
      </w:pPr>
    </w:p>
    <w:p w14:paraId="27AE1660" w14:textId="77777777" w:rsidR="00BF2B11" w:rsidRPr="00574F17"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574F17" w14:paraId="144E434C" w14:textId="77777777" w:rsidTr="00F24173">
        <w:tc>
          <w:tcPr>
            <w:tcW w:w="2367" w:type="pct"/>
            <w:hideMark/>
          </w:tcPr>
          <w:p w14:paraId="5C9D388A" w14:textId="77777777" w:rsidR="00BF2B11" w:rsidRPr="00574F17" w:rsidRDefault="00BF2B11" w:rsidP="00561576">
            <w:pPr>
              <w:jc w:val="both"/>
              <w:rPr>
                <w:rFonts w:ascii="Arial" w:hAnsi="Arial" w:cs="Arial"/>
                <w:position w:val="-2"/>
                <w:sz w:val="16"/>
                <w:szCs w:val="16"/>
              </w:rPr>
            </w:pPr>
          </w:p>
          <w:p w14:paraId="168EF3E8"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Kraj in datum:</w:t>
            </w:r>
          </w:p>
        </w:tc>
        <w:tc>
          <w:tcPr>
            <w:tcW w:w="0" w:type="auto"/>
            <w:hideMark/>
          </w:tcPr>
          <w:p w14:paraId="44829145" w14:textId="77777777" w:rsidR="00BF2B11" w:rsidRDefault="009531C6" w:rsidP="00561576">
            <w:pPr>
              <w:jc w:val="both"/>
              <w:rPr>
                <w:rFonts w:ascii="Arial" w:hAnsi="Arial" w:cs="Arial"/>
                <w:position w:val="-2"/>
                <w:sz w:val="16"/>
                <w:szCs w:val="16"/>
              </w:rPr>
            </w:pPr>
            <w:r>
              <w:rPr>
                <w:rFonts w:ascii="Arial" w:hAnsi="Arial" w:cs="Arial"/>
                <w:position w:val="-2"/>
                <w:sz w:val="16"/>
                <w:szCs w:val="16"/>
              </w:rPr>
              <w:t xml:space="preserve">               </w:t>
            </w:r>
            <w:r w:rsidR="00BF2B11" w:rsidRPr="00574F17">
              <w:rPr>
                <w:rFonts w:ascii="Arial" w:hAnsi="Arial" w:cs="Arial"/>
                <w:position w:val="-2"/>
                <w:sz w:val="16"/>
                <w:szCs w:val="16"/>
              </w:rPr>
              <w:t>Naziv:____________________________________</w:t>
            </w:r>
          </w:p>
          <w:p w14:paraId="052FC2BB" w14:textId="7A7B2A0F" w:rsidR="00F24173" w:rsidRPr="00574F17" w:rsidRDefault="00F24173" w:rsidP="00561576">
            <w:pPr>
              <w:jc w:val="both"/>
              <w:rPr>
                <w:rFonts w:ascii="Arial" w:hAnsi="Arial" w:cs="Arial"/>
                <w:sz w:val="16"/>
                <w:szCs w:val="16"/>
              </w:rPr>
            </w:pPr>
            <w:r>
              <w:rPr>
                <w:rFonts w:ascii="Arial" w:hAnsi="Arial" w:cs="Arial"/>
                <w:position w:val="-2"/>
                <w:sz w:val="16"/>
                <w:szCs w:val="16"/>
              </w:rPr>
              <w:t xml:space="preserve">                                             (Ime in priimek)</w:t>
            </w:r>
          </w:p>
        </w:tc>
      </w:tr>
      <w:tr w:rsidR="008F11D9" w:rsidRPr="00574F17" w14:paraId="53D1200A" w14:textId="77777777" w:rsidTr="00F24173">
        <w:tc>
          <w:tcPr>
            <w:tcW w:w="2367" w:type="pct"/>
          </w:tcPr>
          <w:p w14:paraId="597A4AFF" w14:textId="56724C6F" w:rsidR="008F11D9" w:rsidRPr="00574F17" w:rsidRDefault="008F11D9" w:rsidP="00561576">
            <w:pPr>
              <w:jc w:val="both"/>
              <w:rPr>
                <w:rFonts w:ascii="Arial" w:hAnsi="Arial" w:cs="Arial"/>
                <w:position w:val="-2"/>
                <w:sz w:val="16"/>
                <w:szCs w:val="16"/>
              </w:rPr>
            </w:pPr>
          </w:p>
        </w:tc>
        <w:tc>
          <w:tcPr>
            <w:tcW w:w="0" w:type="auto"/>
          </w:tcPr>
          <w:p w14:paraId="439C074E" w14:textId="043995E3" w:rsidR="008F11D9" w:rsidRPr="00574F17" w:rsidRDefault="008F11D9" w:rsidP="00F24173">
            <w:pPr>
              <w:jc w:val="both"/>
              <w:rPr>
                <w:rFonts w:ascii="Arial" w:hAnsi="Arial" w:cs="Arial"/>
                <w:position w:val="-2"/>
                <w:sz w:val="16"/>
                <w:szCs w:val="16"/>
              </w:rPr>
            </w:pPr>
          </w:p>
        </w:tc>
      </w:tr>
      <w:tr w:rsidR="00BF2B11" w:rsidRPr="00574F17" w14:paraId="21ADE0A6" w14:textId="77777777" w:rsidTr="00F24173">
        <w:tc>
          <w:tcPr>
            <w:tcW w:w="2367" w:type="pct"/>
            <w:hideMark/>
          </w:tcPr>
          <w:p w14:paraId="19787967"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(žig)</w:t>
            </w:r>
          </w:p>
        </w:tc>
        <w:tc>
          <w:tcPr>
            <w:tcW w:w="0" w:type="auto"/>
            <w:hideMark/>
          </w:tcPr>
          <w:p w14:paraId="3DD62023" w14:textId="62097AAE"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____________________________________</w:t>
            </w:r>
          </w:p>
          <w:p w14:paraId="5A9BAFA3" w14:textId="1D12CC6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8F11D9" w:rsidRPr="00574F17">
              <w:rPr>
                <w:rFonts w:ascii="Arial" w:hAnsi="Arial" w:cs="Arial"/>
                <w:position w:val="-2"/>
                <w:sz w:val="16"/>
                <w:szCs w:val="16"/>
              </w:rPr>
              <w:t xml:space="preserve">                    </w:t>
            </w:r>
            <w:r w:rsidR="00F24173">
              <w:rPr>
                <w:rFonts w:ascii="Arial" w:hAnsi="Arial" w:cs="Arial"/>
                <w:position w:val="-2"/>
                <w:sz w:val="16"/>
                <w:szCs w:val="16"/>
              </w:rPr>
              <w:t xml:space="preserve">                          </w:t>
            </w:r>
            <w:r w:rsidR="008F11D9" w:rsidRPr="00574F17">
              <w:rPr>
                <w:rFonts w:ascii="Arial" w:hAnsi="Arial" w:cs="Arial"/>
                <w:position w:val="-2"/>
                <w:sz w:val="16"/>
                <w:szCs w:val="16"/>
              </w:rPr>
              <w:t xml:space="preserve"> </w:t>
            </w:r>
            <w:r w:rsidRPr="00574F17">
              <w:rPr>
                <w:rFonts w:ascii="Arial" w:hAnsi="Arial" w:cs="Arial"/>
                <w:position w:val="-2"/>
                <w:sz w:val="16"/>
                <w:szCs w:val="16"/>
              </w:rPr>
              <w:t>(podpis)</w:t>
            </w:r>
          </w:p>
        </w:tc>
      </w:tr>
    </w:tbl>
    <w:p w14:paraId="26901161" w14:textId="77777777" w:rsidR="00BF2B11" w:rsidRPr="006A3C14"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393FF7" w:rsidRDefault="00BF2B11" w:rsidP="00BF2B11">
      <w:pPr>
        <w:rPr>
          <w:rFonts w:ascii="Arial" w:hAnsi="Arial" w:cs="Arial"/>
          <w:color w:val="000000"/>
        </w:rPr>
      </w:pPr>
    </w:p>
    <w:p w14:paraId="54B2FFB7" w14:textId="77777777" w:rsidR="00BF2B11" w:rsidRPr="00393FF7" w:rsidRDefault="00BF2B11" w:rsidP="00BF2B11">
      <w:pPr>
        <w:rPr>
          <w:rFonts w:ascii="Arial" w:hAnsi="Arial" w:cs="Arial"/>
          <w:color w:val="000000"/>
        </w:rPr>
      </w:pPr>
    </w:p>
    <w:p w14:paraId="654F07F1" w14:textId="77777777" w:rsidR="00574F17" w:rsidRPr="00EC1C8E" w:rsidRDefault="00BF2B11" w:rsidP="00BF2B11">
      <w:pPr>
        <w:jc w:val="both"/>
        <w:rPr>
          <w:rFonts w:ascii="Arial" w:hAnsi="Arial" w:cs="Arial"/>
          <w:bCs/>
          <w:i/>
          <w:iCs/>
          <w:color w:val="000000"/>
          <w:u w:val="single"/>
        </w:rPr>
      </w:pPr>
      <w:r w:rsidRPr="00EC1C8E">
        <w:rPr>
          <w:rFonts w:ascii="Arial" w:hAnsi="Arial" w:cs="Arial"/>
          <w:bCs/>
          <w:i/>
          <w:iCs/>
          <w:color w:val="000000"/>
          <w:u w:val="single"/>
        </w:rPr>
        <w:t xml:space="preserve">Opomba: </w:t>
      </w:r>
    </w:p>
    <w:p w14:paraId="7208FE99" w14:textId="1A8116A9" w:rsidR="00BF2B11" w:rsidRPr="00EC1C8E" w:rsidRDefault="00471236" w:rsidP="00BF2B11">
      <w:pPr>
        <w:jc w:val="both"/>
        <w:rPr>
          <w:rFonts w:ascii="Arial" w:hAnsi="Arial" w:cs="Arial"/>
          <w:bCs/>
          <w:i/>
          <w:iCs/>
          <w:color w:val="000000"/>
        </w:rPr>
      </w:pPr>
      <w:r w:rsidRPr="00EC1C8E">
        <w:rPr>
          <w:rFonts w:ascii="Arial" w:hAnsi="Arial" w:cs="Arial"/>
          <w:bCs/>
          <w:i/>
          <w:iCs/>
          <w:color w:val="000000"/>
        </w:rPr>
        <w:t>To izjavo se predloži kot zapriseženo izjavo</w:t>
      </w:r>
      <w:r w:rsidR="00BF2B11" w:rsidRPr="00EC1C8E">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E1C1BBB" w14:textId="77777777" w:rsidR="00BF2B11" w:rsidRPr="00393FF7" w:rsidRDefault="00BF2B11" w:rsidP="00BF2B11">
      <w:pPr>
        <w:spacing w:after="0"/>
        <w:jc w:val="both"/>
        <w:rPr>
          <w:rFonts w:ascii="Arial" w:hAnsi="Arial" w:cs="Arial"/>
          <w:i/>
        </w:rPr>
      </w:pPr>
    </w:p>
    <w:p w14:paraId="7760C15A" w14:textId="77777777" w:rsidR="00BF2B11" w:rsidRPr="00393FF7" w:rsidRDefault="00BF2B11" w:rsidP="00BF2B11">
      <w:pPr>
        <w:spacing w:after="0"/>
        <w:jc w:val="both"/>
        <w:rPr>
          <w:rFonts w:ascii="Arial" w:hAnsi="Arial" w:cs="Arial"/>
          <w:i/>
        </w:rPr>
      </w:pPr>
    </w:p>
    <w:p w14:paraId="55E69387" w14:textId="77777777" w:rsidR="00BF2B11" w:rsidRPr="00393FF7" w:rsidRDefault="00BF2B11" w:rsidP="00BF2B11">
      <w:pPr>
        <w:spacing w:after="0"/>
        <w:jc w:val="both"/>
        <w:rPr>
          <w:rFonts w:ascii="Arial" w:hAnsi="Arial" w:cs="Arial"/>
          <w:i/>
        </w:rPr>
      </w:pPr>
    </w:p>
    <w:p w14:paraId="09B6895F" w14:textId="77777777" w:rsidR="00BF2B11" w:rsidRPr="00393FF7" w:rsidRDefault="00BF2B11" w:rsidP="00BF2B11">
      <w:pPr>
        <w:spacing w:after="0"/>
        <w:jc w:val="both"/>
        <w:rPr>
          <w:rFonts w:ascii="Arial" w:hAnsi="Arial" w:cs="Arial"/>
          <w:i/>
        </w:rPr>
      </w:pPr>
    </w:p>
    <w:p w14:paraId="3AC0C77F" w14:textId="77777777" w:rsidR="00BF2B11" w:rsidRPr="00393FF7" w:rsidRDefault="00BF2B11" w:rsidP="00BF2B11">
      <w:pPr>
        <w:spacing w:after="0"/>
        <w:jc w:val="both"/>
        <w:rPr>
          <w:rFonts w:ascii="Arial" w:hAnsi="Arial" w:cs="Arial"/>
          <w:i/>
        </w:rPr>
      </w:pPr>
    </w:p>
    <w:p w14:paraId="10B21FA4" w14:textId="77777777" w:rsidR="00BF2B11" w:rsidRPr="00393FF7" w:rsidRDefault="00BF2B11" w:rsidP="00BF2B11">
      <w:pPr>
        <w:spacing w:after="0"/>
        <w:jc w:val="both"/>
        <w:rPr>
          <w:rFonts w:ascii="Arial" w:hAnsi="Arial" w:cs="Arial"/>
          <w:i/>
        </w:rPr>
      </w:pPr>
    </w:p>
    <w:p w14:paraId="74C1048F" w14:textId="77777777" w:rsidR="0069170D" w:rsidRDefault="0069170D" w:rsidP="000F1D4D">
      <w:pPr>
        <w:spacing w:after="0"/>
        <w:jc w:val="both"/>
        <w:rPr>
          <w:rFonts w:ascii="Arial" w:hAnsi="Arial" w:cs="Arial"/>
          <w:i/>
          <w:sz w:val="20"/>
          <w:szCs w:val="20"/>
        </w:rPr>
      </w:pPr>
    </w:p>
    <w:p w14:paraId="3A71639A" w14:textId="77777777" w:rsidR="0069170D" w:rsidRDefault="0069170D" w:rsidP="000F1D4D">
      <w:pPr>
        <w:spacing w:after="0"/>
        <w:jc w:val="both"/>
        <w:rPr>
          <w:rFonts w:ascii="Arial" w:hAnsi="Arial" w:cs="Arial"/>
          <w:i/>
          <w:sz w:val="20"/>
          <w:szCs w:val="20"/>
        </w:rPr>
      </w:pPr>
    </w:p>
    <w:p w14:paraId="42AEE2C0" w14:textId="77777777" w:rsidR="0069170D" w:rsidRDefault="0069170D" w:rsidP="000F1D4D">
      <w:pPr>
        <w:spacing w:after="0"/>
        <w:jc w:val="both"/>
        <w:rPr>
          <w:rFonts w:ascii="Arial" w:hAnsi="Arial" w:cs="Arial"/>
          <w:i/>
          <w:sz w:val="20"/>
          <w:szCs w:val="20"/>
        </w:rPr>
      </w:pPr>
    </w:p>
    <w:p w14:paraId="3F306E91" w14:textId="77777777" w:rsidR="0069170D" w:rsidRDefault="0069170D" w:rsidP="000F1D4D">
      <w:pPr>
        <w:spacing w:after="0"/>
        <w:jc w:val="both"/>
        <w:rPr>
          <w:rFonts w:ascii="Arial" w:hAnsi="Arial" w:cs="Arial"/>
          <w:i/>
          <w:sz w:val="20"/>
          <w:szCs w:val="20"/>
        </w:rPr>
      </w:pPr>
    </w:p>
    <w:p w14:paraId="0A5D4AB0" w14:textId="65E5FA55" w:rsidR="0069170D" w:rsidRDefault="0069170D" w:rsidP="000F1D4D">
      <w:pPr>
        <w:spacing w:after="0"/>
        <w:jc w:val="both"/>
        <w:rPr>
          <w:rFonts w:ascii="Arial" w:hAnsi="Arial" w:cs="Arial"/>
          <w:i/>
          <w:sz w:val="20"/>
          <w:szCs w:val="20"/>
        </w:rPr>
      </w:pPr>
    </w:p>
    <w:p w14:paraId="42C18CD5" w14:textId="1644AE2F" w:rsidR="00BC2969" w:rsidRDefault="00BC2969" w:rsidP="000F1D4D">
      <w:pPr>
        <w:spacing w:after="0"/>
        <w:jc w:val="both"/>
        <w:rPr>
          <w:rFonts w:ascii="Arial" w:hAnsi="Arial" w:cs="Arial"/>
          <w:i/>
          <w:sz w:val="20"/>
          <w:szCs w:val="20"/>
        </w:rPr>
      </w:pPr>
    </w:p>
    <w:p w14:paraId="63DAFCA4" w14:textId="1BAAE5F3" w:rsidR="00BC2969" w:rsidRDefault="00BC2969" w:rsidP="000F1D4D">
      <w:pPr>
        <w:spacing w:after="0"/>
        <w:jc w:val="both"/>
        <w:rPr>
          <w:rFonts w:ascii="Arial" w:hAnsi="Arial" w:cs="Arial"/>
          <w:i/>
          <w:sz w:val="20"/>
          <w:szCs w:val="20"/>
        </w:rPr>
      </w:pPr>
    </w:p>
    <w:p w14:paraId="06444E9B" w14:textId="0588540C" w:rsidR="00674447" w:rsidRDefault="00674447" w:rsidP="000F1D4D">
      <w:pPr>
        <w:spacing w:after="0"/>
        <w:jc w:val="both"/>
        <w:rPr>
          <w:rFonts w:ascii="Arial" w:hAnsi="Arial" w:cs="Arial"/>
          <w:i/>
          <w:sz w:val="20"/>
          <w:szCs w:val="20"/>
        </w:rPr>
      </w:pPr>
    </w:p>
    <w:p w14:paraId="5A0D0BA0" w14:textId="77777777" w:rsidR="00674447" w:rsidRDefault="00674447" w:rsidP="000F1D4D">
      <w:pPr>
        <w:spacing w:after="0"/>
        <w:jc w:val="both"/>
        <w:rPr>
          <w:rFonts w:ascii="Arial" w:hAnsi="Arial" w:cs="Arial"/>
          <w:i/>
          <w:sz w:val="20"/>
          <w:szCs w:val="20"/>
        </w:rPr>
      </w:pPr>
    </w:p>
    <w:p w14:paraId="1F3254C6" w14:textId="68EB0040" w:rsidR="00BC2969" w:rsidRDefault="00BC2969" w:rsidP="000F1D4D">
      <w:pPr>
        <w:spacing w:after="0"/>
        <w:jc w:val="both"/>
        <w:rPr>
          <w:rFonts w:ascii="Arial" w:hAnsi="Arial" w:cs="Arial"/>
          <w:i/>
          <w:sz w:val="20"/>
          <w:szCs w:val="20"/>
        </w:rPr>
      </w:pPr>
    </w:p>
    <w:p w14:paraId="1A758CAA" w14:textId="20B46185" w:rsidR="00BC2969" w:rsidRDefault="00BC2969" w:rsidP="000F1D4D">
      <w:pPr>
        <w:spacing w:after="0"/>
        <w:jc w:val="both"/>
        <w:rPr>
          <w:rFonts w:ascii="Arial" w:hAnsi="Arial" w:cs="Arial"/>
          <w:i/>
          <w:sz w:val="20"/>
          <w:szCs w:val="20"/>
        </w:rPr>
      </w:pPr>
    </w:p>
    <w:p w14:paraId="430DEBE8" w14:textId="77777777" w:rsidR="00F24173" w:rsidRDefault="00F24173" w:rsidP="000F1D4D">
      <w:pPr>
        <w:spacing w:after="0"/>
        <w:jc w:val="both"/>
        <w:rPr>
          <w:rFonts w:ascii="Arial" w:hAnsi="Arial" w:cs="Arial"/>
          <w:i/>
          <w:sz w:val="20"/>
          <w:szCs w:val="20"/>
        </w:rPr>
      </w:pPr>
    </w:p>
    <w:p w14:paraId="2B2AB542" w14:textId="77777777" w:rsidR="00950645" w:rsidRDefault="00950645" w:rsidP="000F1D4D">
      <w:pPr>
        <w:spacing w:after="0"/>
        <w:jc w:val="both"/>
        <w:rPr>
          <w:rFonts w:ascii="Arial" w:hAnsi="Arial" w:cs="Arial"/>
          <w:i/>
          <w:sz w:val="20"/>
          <w:szCs w:val="20"/>
        </w:rPr>
      </w:pPr>
    </w:p>
    <w:p w14:paraId="47321EB0" w14:textId="77777777" w:rsidR="00FB0B6E" w:rsidRDefault="00FB0B6E" w:rsidP="00FB0B6E">
      <w:pPr>
        <w:spacing w:before="225" w:after="225" w:line="240" w:lineRule="auto"/>
        <w:jc w:val="both"/>
        <w:rPr>
          <w:rFonts w:ascii="Arial" w:hAnsi="Arial" w:cs="Arial"/>
          <w:i/>
          <w:sz w:val="20"/>
          <w:szCs w:val="20"/>
        </w:rPr>
      </w:pPr>
    </w:p>
    <w:p w14:paraId="33BF0725" w14:textId="15B00C54" w:rsidR="00FB0B6E" w:rsidRPr="006A3C14" w:rsidRDefault="00FB0B6E" w:rsidP="00FB0B6E">
      <w:pPr>
        <w:spacing w:before="225" w:after="225" w:line="240" w:lineRule="auto"/>
        <w:jc w:val="both"/>
        <w:rPr>
          <w:rFonts w:ascii="Arial" w:hAnsi="Arial" w:cs="Arial"/>
          <w:i/>
          <w:sz w:val="20"/>
          <w:szCs w:val="20"/>
        </w:rPr>
      </w:pPr>
      <w:r>
        <w:rPr>
          <w:rFonts w:ascii="Arial" w:hAnsi="Arial" w:cs="Arial"/>
          <w:i/>
          <w:sz w:val="20"/>
          <w:szCs w:val="20"/>
        </w:rPr>
        <w:t>Obrazec št. 14</w:t>
      </w:r>
    </w:p>
    <w:p w14:paraId="4281D2FC" w14:textId="77777777" w:rsidR="00FB0B6E" w:rsidRDefault="00FB0B6E" w:rsidP="00FB0B6E">
      <w:pPr>
        <w:pStyle w:val="Naslov3"/>
        <w:jc w:val="center"/>
        <w:rPr>
          <w:rFonts w:ascii="Arial" w:hAnsi="Arial" w:cs="Arial"/>
          <w:color w:val="auto"/>
          <w:sz w:val="28"/>
          <w:szCs w:val="28"/>
          <w:u w:val="single"/>
        </w:rPr>
      </w:pPr>
      <w:bookmarkStart w:id="24" w:name="_Toc46494565"/>
      <w:r>
        <w:rPr>
          <w:rFonts w:ascii="Arial" w:hAnsi="Arial" w:cs="Arial"/>
          <w:color w:val="auto"/>
          <w:sz w:val="28"/>
          <w:szCs w:val="28"/>
          <w:u w:val="single"/>
        </w:rPr>
        <w:t>IZJAVA</w:t>
      </w:r>
      <w:bookmarkEnd w:id="24"/>
    </w:p>
    <w:p w14:paraId="0987DE66" w14:textId="77777777" w:rsidR="00FB0B6E" w:rsidRPr="00D50970" w:rsidRDefault="00FB0B6E" w:rsidP="00FB0B6E"/>
    <w:tbl>
      <w:tblPr>
        <w:tblW w:w="0" w:type="auto"/>
        <w:tblInd w:w="408" w:type="dxa"/>
        <w:tblLook w:val="01E0" w:firstRow="1" w:lastRow="1" w:firstColumn="1" w:lastColumn="1" w:noHBand="0" w:noVBand="0"/>
      </w:tblPr>
      <w:tblGrid>
        <w:gridCol w:w="3600"/>
        <w:gridCol w:w="4380"/>
      </w:tblGrid>
      <w:tr w:rsidR="00FB0B6E" w:rsidRPr="006A3C14" w14:paraId="016D8035" w14:textId="77777777" w:rsidTr="002C30AE">
        <w:trPr>
          <w:trHeight w:val="397"/>
        </w:trPr>
        <w:tc>
          <w:tcPr>
            <w:tcW w:w="3600" w:type="dxa"/>
            <w:tcBorders>
              <w:bottom w:val="single" w:sz="4" w:space="0" w:color="auto"/>
            </w:tcBorders>
            <w:shd w:val="clear" w:color="auto" w:fill="auto"/>
            <w:vAlign w:val="bottom"/>
          </w:tcPr>
          <w:p w14:paraId="3C6BA228"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0838ADBA"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FB0B6E" w:rsidRPr="006A3C14" w14:paraId="6ECE09D7" w14:textId="77777777" w:rsidTr="002C30AE">
        <w:trPr>
          <w:trHeight w:val="397"/>
        </w:trPr>
        <w:tc>
          <w:tcPr>
            <w:tcW w:w="3600" w:type="dxa"/>
            <w:tcBorders>
              <w:top w:val="single" w:sz="4" w:space="0" w:color="auto"/>
              <w:bottom w:val="single" w:sz="4" w:space="0" w:color="auto"/>
            </w:tcBorders>
            <w:shd w:val="clear" w:color="auto" w:fill="auto"/>
            <w:vAlign w:val="bottom"/>
          </w:tcPr>
          <w:p w14:paraId="60DC173E"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767482E2"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715C731D" w14:textId="77777777" w:rsidR="00FB0B6E" w:rsidRDefault="00FB0B6E" w:rsidP="00FB0B6E">
      <w:pPr>
        <w:pStyle w:val="Telobesedila"/>
        <w:ind w:right="382"/>
        <w:jc w:val="center"/>
        <w:rPr>
          <w:rFonts w:ascii="Arial" w:hAnsi="Arial" w:cs="Arial"/>
        </w:rPr>
      </w:pPr>
    </w:p>
    <w:p w14:paraId="02B9230A" w14:textId="77777777" w:rsidR="00FB0B6E" w:rsidRDefault="00FB0B6E" w:rsidP="00FB0B6E">
      <w:pPr>
        <w:pStyle w:val="Telobesedila"/>
        <w:ind w:right="382"/>
        <w:jc w:val="center"/>
        <w:rPr>
          <w:rFonts w:ascii="Arial" w:hAnsi="Arial" w:cs="Arial"/>
        </w:rPr>
      </w:pPr>
      <w:r>
        <w:rPr>
          <w:rFonts w:ascii="Arial" w:hAnsi="Arial" w:cs="Arial"/>
        </w:rPr>
        <w:t>k</w:t>
      </w:r>
      <w:r w:rsidRPr="00FB37E5">
        <w:rPr>
          <w:rFonts w:ascii="Arial" w:hAnsi="Arial" w:cs="Arial"/>
        </w:rPr>
        <w:t xml:space="preserve">i se </w:t>
      </w:r>
      <w:r>
        <w:rPr>
          <w:rFonts w:ascii="Arial" w:hAnsi="Arial" w:cs="Arial"/>
        </w:rPr>
        <w:t>pri</w:t>
      </w:r>
      <w:r w:rsidRPr="00FB37E5">
        <w:rPr>
          <w:rFonts w:ascii="Arial" w:hAnsi="Arial" w:cs="Arial"/>
        </w:rPr>
        <w:t>javljamo ja javni razpis</w:t>
      </w:r>
      <w:r>
        <w:rPr>
          <w:rFonts w:ascii="Arial" w:hAnsi="Arial" w:cs="Arial"/>
        </w:rPr>
        <w:t>:</w:t>
      </w:r>
    </w:p>
    <w:p w14:paraId="1381E1B8" w14:textId="77777777" w:rsidR="00FB0B6E" w:rsidRPr="00FB37E5" w:rsidRDefault="00FB0B6E" w:rsidP="00FB0B6E">
      <w:pPr>
        <w:pStyle w:val="Telobesedila"/>
        <w:ind w:right="382"/>
        <w:jc w:val="center"/>
        <w:rPr>
          <w:rFonts w:ascii="Arial" w:hAnsi="Arial" w:cs="Arial"/>
        </w:rPr>
      </w:pPr>
    </w:p>
    <w:p w14:paraId="78BD1454" w14:textId="77777777" w:rsidR="00FB0B6E" w:rsidRPr="00A1132A" w:rsidRDefault="00FB0B6E" w:rsidP="00FB0B6E">
      <w:pPr>
        <w:pStyle w:val="Telobesedila"/>
        <w:ind w:right="382"/>
        <w:jc w:val="center"/>
        <w:rPr>
          <w:rFonts w:ascii="Arial" w:hAnsi="Arial" w:cs="Arial"/>
          <w:b/>
          <w:color w:val="auto"/>
        </w:rPr>
      </w:pPr>
      <w:r w:rsidRPr="00F35965">
        <w:rPr>
          <w:rFonts w:ascii="Arial" w:hAnsi="Arial" w:cs="Arial"/>
        </w:rPr>
        <w:t xml:space="preserve"> </w:t>
      </w:r>
      <w:r w:rsidRPr="00A1132A">
        <w:rPr>
          <w:rFonts w:ascii="Arial" w:hAnsi="Arial" w:cs="Arial"/>
          <w:b/>
          <w:color w:val="auto"/>
        </w:rPr>
        <w:t>Obnova vodne in armaturne celice ter vhodnega portala vodohrana Šoštanj, 2. faza</w:t>
      </w:r>
    </w:p>
    <w:p w14:paraId="08C1CC1C" w14:textId="77777777" w:rsidR="00FB0B6E" w:rsidRDefault="00FB0B6E" w:rsidP="00FB0B6E">
      <w:pPr>
        <w:pStyle w:val="Telobesedila"/>
        <w:ind w:right="382"/>
        <w:jc w:val="center"/>
        <w:rPr>
          <w:rFonts w:ascii="Arial" w:hAnsi="Arial" w:cs="Arial"/>
          <w:b/>
        </w:rPr>
      </w:pPr>
    </w:p>
    <w:p w14:paraId="0DC00FBD" w14:textId="77777777" w:rsidR="00FB0B6E" w:rsidRDefault="00FB0B6E" w:rsidP="00FB0B6E">
      <w:pPr>
        <w:pStyle w:val="Telobesedila"/>
        <w:ind w:right="382"/>
        <w:jc w:val="center"/>
        <w:rPr>
          <w:rFonts w:ascii="Arial" w:hAnsi="Arial" w:cs="Arial"/>
          <w:b/>
        </w:rPr>
      </w:pPr>
      <w:r>
        <w:rPr>
          <w:rFonts w:ascii="Arial" w:hAnsi="Arial" w:cs="Arial"/>
          <w:b/>
        </w:rPr>
        <w:t>IZJAVLJAMO, da smo seznanjeni z</w:t>
      </w:r>
    </w:p>
    <w:p w14:paraId="1C2876AA" w14:textId="77777777" w:rsidR="00FB0B6E" w:rsidRDefault="00FB0B6E" w:rsidP="00FB0B6E">
      <w:pPr>
        <w:pStyle w:val="Telobesedila"/>
        <w:ind w:right="382"/>
        <w:jc w:val="center"/>
        <w:rPr>
          <w:rFonts w:ascii="Arial" w:hAnsi="Arial" w:cs="Arial"/>
          <w:b/>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FB0B6E" w14:paraId="09408619" w14:textId="77777777" w:rsidTr="002C30AE">
        <w:tc>
          <w:tcPr>
            <w:tcW w:w="9062" w:type="dxa"/>
          </w:tcPr>
          <w:p w14:paraId="575D29A7" w14:textId="77777777" w:rsidR="00FB0B6E" w:rsidRDefault="00FB0B6E" w:rsidP="002C30AE">
            <w:pPr>
              <w:pStyle w:val="Telobesedila"/>
              <w:pBdr>
                <w:top w:val="none" w:sz="0" w:space="0" w:color="auto"/>
                <w:left w:val="none" w:sz="0" w:space="0" w:color="auto"/>
                <w:bottom w:val="none" w:sz="0" w:space="0" w:color="auto"/>
                <w:right w:val="none" w:sz="0" w:space="0" w:color="auto"/>
                <w:between w:val="none" w:sz="0" w:space="0" w:color="auto"/>
                <w:bar w:val="none" w:sz="0" w:color="auto"/>
              </w:pBdr>
              <w:ind w:right="382"/>
              <w:jc w:val="center"/>
              <w:rPr>
                <w:rFonts w:ascii="Arial" w:hAnsi="Arial" w:cs="Arial"/>
                <w:b/>
              </w:rPr>
            </w:pPr>
          </w:p>
          <w:p w14:paraId="2C13D9F7" w14:textId="77777777" w:rsidR="00FB0B6E" w:rsidRDefault="00FB0B6E" w:rsidP="002C30AE">
            <w:pPr>
              <w:pStyle w:val="Telobesedila"/>
              <w:pBdr>
                <w:top w:val="none" w:sz="0" w:space="0" w:color="auto"/>
                <w:left w:val="none" w:sz="0" w:space="0" w:color="auto"/>
                <w:bottom w:val="none" w:sz="0" w:space="0" w:color="auto"/>
                <w:right w:val="none" w:sz="0" w:space="0" w:color="auto"/>
                <w:between w:val="none" w:sz="0" w:space="0" w:color="auto"/>
                <w:bar w:val="none" w:sz="0" w:color="auto"/>
              </w:pBdr>
              <w:ind w:right="382"/>
              <w:jc w:val="center"/>
              <w:rPr>
                <w:rFonts w:ascii="Arial" w:hAnsi="Arial" w:cs="Arial"/>
                <w:b/>
              </w:rPr>
            </w:pPr>
            <w:r>
              <w:rPr>
                <w:rFonts w:ascii="Arial" w:hAnsi="Arial" w:cs="Arial"/>
                <w:b/>
              </w:rPr>
              <w:t>ZDRAVSTVENIMI ZAHTEVAMI ZA ZUNANJE IZVAJALCE, KI PRI SVOJEM DELU PRIHAJAJO V STIK Z PITNO VODO</w:t>
            </w:r>
          </w:p>
          <w:p w14:paraId="109D9A98" w14:textId="77777777" w:rsidR="00FB0B6E" w:rsidRDefault="00FB0B6E" w:rsidP="002C30AE">
            <w:pPr>
              <w:pStyle w:val="Telobesedila"/>
              <w:pBdr>
                <w:top w:val="none" w:sz="0" w:space="0" w:color="auto"/>
                <w:left w:val="none" w:sz="0" w:space="0" w:color="auto"/>
                <w:bottom w:val="none" w:sz="0" w:space="0" w:color="auto"/>
                <w:right w:val="none" w:sz="0" w:space="0" w:color="auto"/>
                <w:between w:val="none" w:sz="0" w:space="0" w:color="auto"/>
                <w:bar w:val="none" w:sz="0" w:color="auto"/>
              </w:pBdr>
              <w:ind w:right="382"/>
              <w:jc w:val="center"/>
              <w:rPr>
                <w:rFonts w:ascii="Arial" w:hAnsi="Arial" w:cs="Arial"/>
                <w:b/>
              </w:rPr>
            </w:pPr>
          </w:p>
        </w:tc>
      </w:tr>
    </w:tbl>
    <w:p w14:paraId="0B652E7F" w14:textId="77777777" w:rsidR="00FB0B6E" w:rsidRDefault="00FB0B6E" w:rsidP="00FB0B6E">
      <w:pPr>
        <w:pStyle w:val="Telobesedila"/>
        <w:ind w:right="382"/>
        <w:jc w:val="center"/>
        <w:rPr>
          <w:rFonts w:ascii="Arial" w:hAnsi="Arial" w:cs="Arial"/>
          <w:b/>
        </w:rPr>
      </w:pPr>
    </w:p>
    <w:p w14:paraId="43B58791" w14:textId="77777777" w:rsidR="00FB0B6E" w:rsidRPr="00B6547E" w:rsidRDefault="00FB0B6E" w:rsidP="00FB0B6E">
      <w:pPr>
        <w:tabs>
          <w:tab w:val="left" w:pos="4500"/>
        </w:tabs>
        <w:spacing w:line="360" w:lineRule="auto"/>
        <w:ind w:right="380"/>
        <w:jc w:val="both"/>
        <w:rPr>
          <w:rFonts w:ascii="Arial" w:hAnsi="Arial" w:cs="Arial"/>
          <w:bCs/>
          <w:sz w:val="20"/>
          <w:szCs w:val="20"/>
        </w:rPr>
      </w:pPr>
      <w:r>
        <w:rPr>
          <w:rFonts w:ascii="Arial" w:hAnsi="Arial" w:cs="Arial"/>
          <w:bCs/>
          <w:sz w:val="20"/>
          <w:szCs w:val="20"/>
        </w:rPr>
        <w:t>i</w:t>
      </w:r>
      <w:r w:rsidRPr="00B6547E">
        <w:rPr>
          <w:rFonts w:ascii="Arial" w:hAnsi="Arial" w:cs="Arial"/>
          <w:bCs/>
          <w:sz w:val="20"/>
          <w:szCs w:val="20"/>
        </w:rPr>
        <w:t xml:space="preserve">n da bomo izpolnjevali zahteve iz Pravilnika o zdravstvenih zahtevah za osebe, ki pri delu v proizvodnji in prometu z živili prihajajo v stik z živili (Ur. </w:t>
      </w:r>
      <w:r>
        <w:rPr>
          <w:rFonts w:ascii="Arial" w:hAnsi="Arial" w:cs="Arial"/>
          <w:bCs/>
          <w:sz w:val="20"/>
          <w:szCs w:val="20"/>
        </w:rPr>
        <w:t>l</w:t>
      </w:r>
      <w:r w:rsidRPr="00B6547E">
        <w:rPr>
          <w:rFonts w:ascii="Arial" w:hAnsi="Arial" w:cs="Arial"/>
          <w:bCs/>
          <w:sz w:val="20"/>
          <w:szCs w:val="20"/>
        </w:rPr>
        <w:t xml:space="preserve">. RS št.82/2003 in Ur. </w:t>
      </w:r>
      <w:r>
        <w:rPr>
          <w:rFonts w:ascii="Arial" w:hAnsi="Arial" w:cs="Arial"/>
          <w:bCs/>
          <w:sz w:val="20"/>
          <w:szCs w:val="20"/>
        </w:rPr>
        <w:t>l</w:t>
      </w:r>
      <w:r w:rsidRPr="00B6547E">
        <w:rPr>
          <w:rFonts w:ascii="Arial" w:hAnsi="Arial" w:cs="Arial"/>
          <w:bCs/>
          <w:sz w:val="20"/>
          <w:szCs w:val="20"/>
        </w:rPr>
        <w:t>. št. 25/2009) in ob podpisu pogodbe predali podpisana soglasja zaposlenih.</w:t>
      </w:r>
    </w:p>
    <w:p w14:paraId="261E9FD1" w14:textId="77777777" w:rsidR="00FB0B6E" w:rsidRPr="00B6547E" w:rsidRDefault="00FB0B6E" w:rsidP="00FB0B6E">
      <w:pPr>
        <w:tabs>
          <w:tab w:val="left" w:pos="4500"/>
        </w:tabs>
        <w:spacing w:line="360" w:lineRule="auto"/>
        <w:ind w:right="380"/>
        <w:jc w:val="both"/>
        <w:rPr>
          <w:rFonts w:ascii="Arial" w:hAnsi="Arial" w:cs="Arial"/>
          <w:bCs/>
          <w:sz w:val="16"/>
          <w:szCs w:val="16"/>
          <w:u w:val="single"/>
        </w:rPr>
      </w:pPr>
      <w:r w:rsidRPr="00B6547E">
        <w:rPr>
          <w:rFonts w:ascii="Arial" w:hAnsi="Arial" w:cs="Arial"/>
          <w:bCs/>
          <w:sz w:val="16"/>
          <w:szCs w:val="16"/>
          <w:u w:val="single"/>
        </w:rPr>
        <w:t>Pravilnik o zdravstvenih zahtevah za osebe, ki pri delu v proizvodnji in prometu z živili prihajajo v stik z živili (Ur. l. št. 82/2003 in Ur. l. št. 25/2009) določa:</w:t>
      </w:r>
    </w:p>
    <w:p w14:paraId="7FE5DC1B" w14:textId="77777777" w:rsidR="00FB0B6E" w:rsidRPr="00B6547E" w:rsidRDefault="00FB0B6E" w:rsidP="00FB0B6E">
      <w:pPr>
        <w:pStyle w:val="Odstavekseznama"/>
        <w:numPr>
          <w:ilvl w:val="0"/>
          <w:numId w:val="45"/>
        </w:numPr>
        <w:tabs>
          <w:tab w:val="left" w:pos="4500"/>
        </w:tabs>
        <w:spacing w:line="360" w:lineRule="auto"/>
        <w:ind w:right="380"/>
        <w:jc w:val="both"/>
        <w:rPr>
          <w:rFonts w:ascii="Arial" w:hAnsi="Arial" w:cs="Arial"/>
          <w:bCs/>
          <w:sz w:val="16"/>
          <w:szCs w:val="16"/>
        </w:rPr>
      </w:pPr>
      <w:r>
        <w:rPr>
          <w:rFonts w:ascii="Arial" w:hAnsi="Arial" w:cs="Arial"/>
          <w:bCs/>
          <w:sz w:val="16"/>
          <w:szCs w:val="16"/>
        </w:rPr>
        <w:t>z</w:t>
      </w:r>
      <w:r w:rsidRPr="00B6547E">
        <w:rPr>
          <w:rFonts w:ascii="Arial" w:hAnsi="Arial" w:cs="Arial"/>
          <w:bCs/>
          <w:sz w:val="16"/>
          <w:szCs w:val="16"/>
        </w:rPr>
        <w:t>dravstvene zahteve za osebe, ki pri delu v proizvodnji in prometu z živili, vključno z pitno vodo, prihajajo stalno sli občasno v stik z živili (pitno vodo),</w:t>
      </w:r>
    </w:p>
    <w:p w14:paraId="3039E714" w14:textId="77777777" w:rsidR="00FB0B6E" w:rsidRPr="00B6547E" w:rsidRDefault="00FB0B6E" w:rsidP="00FB0B6E">
      <w:pPr>
        <w:pStyle w:val="Odstavekseznama"/>
        <w:numPr>
          <w:ilvl w:val="0"/>
          <w:numId w:val="45"/>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olžnosti oseb,</w:t>
      </w:r>
    </w:p>
    <w:p w14:paraId="3862BA11" w14:textId="77777777" w:rsidR="00FB0B6E" w:rsidRPr="00B6547E" w:rsidRDefault="00FB0B6E" w:rsidP="00FB0B6E">
      <w:pPr>
        <w:pStyle w:val="Odstavekseznama"/>
        <w:numPr>
          <w:ilvl w:val="0"/>
          <w:numId w:val="45"/>
        </w:numPr>
        <w:tabs>
          <w:tab w:val="left" w:pos="4500"/>
        </w:tabs>
        <w:spacing w:line="360" w:lineRule="auto"/>
        <w:ind w:right="380"/>
        <w:jc w:val="both"/>
        <w:rPr>
          <w:rFonts w:ascii="Arial" w:hAnsi="Arial" w:cs="Arial"/>
          <w:bCs/>
          <w:sz w:val="16"/>
          <w:szCs w:val="16"/>
        </w:rPr>
      </w:pPr>
      <w:r>
        <w:rPr>
          <w:rFonts w:ascii="Arial" w:hAnsi="Arial" w:cs="Arial"/>
          <w:bCs/>
          <w:sz w:val="16"/>
          <w:szCs w:val="16"/>
        </w:rPr>
        <w:t>o</w:t>
      </w:r>
      <w:r w:rsidRPr="00B6547E">
        <w:rPr>
          <w:rFonts w:ascii="Arial" w:hAnsi="Arial" w:cs="Arial"/>
          <w:bCs/>
          <w:sz w:val="16"/>
          <w:szCs w:val="16"/>
        </w:rPr>
        <w:t>bseg, način in pogoje za odpravljanje pregledov oseb,</w:t>
      </w:r>
    </w:p>
    <w:p w14:paraId="3E88E2CF" w14:textId="77777777" w:rsidR="00FB0B6E" w:rsidRPr="00B6547E" w:rsidRDefault="00FB0B6E" w:rsidP="00FB0B6E">
      <w:pPr>
        <w:pStyle w:val="Odstavekseznama"/>
        <w:numPr>
          <w:ilvl w:val="0"/>
          <w:numId w:val="45"/>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olžnosti nosilcev živilske dejavnosti.</w:t>
      </w:r>
    </w:p>
    <w:p w14:paraId="247207BA" w14:textId="77777777" w:rsidR="00FB0B6E" w:rsidRPr="00B6547E" w:rsidRDefault="00FB0B6E" w:rsidP="00FB0B6E">
      <w:pPr>
        <w:tabs>
          <w:tab w:val="left" w:pos="4500"/>
        </w:tabs>
        <w:spacing w:line="360" w:lineRule="auto"/>
        <w:ind w:right="380"/>
        <w:jc w:val="both"/>
        <w:rPr>
          <w:rFonts w:ascii="Arial" w:hAnsi="Arial" w:cs="Arial"/>
          <w:b/>
          <w:sz w:val="16"/>
          <w:szCs w:val="16"/>
        </w:rPr>
      </w:pPr>
      <w:r w:rsidRPr="00B6547E">
        <w:rPr>
          <w:rFonts w:ascii="Arial" w:hAnsi="Arial" w:cs="Arial"/>
          <w:b/>
          <w:sz w:val="16"/>
          <w:szCs w:val="16"/>
        </w:rPr>
        <w:t>Stik z živili (pitno vodo) v smislu tega pravilnika pomeni stik z:</w:t>
      </w:r>
    </w:p>
    <w:p w14:paraId="459F2CF5" w14:textId="77777777" w:rsidR="00FB0B6E" w:rsidRPr="00B6547E" w:rsidRDefault="00FB0B6E" w:rsidP="00FB0B6E">
      <w:pPr>
        <w:pStyle w:val="Odstavekseznama"/>
        <w:numPr>
          <w:ilvl w:val="0"/>
          <w:numId w:val="46"/>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elovno opremo,</w:t>
      </w:r>
    </w:p>
    <w:p w14:paraId="068C8A4D" w14:textId="77777777" w:rsidR="00FB0B6E" w:rsidRPr="00B6547E" w:rsidRDefault="00FB0B6E" w:rsidP="00FB0B6E">
      <w:pPr>
        <w:pStyle w:val="Odstavekseznama"/>
        <w:numPr>
          <w:ilvl w:val="0"/>
          <w:numId w:val="46"/>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elovnimi površinami,</w:t>
      </w:r>
    </w:p>
    <w:p w14:paraId="58A25089" w14:textId="77777777" w:rsidR="00FB0B6E" w:rsidRPr="00B6547E" w:rsidRDefault="00FB0B6E" w:rsidP="00FB0B6E">
      <w:pPr>
        <w:pStyle w:val="Odstavekseznama"/>
        <w:numPr>
          <w:ilvl w:val="0"/>
          <w:numId w:val="46"/>
        </w:numPr>
        <w:tabs>
          <w:tab w:val="left" w:pos="4500"/>
        </w:tabs>
        <w:spacing w:line="360" w:lineRule="auto"/>
        <w:ind w:right="380"/>
        <w:jc w:val="both"/>
        <w:rPr>
          <w:rFonts w:ascii="Arial" w:hAnsi="Arial" w:cs="Arial"/>
          <w:bCs/>
          <w:sz w:val="16"/>
          <w:szCs w:val="16"/>
        </w:rPr>
      </w:pPr>
      <w:r>
        <w:rPr>
          <w:rFonts w:ascii="Arial" w:hAnsi="Arial" w:cs="Arial"/>
          <w:bCs/>
          <w:sz w:val="16"/>
          <w:szCs w:val="16"/>
        </w:rPr>
        <w:t>p</w:t>
      </w:r>
      <w:r w:rsidRPr="00B6547E">
        <w:rPr>
          <w:rFonts w:ascii="Arial" w:hAnsi="Arial" w:cs="Arial"/>
          <w:bCs/>
          <w:sz w:val="16"/>
          <w:szCs w:val="16"/>
        </w:rPr>
        <w:t>redmeti ali materiali, ki neposredno prihajajo v stik z živili.</w:t>
      </w:r>
    </w:p>
    <w:p w14:paraId="65F88A2F" w14:textId="77777777" w:rsidR="00FB0B6E" w:rsidRPr="00B6547E" w:rsidRDefault="00FB0B6E" w:rsidP="00FB0B6E">
      <w:pPr>
        <w:tabs>
          <w:tab w:val="left" w:pos="4500"/>
        </w:tabs>
        <w:spacing w:line="360" w:lineRule="auto"/>
        <w:ind w:right="380"/>
        <w:jc w:val="both"/>
        <w:rPr>
          <w:rFonts w:ascii="Arial" w:hAnsi="Arial" w:cs="Arial"/>
          <w:b/>
          <w:sz w:val="16"/>
          <w:szCs w:val="16"/>
        </w:rPr>
      </w:pPr>
      <w:r w:rsidRPr="00B6547E">
        <w:rPr>
          <w:rFonts w:ascii="Arial" w:hAnsi="Arial" w:cs="Arial"/>
          <w:b/>
          <w:sz w:val="16"/>
          <w:szCs w:val="16"/>
        </w:rPr>
        <w:t>Zahteve za zunanje izvajalce, ki izvajajo pogodbena ali druga dela za KOMUNALNO PODJETJE VELENJE d.o.o.:</w:t>
      </w:r>
    </w:p>
    <w:p w14:paraId="0ADA14EE" w14:textId="77777777" w:rsidR="00FB0B6E" w:rsidRPr="00B6547E" w:rsidRDefault="00FB0B6E" w:rsidP="00FB0B6E">
      <w:pPr>
        <w:tabs>
          <w:tab w:val="left" w:pos="4500"/>
        </w:tabs>
        <w:spacing w:line="360" w:lineRule="auto"/>
        <w:ind w:right="380"/>
        <w:jc w:val="both"/>
        <w:rPr>
          <w:rFonts w:ascii="Arial" w:hAnsi="Arial" w:cs="Arial"/>
          <w:b/>
          <w:sz w:val="16"/>
          <w:szCs w:val="16"/>
        </w:rPr>
      </w:pPr>
      <w:r w:rsidRPr="00B6547E">
        <w:rPr>
          <w:rFonts w:ascii="Arial" w:hAnsi="Arial" w:cs="Arial"/>
          <w:b/>
          <w:sz w:val="16"/>
          <w:szCs w:val="16"/>
        </w:rPr>
        <w:t>Pred pričetkom del pogodbenega ali drugega dela mora izvajalec obvestiti KOMUNALNO PODJETJE VELENJE d.o.o. o zdravstvenem stanju zaposlenih, ki bodo opravljali delo in sicer z:</w:t>
      </w:r>
    </w:p>
    <w:p w14:paraId="6B61987E" w14:textId="5E7748A7" w:rsidR="00FB0B6E" w:rsidRPr="00FB38AE" w:rsidRDefault="00FB0B6E" w:rsidP="00FB38AE">
      <w:pPr>
        <w:pStyle w:val="Odstavekseznama"/>
        <w:numPr>
          <w:ilvl w:val="0"/>
          <w:numId w:val="55"/>
        </w:numPr>
        <w:tabs>
          <w:tab w:val="left" w:pos="4500"/>
        </w:tabs>
        <w:spacing w:line="360" w:lineRule="auto"/>
        <w:ind w:right="380"/>
        <w:jc w:val="both"/>
        <w:rPr>
          <w:rFonts w:ascii="Arial" w:hAnsi="Arial" w:cs="Arial"/>
          <w:bCs/>
          <w:sz w:val="16"/>
          <w:szCs w:val="16"/>
        </w:rPr>
      </w:pPr>
      <w:r w:rsidRPr="00FB38AE">
        <w:rPr>
          <w:rFonts w:ascii="Arial" w:hAnsi="Arial" w:cs="Arial"/>
          <w:bCs/>
          <w:sz w:val="16"/>
          <w:szCs w:val="16"/>
        </w:rPr>
        <w:t>predložitvijo podpisanih Obrazcev 1</w:t>
      </w:r>
      <w:r w:rsidR="006B1E1A" w:rsidRPr="00FB38AE">
        <w:rPr>
          <w:rFonts w:ascii="Arial" w:hAnsi="Arial" w:cs="Arial"/>
          <w:bCs/>
          <w:sz w:val="16"/>
          <w:szCs w:val="16"/>
        </w:rPr>
        <w:t>5</w:t>
      </w:r>
      <w:r w:rsidRPr="00FB38AE">
        <w:rPr>
          <w:rFonts w:ascii="Arial" w:hAnsi="Arial" w:cs="Arial"/>
          <w:bCs/>
          <w:sz w:val="16"/>
          <w:szCs w:val="16"/>
        </w:rPr>
        <w:t xml:space="preserve"> (soglasje osebe k obveznosti prijavljanja bolezni, ki se lahko prenašajo z delom) za vse zaposlene, ki bodo pri svojem delu prihajali stalno ali občasno v stik z pitno vodo,</w:t>
      </w:r>
    </w:p>
    <w:p w14:paraId="1A241628" w14:textId="7F04694D" w:rsidR="00FB0B6E" w:rsidRPr="00FB38AE" w:rsidRDefault="00FB0B6E" w:rsidP="00FB38AE">
      <w:pPr>
        <w:pStyle w:val="Odstavekseznama"/>
        <w:numPr>
          <w:ilvl w:val="0"/>
          <w:numId w:val="47"/>
        </w:numPr>
        <w:tabs>
          <w:tab w:val="left" w:pos="4500"/>
        </w:tabs>
        <w:spacing w:line="360" w:lineRule="auto"/>
        <w:ind w:right="380"/>
        <w:jc w:val="both"/>
        <w:rPr>
          <w:rFonts w:ascii="Arial" w:hAnsi="Arial" w:cs="Arial"/>
          <w:bCs/>
        </w:rPr>
      </w:pPr>
      <w:r w:rsidRPr="00FB38AE">
        <w:rPr>
          <w:rFonts w:ascii="Arial" w:hAnsi="Arial" w:cs="Arial"/>
          <w:bCs/>
          <w:sz w:val="16"/>
          <w:szCs w:val="16"/>
        </w:rPr>
        <w:t>predložitvijo podpisanih Obrazcev 1</w:t>
      </w:r>
      <w:r w:rsidR="006B1E1A" w:rsidRPr="00FB38AE">
        <w:rPr>
          <w:rFonts w:ascii="Arial" w:hAnsi="Arial" w:cs="Arial"/>
          <w:bCs/>
          <w:sz w:val="16"/>
          <w:szCs w:val="16"/>
        </w:rPr>
        <w:t>5</w:t>
      </w:r>
      <w:r w:rsidRPr="00FB38AE">
        <w:rPr>
          <w:rFonts w:ascii="Arial" w:hAnsi="Arial" w:cs="Arial"/>
          <w:bCs/>
          <w:sz w:val="16"/>
          <w:szCs w:val="16"/>
        </w:rPr>
        <w:t>a (individualna izjava o bolezenskih znakov) za vse zaposlene, ki bodo pri svojem delu prihajali stalno ali občasno v stik z pitno vodo, da se ugotovi začetno zdravstveno stanje zaposlenih.</w:t>
      </w:r>
    </w:p>
    <w:p w14:paraId="7572C416" w14:textId="34CF18D3" w:rsidR="00FB0B6E" w:rsidRPr="00B6547E" w:rsidRDefault="00FB0B6E" w:rsidP="00FB0B6E">
      <w:pPr>
        <w:tabs>
          <w:tab w:val="left" w:pos="4500"/>
        </w:tabs>
        <w:spacing w:line="360" w:lineRule="auto"/>
        <w:ind w:right="380"/>
        <w:jc w:val="both"/>
        <w:rPr>
          <w:rFonts w:ascii="Arial" w:hAnsi="Arial" w:cs="Arial"/>
          <w:bCs/>
          <w:sz w:val="16"/>
          <w:szCs w:val="16"/>
        </w:rPr>
      </w:pPr>
      <w:r w:rsidRPr="00B6547E">
        <w:rPr>
          <w:rFonts w:ascii="Arial" w:hAnsi="Arial" w:cs="Arial"/>
          <w:bCs/>
          <w:sz w:val="16"/>
          <w:szCs w:val="16"/>
        </w:rPr>
        <w:t xml:space="preserve">V primeru pojava bolezenskih znakov iz </w:t>
      </w:r>
      <w:r>
        <w:rPr>
          <w:rFonts w:ascii="Arial" w:hAnsi="Arial" w:cs="Arial"/>
          <w:bCs/>
          <w:sz w:val="16"/>
          <w:szCs w:val="16"/>
        </w:rPr>
        <w:t>Obrazcev</w:t>
      </w:r>
      <w:r w:rsidRPr="00B6547E">
        <w:rPr>
          <w:rFonts w:ascii="Arial" w:hAnsi="Arial" w:cs="Arial"/>
          <w:bCs/>
          <w:sz w:val="16"/>
          <w:szCs w:val="16"/>
        </w:rPr>
        <w:t xml:space="preserve"> 1</w:t>
      </w:r>
      <w:r w:rsidR="006B1E1A">
        <w:rPr>
          <w:rFonts w:ascii="Arial" w:hAnsi="Arial" w:cs="Arial"/>
          <w:bCs/>
          <w:sz w:val="16"/>
          <w:szCs w:val="16"/>
        </w:rPr>
        <w:t>5</w:t>
      </w:r>
      <w:r w:rsidRPr="00B6547E">
        <w:rPr>
          <w:rFonts w:ascii="Arial" w:hAnsi="Arial" w:cs="Arial"/>
          <w:bCs/>
          <w:sz w:val="16"/>
          <w:szCs w:val="16"/>
        </w:rPr>
        <w:t>a pri zaposlenem pred ali med izvajanjem pogodbenega ali drugega dela mora izvajalec del obvestiti KOMUNALNO PODJETJE VELENJE d.o.o.:</w:t>
      </w:r>
    </w:p>
    <w:p w14:paraId="4ED96BBD" w14:textId="77777777" w:rsidR="00FB0B6E" w:rsidRPr="00B6547E" w:rsidRDefault="00FB0B6E" w:rsidP="00FB0B6E">
      <w:pPr>
        <w:pStyle w:val="Odstavekseznama"/>
        <w:numPr>
          <w:ilvl w:val="0"/>
          <w:numId w:val="48"/>
        </w:numPr>
        <w:tabs>
          <w:tab w:val="left" w:pos="4500"/>
        </w:tabs>
        <w:spacing w:line="360" w:lineRule="auto"/>
        <w:ind w:right="380"/>
        <w:jc w:val="both"/>
        <w:rPr>
          <w:rFonts w:ascii="Arial" w:hAnsi="Arial" w:cs="Arial"/>
          <w:bCs/>
          <w:sz w:val="16"/>
          <w:szCs w:val="16"/>
        </w:rPr>
      </w:pPr>
      <w:r>
        <w:rPr>
          <w:rFonts w:ascii="Arial" w:hAnsi="Arial" w:cs="Arial"/>
          <w:bCs/>
          <w:sz w:val="16"/>
          <w:szCs w:val="16"/>
        </w:rPr>
        <w:t>o</w:t>
      </w:r>
      <w:r w:rsidRPr="00B6547E">
        <w:rPr>
          <w:rFonts w:ascii="Arial" w:hAnsi="Arial" w:cs="Arial"/>
          <w:bCs/>
          <w:sz w:val="16"/>
          <w:szCs w:val="16"/>
        </w:rPr>
        <w:t xml:space="preserve"> napotitvi in ugotovitvah ter morebitnem ukrepanju javnega zdravstvenega zavoda, ki je opravil pregled zaposlenega in</w:t>
      </w:r>
    </w:p>
    <w:p w14:paraId="0607134C" w14:textId="564F701E" w:rsidR="00FB0B6E" w:rsidRPr="00B6547E" w:rsidRDefault="00FB0B6E" w:rsidP="00FB0B6E">
      <w:pPr>
        <w:pStyle w:val="Odstavekseznama"/>
        <w:numPr>
          <w:ilvl w:val="0"/>
          <w:numId w:val="48"/>
        </w:numPr>
        <w:tabs>
          <w:tab w:val="left" w:pos="4500"/>
        </w:tabs>
        <w:spacing w:line="360" w:lineRule="auto"/>
        <w:ind w:right="380"/>
        <w:jc w:val="both"/>
        <w:rPr>
          <w:rFonts w:ascii="Arial" w:hAnsi="Arial" w:cs="Arial"/>
          <w:bCs/>
          <w:sz w:val="16"/>
          <w:szCs w:val="16"/>
        </w:rPr>
      </w:pPr>
      <w:r>
        <w:rPr>
          <w:rFonts w:ascii="Arial" w:hAnsi="Arial" w:cs="Arial"/>
          <w:bCs/>
          <w:sz w:val="16"/>
          <w:szCs w:val="16"/>
        </w:rPr>
        <w:t>p</w:t>
      </w:r>
      <w:r w:rsidRPr="00B6547E">
        <w:rPr>
          <w:rFonts w:ascii="Arial" w:hAnsi="Arial" w:cs="Arial"/>
          <w:bCs/>
          <w:sz w:val="16"/>
          <w:szCs w:val="16"/>
        </w:rPr>
        <w:t xml:space="preserve">redložiti Potrdilo o pregledu osebe, ki pri delu prihaja v stik z živili iz </w:t>
      </w:r>
      <w:r>
        <w:rPr>
          <w:rFonts w:ascii="Arial" w:hAnsi="Arial" w:cs="Arial"/>
          <w:bCs/>
          <w:sz w:val="16"/>
          <w:szCs w:val="16"/>
        </w:rPr>
        <w:t>Obrazca</w:t>
      </w:r>
      <w:r w:rsidRPr="00B6547E">
        <w:rPr>
          <w:rFonts w:ascii="Arial" w:hAnsi="Arial" w:cs="Arial"/>
          <w:bCs/>
          <w:sz w:val="16"/>
          <w:szCs w:val="16"/>
        </w:rPr>
        <w:t xml:space="preserve"> 1</w:t>
      </w:r>
      <w:r w:rsidR="006B1E1A">
        <w:rPr>
          <w:rFonts w:ascii="Arial" w:hAnsi="Arial" w:cs="Arial"/>
          <w:bCs/>
          <w:sz w:val="16"/>
          <w:szCs w:val="16"/>
        </w:rPr>
        <w:t>5</w:t>
      </w:r>
      <w:r w:rsidRPr="00B6547E">
        <w:rPr>
          <w:rFonts w:ascii="Arial" w:hAnsi="Arial" w:cs="Arial"/>
          <w:bCs/>
          <w:sz w:val="16"/>
          <w:szCs w:val="16"/>
        </w:rPr>
        <w:t>b.</w:t>
      </w:r>
    </w:p>
    <w:p w14:paraId="587BF1B9" w14:textId="3B7FBB36" w:rsidR="00FB0B6E" w:rsidRDefault="00FB0B6E" w:rsidP="00FB0B6E">
      <w:pPr>
        <w:tabs>
          <w:tab w:val="left" w:pos="4500"/>
        </w:tabs>
        <w:ind w:right="22"/>
        <w:jc w:val="both"/>
        <w:rPr>
          <w:rFonts w:ascii="Arial" w:hAnsi="Arial" w:cs="Arial"/>
          <w:b/>
          <w:sz w:val="16"/>
          <w:szCs w:val="16"/>
        </w:rPr>
      </w:pPr>
    </w:p>
    <w:p w14:paraId="75ACA9B5" w14:textId="77777777" w:rsidR="00FB38AE" w:rsidRPr="00A64D92" w:rsidRDefault="00FB38AE" w:rsidP="00FB0B6E">
      <w:pPr>
        <w:tabs>
          <w:tab w:val="left" w:pos="4500"/>
        </w:tabs>
        <w:ind w:right="22"/>
        <w:jc w:val="both"/>
        <w:rPr>
          <w:rFonts w:ascii="Arial" w:hAnsi="Arial" w:cs="Arial"/>
          <w:b/>
          <w:sz w:val="16"/>
          <w:szCs w:val="16"/>
        </w:rPr>
      </w:pPr>
    </w:p>
    <w:tbl>
      <w:tblPr>
        <w:tblStyle w:val="NormalTablePHPDOCX"/>
        <w:tblW w:w="5001" w:type="pct"/>
        <w:tblLook w:val="04A0" w:firstRow="1" w:lastRow="0" w:firstColumn="1" w:lastColumn="0" w:noHBand="0" w:noVBand="1"/>
      </w:tblPr>
      <w:tblGrid>
        <w:gridCol w:w="3959"/>
        <w:gridCol w:w="5113"/>
      </w:tblGrid>
      <w:tr w:rsidR="00FB0B6E" w:rsidRPr="00A64D92" w14:paraId="0F6A5AE7" w14:textId="77777777" w:rsidTr="002C30AE">
        <w:tc>
          <w:tcPr>
            <w:tcW w:w="2182" w:type="pct"/>
          </w:tcPr>
          <w:p w14:paraId="25F51901" w14:textId="77777777" w:rsidR="00FB0B6E" w:rsidRDefault="00FB0B6E" w:rsidP="002C30AE">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46CD0A30" w14:textId="77777777" w:rsidR="00FB0B6E" w:rsidRPr="00A64D92" w:rsidRDefault="00FB0B6E" w:rsidP="002C30AE">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0" w:type="auto"/>
          </w:tcPr>
          <w:p w14:paraId="430CB093" w14:textId="77777777" w:rsidR="00FB0B6E" w:rsidRDefault="00FB0B6E" w:rsidP="002C30AE">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58DEC8C6" w14:textId="77777777" w:rsidR="00FB0B6E" w:rsidRDefault="00FB0B6E" w:rsidP="002C30AE">
            <w:pPr>
              <w:rPr>
                <w:rFonts w:ascii="Arial" w:hAnsi="Arial" w:cs="Arial"/>
                <w:sz w:val="16"/>
                <w:szCs w:val="16"/>
              </w:rPr>
            </w:pPr>
            <w:r>
              <w:rPr>
                <w:rFonts w:ascii="Arial" w:hAnsi="Arial" w:cs="Arial"/>
                <w:sz w:val="16"/>
                <w:szCs w:val="16"/>
              </w:rPr>
              <w:t xml:space="preserve">                               </w:t>
            </w:r>
          </w:p>
          <w:p w14:paraId="75C937CE" w14:textId="77777777" w:rsidR="00FB0B6E" w:rsidRDefault="00FB0B6E" w:rsidP="002C30AE">
            <w:pPr>
              <w:rPr>
                <w:rFonts w:ascii="Arial" w:hAnsi="Arial" w:cs="Arial"/>
                <w:sz w:val="16"/>
                <w:szCs w:val="16"/>
              </w:rPr>
            </w:pPr>
            <w:r>
              <w:rPr>
                <w:rFonts w:ascii="Arial" w:hAnsi="Arial" w:cs="Arial"/>
                <w:sz w:val="16"/>
                <w:szCs w:val="16"/>
              </w:rPr>
              <w:t xml:space="preserve">                              ________________________________________</w:t>
            </w:r>
          </w:p>
          <w:p w14:paraId="436EDEE9" w14:textId="77777777" w:rsidR="00FB0B6E" w:rsidRDefault="00FB0B6E" w:rsidP="002C30AE">
            <w:pPr>
              <w:rPr>
                <w:rFonts w:ascii="Arial" w:hAnsi="Arial" w:cs="Arial"/>
                <w:color w:val="000000"/>
                <w:position w:val="-2"/>
                <w:sz w:val="16"/>
                <w:szCs w:val="16"/>
              </w:rPr>
            </w:pPr>
          </w:p>
        </w:tc>
      </w:tr>
      <w:tr w:rsidR="00FB0B6E" w:rsidRPr="00A64D92" w14:paraId="2CA505EC" w14:textId="77777777" w:rsidTr="002C30AE">
        <w:tc>
          <w:tcPr>
            <w:tcW w:w="2182" w:type="pct"/>
          </w:tcPr>
          <w:p w14:paraId="7E2E039D" w14:textId="77777777" w:rsidR="00FB0B6E" w:rsidRPr="00A64D92" w:rsidRDefault="00FB0B6E" w:rsidP="002C30AE">
            <w:pPr>
              <w:jc w:val="center"/>
              <w:rPr>
                <w:rFonts w:ascii="Arial" w:hAnsi="Arial" w:cs="Arial"/>
                <w:sz w:val="16"/>
                <w:szCs w:val="16"/>
              </w:rPr>
            </w:pPr>
          </w:p>
        </w:tc>
        <w:tc>
          <w:tcPr>
            <w:tcW w:w="0" w:type="auto"/>
          </w:tcPr>
          <w:p w14:paraId="464DAAFA" w14:textId="77777777" w:rsidR="00FB0B6E" w:rsidRPr="00A64D92" w:rsidRDefault="00FB0B6E" w:rsidP="002C30AE">
            <w:pPr>
              <w:ind w:left="897"/>
              <w:jc w:val="right"/>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51E1050D" w14:textId="77777777" w:rsidR="00FB0B6E" w:rsidRDefault="00FB0B6E" w:rsidP="00FB0B6E">
      <w:pPr>
        <w:spacing w:after="0" w:line="240" w:lineRule="auto"/>
        <w:ind w:right="-12"/>
        <w:jc w:val="both"/>
        <w:rPr>
          <w:rFonts w:ascii="Arial" w:eastAsia="Times New Roman" w:hAnsi="Arial" w:cs="Arial"/>
          <w:sz w:val="20"/>
          <w:szCs w:val="20"/>
          <w:u w:val="single"/>
        </w:rPr>
      </w:pPr>
    </w:p>
    <w:p w14:paraId="408BA727" w14:textId="77777777" w:rsidR="00FB0B6E" w:rsidRPr="00AE39AD" w:rsidRDefault="00FB0B6E" w:rsidP="00FB0B6E">
      <w:pPr>
        <w:spacing w:after="0" w:line="240" w:lineRule="auto"/>
        <w:ind w:right="-12"/>
        <w:jc w:val="both"/>
        <w:rPr>
          <w:rFonts w:ascii="Arial" w:eastAsia="Times New Roman" w:hAnsi="Arial" w:cs="Arial"/>
          <w:i/>
          <w:iCs/>
          <w:sz w:val="20"/>
          <w:szCs w:val="20"/>
          <w:u w:val="single"/>
        </w:rPr>
      </w:pPr>
    </w:p>
    <w:p w14:paraId="48985E6E" w14:textId="77777777" w:rsidR="00FB0B6E" w:rsidRPr="00AE39AD" w:rsidRDefault="00FB0B6E" w:rsidP="00FB0B6E">
      <w:pPr>
        <w:spacing w:after="0" w:line="240" w:lineRule="auto"/>
        <w:ind w:right="-12"/>
        <w:jc w:val="both"/>
        <w:rPr>
          <w:rFonts w:ascii="Arial" w:eastAsia="Times New Roman" w:hAnsi="Arial" w:cs="Arial"/>
          <w:i/>
          <w:iCs/>
          <w:sz w:val="20"/>
          <w:szCs w:val="20"/>
        </w:rPr>
      </w:pPr>
    </w:p>
    <w:p w14:paraId="186B84F2" w14:textId="77777777" w:rsidR="00FB0B6E" w:rsidRDefault="00FB0B6E" w:rsidP="00FB0B6E">
      <w:pPr>
        <w:rPr>
          <w:b/>
          <w:bCs/>
        </w:rPr>
      </w:pPr>
    </w:p>
    <w:p w14:paraId="6FD7E95D" w14:textId="77777777" w:rsidR="00FB0B6E" w:rsidRDefault="00FB0B6E" w:rsidP="00FB0B6E">
      <w:pPr>
        <w:rPr>
          <w:b/>
          <w:bCs/>
        </w:rPr>
      </w:pPr>
    </w:p>
    <w:p w14:paraId="4920907E" w14:textId="77777777" w:rsidR="00FB0B6E" w:rsidRDefault="00FB0B6E" w:rsidP="00FB0B6E">
      <w:pPr>
        <w:rPr>
          <w:b/>
          <w:bCs/>
        </w:rPr>
      </w:pPr>
    </w:p>
    <w:p w14:paraId="0154076C" w14:textId="77777777" w:rsidR="00FB0B6E" w:rsidRDefault="00FB0B6E" w:rsidP="00FB0B6E">
      <w:pPr>
        <w:rPr>
          <w:b/>
          <w:bCs/>
        </w:rPr>
      </w:pPr>
    </w:p>
    <w:p w14:paraId="0FAD5EF4" w14:textId="77777777" w:rsidR="00FB0B6E" w:rsidRDefault="00FB0B6E" w:rsidP="00FB0B6E">
      <w:pPr>
        <w:rPr>
          <w:b/>
          <w:bCs/>
        </w:rPr>
      </w:pPr>
    </w:p>
    <w:p w14:paraId="09206A45" w14:textId="77777777" w:rsidR="00FB0B6E" w:rsidRDefault="00FB0B6E" w:rsidP="00FB0B6E">
      <w:pPr>
        <w:rPr>
          <w:b/>
          <w:bCs/>
        </w:rPr>
      </w:pPr>
    </w:p>
    <w:p w14:paraId="3B999DD0" w14:textId="77777777" w:rsidR="00FB0B6E" w:rsidRDefault="00FB0B6E" w:rsidP="00FB0B6E">
      <w:pPr>
        <w:rPr>
          <w:b/>
          <w:bCs/>
        </w:rPr>
      </w:pPr>
    </w:p>
    <w:p w14:paraId="0F48145D" w14:textId="77777777" w:rsidR="00FB0B6E" w:rsidRDefault="00FB0B6E" w:rsidP="00FB0B6E">
      <w:pPr>
        <w:rPr>
          <w:b/>
          <w:bCs/>
        </w:rPr>
      </w:pPr>
    </w:p>
    <w:p w14:paraId="5B41DCD8" w14:textId="77777777" w:rsidR="00FB0B6E" w:rsidRDefault="00FB0B6E" w:rsidP="00FB0B6E">
      <w:pPr>
        <w:rPr>
          <w:b/>
          <w:bCs/>
        </w:rPr>
      </w:pPr>
    </w:p>
    <w:p w14:paraId="08C238FE" w14:textId="77777777" w:rsidR="00FB0B6E" w:rsidRDefault="00FB0B6E" w:rsidP="00FB0B6E">
      <w:pPr>
        <w:rPr>
          <w:b/>
          <w:bCs/>
        </w:rPr>
      </w:pPr>
    </w:p>
    <w:p w14:paraId="1E1118AE" w14:textId="77777777" w:rsidR="00FB0B6E" w:rsidRDefault="00FB0B6E" w:rsidP="00FB0B6E">
      <w:pPr>
        <w:rPr>
          <w:b/>
          <w:bCs/>
        </w:rPr>
      </w:pPr>
    </w:p>
    <w:p w14:paraId="10EC8BBA" w14:textId="77777777" w:rsidR="00FB0B6E" w:rsidRDefault="00FB0B6E" w:rsidP="00FB0B6E">
      <w:pPr>
        <w:rPr>
          <w:b/>
          <w:bCs/>
        </w:rPr>
      </w:pPr>
    </w:p>
    <w:p w14:paraId="5DB9211B" w14:textId="77777777" w:rsidR="00FB0B6E" w:rsidRDefault="00FB0B6E" w:rsidP="00FB0B6E">
      <w:pPr>
        <w:rPr>
          <w:b/>
          <w:bCs/>
        </w:rPr>
      </w:pPr>
    </w:p>
    <w:p w14:paraId="2237EE0A" w14:textId="77777777" w:rsidR="00FB0B6E" w:rsidRDefault="00FB0B6E" w:rsidP="00FB0B6E">
      <w:pPr>
        <w:rPr>
          <w:b/>
          <w:bCs/>
        </w:rPr>
      </w:pPr>
    </w:p>
    <w:p w14:paraId="56B3B851" w14:textId="77777777" w:rsidR="00FB0B6E" w:rsidRDefault="00FB0B6E" w:rsidP="00FB0B6E">
      <w:pPr>
        <w:rPr>
          <w:b/>
          <w:bCs/>
        </w:rPr>
      </w:pPr>
    </w:p>
    <w:p w14:paraId="47B2EE97" w14:textId="77777777" w:rsidR="00FB0B6E" w:rsidRDefault="00FB0B6E" w:rsidP="00FB0B6E">
      <w:pPr>
        <w:rPr>
          <w:b/>
          <w:bCs/>
        </w:rPr>
      </w:pPr>
    </w:p>
    <w:p w14:paraId="3677F7AA" w14:textId="77777777" w:rsidR="00FB0B6E" w:rsidRDefault="00FB0B6E" w:rsidP="00FB0B6E">
      <w:pPr>
        <w:rPr>
          <w:b/>
          <w:bCs/>
        </w:rPr>
      </w:pPr>
    </w:p>
    <w:p w14:paraId="3365024F" w14:textId="77777777" w:rsidR="00FB0B6E" w:rsidRDefault="00FB0B6E" w:rsidP="00FB0B6E">
      <w:pPr>
        <w:rPr>
          <w:b/>
          <w:bCs/>
        </w:rPr>
      </w:pPr>
    </w:p>
    <w:p w14:paraId="45166A77" w14:textId="77777777" w:rsidR="00FB0B6E" w:rsidRDefault="00FB0B6E" w:rsidP="00FB0B6E">
      <w:pPr>
        <w:rPr>
          <w:b/>
          <w:bCs/>
        </w:rPr>
      </w:pPr>
    </w:p>
    <w:p w14:paraId="60642BF5" w14:textId="77777777" w:rsidR="00FB38AE" w:rsidRDefault="00FB38AE" w:rsidP="00FB0B6E">
      <w:pPr>
        <w:spacing w:before="225" w:after="225" w:line="240" w:lineRule="auto"/>
        <w:jc w:val="both"/>
        <w:rPr>
          <w:b/>
          <w:bCs/>
        </w:rPr>
      </w:pPr>
    </w:p>
    <w:p w14:paraId="61C5AB55" w14:textId="7BF77C30" w:rsidR="00FB0B6E" w:rsidRPr="006A3C14" w:rsidRDefault="00FB0B6E" w:rsidP="00FB0B6E">
      <w:pPr>
        <w:spacing w:before="225" w:after="225" w:line="240" w:lineRule="auto"/>
        <w:jc w:val="both"/>
        <w:rPr>
          <w:rFonts w:ascii="Arial" w:hAnsi="Arial" w:cs="Arial"/>
          <w:i/>
          <w:sz w:val="20"/>
          <w:szCs w:val="20"/>
        </w:rPr>
      </w:pPr>
      <w:r>
        <w:rPr>
          <w:rFonts w:ascii="Arial" w:hAnsi="Arial" w:cs="Arial"/>
          <w:i/>
          <w:sz w:val="20"/>
          <w:szCs w:val="20"/>
        </w:rPr>
        <w:t>Obrazec št. 15</w:t>
      </w:r>
    </w:p>
    <w:p w14:paraId="774AD017" w14:textId="77777777" w:rsidR="00FB0B6E" w:rsidRPr="00FB37E5" w:rsidRDefault="00FB0B6E" w:rsidP="00FB0B6E"/>
    <w:tbl>
      <w:tblPr>
        <w:tblW w:w="0" w:type="auto"/>
        <w:tblInd w:w="408" w:type="dxa"/>
        <w:tblLook w:val="01E0" w:firstRow="1" w:lastRow="1" w:firstColumn="1" w:lastColumn="1" w:noHBand="0" w:noVBand="0"/>
      </w:tblPr>
      <w:tblGrid>
        <w:gridCol w:w="3600"/>
        <w:gridCol w:w="4380"/>
      </w:tblGrid>
      <w:tr w:rsidR="00FB0B6E" w:rsidRPr="006A3C14" w14:paraId="78368F4E" w14:textId="77777777" w:rsidTr="002C30AE">
        <w:trPr>
          <w:trHeight w:val="397"/>
        </w:trPr>
        <w:tc>
          <w:tcPr>
            <w:tcW w:w="3600" w:type="dxa"/>
            <w:tcBorders>
              <w:bottom w:val="single" w:sz="4" w:space="0" w:color="auto"/>
            </w:tcBorders>
            <w:shd w:val="clear" w:color="auto" w:fill="auto"/>
            <w:vAlign w:val="bottom"/>
          </w:tcPr>
          <w:p w14:paraId="0C1DF7FF"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74BFAC01"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FB0B6E" w:rsidRPr="006A3C14" w14:paraId="34B5DFF9" w14:textId="77777777" w:rsidTr="002C30AE">
        <w:trPr>
          <w:trHeight w:val="397"/>
        </w:trPr>
        <w:tc>
          <w:tcPr>
            <w:tcW w:w="3600" w:type="dxa"/>
            <w:tcBorders>
              <w:top w:val="single" w:sz="4" w:space="0" w:color="auto"/>
              <w:bottom w:val="single" w:sz="4" w:space="0" w:color="auto"/>
            </w:tcBorders>
            <w:shd w:val="clear" w:color="auto" w:fill="auto"/>
            <w:vAlign w:val="bottom"/>
          </w:tcPr>
          <w:p w14:paraId="6024A7BC"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7943AFA2"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405E32B1" w14:textId="77777777" w:rsidR="00FB0B6E" w:rsidRDefault="00FB0B6E" w:rsidP="00FB0B6E">
      <w:pPr>
        <w:pStyle w:val="Telobesedila"/>
        <w:ind w:right="382"/>
        <w:jc w:val="center"/>
        <w:rPr>
          <w:rFonts w:ascii="Arial" w:hAnsi="Arial" w:cs="Arial"/>
        </w:rPr>
      </w:pPr>
    </w:p>
    <w:p w14:paraId="78CB84F7" w14:textId="77777777" w:rsidR="00FB0B6E" w:rsidRDefault="00FB0B6E" w:rsidP="00FB0B6E">
      <w:pPr>
        <w:pStyle w:val="Telobesedila"/>
        <w:ind w:right="382"/>
        <w:jc w:val="center"/>
        <w:rPr>
          <w:rFonts w:ascii="Arial" w:hAnsi="Arial" w:cs="Arial"/>
        </w:rPr>
      </w:pPr>
    </w:p>
    <w:p w14:paraId="32B901AD" w14:textId="77777777" w:rsidR="00FB0B6E" w:rsidRDefault="00FB0B6E" w:rsidP="00FB0B6E">
      <w:pPr>
        <w:pStyle w:val="Telobesedila"/>
        <w:ind w:right="382"/>
        <w:jc w:val="center"/>
        <w:rPr>
          <w:rFonts w:ascii="Arial" w:hAnsi="Arial" w:cs="Arial"/>
        </w:rPr>
      </w:pPr>
    </w:p>
    <w:p w14:paraId="7E820CC1" w14:textId="77777777" w:rsidR="00FB0B6E" w:rsidRDefault="00FB0B6E" w:rsidP="00FB0B6E">
      <w:pPr>
        <w:pStyle w:val="Telobesedila"/>
        <w:ind w:right="382"/>
        <w:jc w:val="center"/>
        <w:rPr>
          <w:rFonts w:ascii="Arial" w:hAnsi="Arial" w:cs="Arial"/>
        </w:rPr>
      </w:pPr>
    </w:p>
    <w:p w14:paraId="5E30502E" w14:textId="77777777" w:rsidR="00FB0B6E" w:rsidRPr="0007387A" w:rsidRDefault="00FB0B6E" w:rsidP="00FB0B6E">
      <w:pPr>
        <w:pStyle w:val="Naslov3"/>
        <w:jc w:val="center"/>
        <w:rPr>
          <w:rFonts w:ascii="Arial" w:hAnsi="Arial" w:cs="Arial"/>
          <w:color w:val="auto"/>
          <w:sz w:val="28"/>
          <w:szCs w:val="28"/>
          <w:u w:val="single"/>
        </w:rPr>
      </w:pPr>
      <w:bookmarkStart w:id="25" w:name="_Toc46494566"/>
      <w:r w:rsidRPr="0007387A">
        <w:rPr>
          <w:rFonts w:ascii="Arial" w:hAnsi="Arial" w:cs="Arial"/>
          <w:color w:val="auto"/>
          <w:sz w:val="28"/>
          <w:szCs w:val="28"/>
          <w:u w:val="single"/>
        </w:rPr>
        <w:t>SOGLASJE OSEBE K OBVEZNOTI PRIJAVLJANJA BOLEZNI, KI SE LAHKO PRENAŠAJO Z DELOM</w:t>
      </w:r>
      <w:bookmarkEnd w:id="25"/>
    </w:p>
    <w:p w14:paraId="7E80EF84" w14:textId="77777777" w:rsidR="00FB0B6E" w:rsidRDefault="00FB0B6E" w:rsidP="00FB0B6E">
      <w:pPr>
        <w:pStyle w:val="Telobesedila"/>
        <w:ind w:right="382"/>
        <w:jc w:val="center"/>
        <w:rPr>
          <w:rFonts w:ascii="Arial" w:hAnsi="Arial" w:cs="Arial"/>
        </w:rPr>
      </w:pPr>
    </w:p>
    <w:p w14:paraId="33718FFE" w14:textId="77777777" w:rsidR="00FB0B6E" w:rsidRDefault="00FB0B6E" w:rsidP="00FB0B6E">
      <w:pPr>
        <w:pStyle w:val="Telobesedila"/>
        <w:ind w:right="382"/>
        <w:jc w:val="center"/>
        <w:rPr>
          <w:rFonts w:ascii="Arial" w:hAnsi="Arial" w:cs="Arial"/>
        </w:rPr>
      </w:pPr>
    </w:p>
    <w:p w14:paraId="26ADD2A0" w14:textId="77777777" w:rsidR="00FB0B6E" w:rsidRPr="009C4667" w:rsidRDefault="00FB0B6E" w:rsidP="00FB0B6E">
      <w:pPr>
        <w:rPr>
          <w:b/>
          <w:bCs/>
        </w:rPr>
      </w:pPr>
      <w:r w:rsidRPr="009C4667">
        <w:rPr>
          <w:b/>
          <w:bCs/>
        </w:rPr>
        <w:t>Podpisani_____________________________________ soglašam, da bom takoj obvestil nosilca živilske dejavnosti naročnika ter, če bo potrebno, opravil zdravstvene preglede in/ ali prenehal z delom v primeru naslednjih zdravstvenih težav:</w:t>
      </w:r>
    </w:p>
    <w:p w14:paraId="7576054F" w14:textId="77777777" w:rsidR="00FB0B6E" w:rsidRPr="00FB38AE" w:rsidRDefault="00FB0B6E" w:rsidP="00FB0B6E">
      <w:pPr>
        <w:pStyle w:val="Odstavekseznama"/>
        <w:numPr>
          <w:ilvl w:val="0"/>
          <w:numId w:val="49"/>
        </w:numPr>
        <w:spacing w:after="120" w:line="240" w:lineRule="auto"/>
        <w:rPr>
          <w:rFonts w:ascii="Arial" w:hAnsi="Arial" w:cs="Arial"/>
        </w:rPr>
      </w:pPr>
      <w:r w:rsidRPr="00FB38AE">
        <w:rPr>
          <w:rFonts w:ascii="Arial" w:hAnsi="Arial" w:cs="Arial"/>
        </w:rPr>
        <w:t>V vsakem primeru:</w:t>
      </w:r>
    </w:p>
    <w:p w14:paraId="4BB6A8F3" w14:textId="77777777" w:rsidR="00FB0B6E" w:rsidRPr="00FB38AE" w:rsidRDefault="00FB0B6E" w:rsidP="00FB0B6E">
      <w:pPr>
        <w:pStyle w:val="Odstavekseznama"/>
        <w:numPr>
          <w:ilvl w:val="0"/>
          <w:numId w:val="50"/>
        </w:numPr>
        <w:spacing w:after="120" w:line="240" w:lineRule="auto"/>
        <w:rPr>
          <w:rFonts w:ascii="Arial" w:hAnsi="Arial" w:cs="Arial"/>
        </w:rPr>
      </w:pPr>
      <w:r w:rsidRPr="00FB38AE">
        <w:rPr>
          <w:rFonts w:ascii="Arial" w:hAnsi="Arial" w:cs="Arial"/>
        </w:rPr>
        <w:t>bruhanja;</w:t>
      </w:r>
    </w:p>
    <w:p w14:paraId="397C58DB" w14:textId="77777777" w:rsidR="00FB0B6E" w:rsidRPr="00FB38AE" w:rsidRDefault="00FB0B6E" w:rsidP="00FB0B6E">
      <w:pPr>
        <w:pStyle w:val="Odstavekseznama"/>
        <w:numPr>
          <w:ilvl w:val="0"/>
          <w:numId w:val="50"/>
        </w:numPr>
        <w:spacing w:after="120" w:line="240" w:lineRule="auto"/>
        <w:rPr>
          <w:rFonts w:ascii="Arial" w:hAnsi="Arial" w:cs="Arial"/>
        </w:rPr>
      </w:pPr>
      <w:r w:rsidRPr="00FB38AE">
        <w:rPr>
          <w:rFonts w:ascii="Arial" w:hAnsi="Arial" w:cs="Arial"/>
        </w:rPr>
        <w:t>driske;</w:t>
      </w:r>
    </w:p>
    <w:p w14:paraId="72699695" w14:textId="77777777" w:rsidR="00FB0B6E" w:rsidRPr="00FB38AE" w:rsidRDefault="00FB0B6E" w:rsidP="00FB0B6E">
      <w:pPr>
        <w:pStyle w:val="Odstavekseznama"/>
        <w:numPr>
          <w:ilvl w:val="0"/>
          <w:numId w:val="50"/>
        </w:numPr>
        <w:spacing w:after="120" w:line="240" w:lineRule="auto"/>
        <w:rPr>
          <w:rFonts w:ascii="Arial" w:hAnsi="Arial" w:cs="Arial"/>
        </w:rPr>
      </w:pPr>
      <w:r w:rsidRPr="00FB38AE">
        <w:rPr>
          <w:rFonts w:ascii="Arial" w:hAnsi="Arial" w:cs="Arial"/>
        </w:rPr>
        <w:t>gnojnih sprememb na koži (ognojki, gnojne rane, turi itd.);</w:t>
      </w:r>
    </w:p>
    <w:p w14:paraId="57C2C7D7" w14:textId="77777777" w:rsidR="00FB0B6E" w:rsidRPr="00FB38AE" w:rsidRDefault="00FB0B6E" w:rsidP="00FB0B6E">
      <w:pPr>
        <w:pStyle w:val="Odstavekseznama"/>
        <w:numPr>
          <w:ilvl w:val="0"/>
          <w:numId w:val="50"/>
        </w:numPr>
        <w:spacing w:after="120" w:line="240" w:lineRule="auto"/>
        <w:rPr>
          <w:rFonts w:ascii="Arial" w:hAnsi="Arial" w:cs="Arial"/>
        </w:rPr>
      </w:pPr>
      <w:r w:rsidRPr="00FB38AE">
        <w:rPr>
          <w:rFonts w:ascii="Arial" w:hAnsi="Arial" w:cs="Arial"/>
        </w:rPr>
        <w:t>izcedka iz ušes, nosu.</w:t>
      </w:r>
    </w:p>
    <w:p w14:paraId="66796ABB" w14:textId="77777777" w:rsidR="00FB0B6E" w:rsidRPr="00FB38AE" w:rsidRDefault="00FB0B6E" w:rsidP="00FB0B6E">
      <w:pPr>
        <w:pStyle w:val="Odstavekseznama"/>
        <w:spacing w:after="120" w:line="240" w:lineRule="auto"/>
        <w:ind w:left="1080"/>
        <w:rPr>
          <w:rFonts w:ascii="Arial" w:hAnsi="Arial" w:cs="Arial"/>
        </w:rPr>
      </w:pPr>
    </w:p>
    <w:p w14:paraId="5B0069CA" w14:textId="77777777" w:rsidR="00FB0B6E" w:rsidRPr="00FB38AE" w:rsidRDefault="00FB0B6E" w:rsidP="00FB0B6E">
      <w:pPr>
        <w:pStyle w:val="Odstavekseznama"/>
        <w:numPr>
          <w:ilvl w:val="0"/>
          <w:numId w:val="49"/>
        </w:numPr>
        <w:spacing w:after="120" w:line="240" w:lineRule="auto"/>
        <w:rPr>
          <w:rFonts w:ascii="Arial" w:hAnsi="Arial" w:cs="Arial"/>
        </w:rPr>
      </w:pPr>
      <w:r w:rsidRPr="00FB38AE">
        <w:rPr>
          <w:rFonts w:ascii="Arial" w:hAnsi="Arial" w:cs="Arial"/>
        </w:rPr>
        <w:t>Vsakokrat po preboleli nalezljivi bolezni, pred vrnitvijo na delo.</w:t>
      </w:r>
    </w:p>
    <w:p w14:paraId="39E74CC4" w14:textId="77777777" w:rsidR="00FB0B6E" w:rsidRPr="00FB38AE" w:rsidRDefault="00FB0B6E" w:rsidP="00FB0B6E">
      <w:pPr>
        <w:pStyle w:val="Odstavekseznama"/>
        <w:spacing w:after="120" w:line="240" w:lineRule="auto"/>
        <w:rPr>
          <w:rFonts w:ascii="Arial" w:hAnsi="Arial" w:cs="Arial"/>
        </w:rPr>
      </w:pPr>
    </w:p>
    <w:p w14:paraId="7978C1A2" w14:textId="77777777" w:rsidR="00FB0B6E" w:rsidRPr="00FB38AE" w:rsidRDefault="00FB0B6E" w:rsidP="00FB0B6E">
      <w:pPr>
        <w:pStyle w:val="Odstavekseznama"/>
        <w:numPr>
          <w:ilvl w:val="0"/>
          <w:numId w:val="49"/>
        </w:numPr>
        <w:spacing w:after="120" w:line="240" w:lineRule="auto"/>
        <w:rPr>
          <w:rFonts w:ascii="Arial" w:hAnsi="Arial" w:cs="Arial"/>
        </w:rPr>
      </w:pPr>
      <w:r w:rsidRPr="00FB38AE">
        <w:rPr>
          <w:rFonts w:ascii="Arial" w:hAnsi="Arial" w:cs="Arial"/>
        </w:rPr>
        <w:t>V primeru pojava driske in/ ali bruhanja v družini.</w:t>
      </w:r>
    </w:p>
    <w:p w14:paraId="28A95A2A" w14:textId="77777777" w:rsidR="00FB0B6E" w:rsidRPr="00FB38AE" w:rsidRDefault="00FB0B6E" w:rsidP="00FB0B6E">
      <w:pPr>
        <w:pStyle w:val="Odstavekseznama"/>
        <w:rPr>
          <w:rFonts w:ascii="Arial" w:hAnsi="Arial" w:cs="Arial"/>
          <w:b/>
          <w:bCs/>
        </w:rPr>
      </w:pPr>
    </w:p>
    <w:p w14:paraId="03F4CFE8" w14:textId="77777777" w:rsidR="00FB0B6E" w:rsidRPr="00FB38AE" w:rsidRDefault="00FB0B6E" w:rsidP="00FB0B6E">
      <w:pPr>
        <w:pStyle w:val="Odstavekseznama"/>
        <w:numPr>
          <w:ilvl w:val="0"/>
          <w:numId w:val="49"/>
        </w:numPr>
        <w:spacing w:after="120" w:line="240" w:lineRule="auto"/>
        <w:rPr>
          <w:rFonts w:ascii="Arial" w:hAnsi="Arial" w:cs="Arial"/>
        </w:rPr>
      </w:pPr>
      <w:r w:rsidRPr="00FB38AE">
        <w:rPr>
          <w:rFonts w:ascii="Arial" w:hAnsi="Arial" w:cs="Arial"/>
        </w:rPr>
        <w:t>Po vrnitvi na delo, po daljši odsotnosti, če sem v tem času prebolel drisko in sem bruhal ali je kdorkoli iz skupine sledi, s katerimi sem bil v stiku, prebolel drisko ali je bruhal.</w:t>
      </w:r>
    </w:p>
    <w:p w14:paraId="6AFDE39F" w14:textId="77777777" w:rsidR="00FB0B6E" w:rsidRPr="00FB38AE" w:rsidRDefault="00FB0B6E" w:rsidP="00FB38AE">
      <w:pPr>
        <w:rPr>
          <w:b/>
          <w:bCs/>
        </w:rPr>
      </w:pPr>
    </w:p>
    <w:p w14:paraId="291235B0" w14:textId="77777777" w:rsidR="00FB0B6E" w:rsidRDefault="00FB0B6E" w:rsidP="00FB38AE">
      <w:r w:rsidRPr="009C4667">
        <w:t>Podpis osebe:</w:t>
      </w:r>
      <w:r w:rsidRPr="009C4667">
        <w:tab/>
      </w:r>
      <w:r w:rsidRPr="009C4667">
        <w:tab/>
      </w:r>
      <w:r w:rsidRPr="009C4667">
        <w:tab/>
      </w:r>
      <w:r w:rsidRPr="009C4667">
        <w:tab/>
      </w:r>
      <w:r w:rsidRPr="009C4667">
        <w:tab/>
      </w:r>
      <w:r w:rsidRPr="009C4667">
        <w:tab/>
      </w:r>
      <w:r w:rsidRPr="009C4667">
        <w:tab/>
      </w:r>
      <w:r>
        <w:tab/>
      </w:r>
      <w:r w:rsidRPr="009C4667">
        <w:t>Datum:</w:t>
      </w:r>
    </w:p>
    <w:p w14:paraId="3AA25C35" w14:textId="77777777" w:rsidR="00FB0B6E" w:rsidRPr="0007387A" w:rsidRDefault="00FB0B6E" w:rsidP="00FB0B6E">
      <w:pPr>
        <w:pStyle w:val="Odstavekseznama"/>
      </w:pPr>
    </w:p>
    <w:p w14:paraId="01B82ABC" w14:textId="77777777" w:rsidR="00FB0B6E" w:rsidRPr="00A64D92" w:rsidRDefault="00FB0B6E" w:rsidP="00FB0B6E">
      <w:pPr>
        <w:tabs>
          <w:tab w:val="left" w:pos="4500"/>
        </w:tabs>
        <w:ind w:right="22"/>
        <w:jc w:val="both"/>
        <w:rPr>
          <w:rFonts w:ascii="Arial" w:hAnsi="Arial" w:cs="Arial"/>
          <w:b/>
          <w:sz w:val="16"/>
          <w:szCs w:val="16"/>
        </w:rPr>
      </w:pPr>
    </w:p>
    <w:tbl>
      <w:tblPr>
        <w:tblStyle w:val="NormalTablePHPDOCX"/>
        <w:tblW w:w="5001" w:type="pct"/>
        <w:tblLook w:val="04A0" w:firstRow="1" w:lastRow="0" w:firstColumn="1" w:lastColumn="0" w:noHBand="0" w:noVBand="1"/>
      </w:tblPr>
      <w:tblGrid>
        <w:gridCol w:w="3959"/>
        <w:gridCol w:w="5113"/>
      </w:tblGrid>
      <w:tr w:rsidR="00FB0B6E" w:rsidRPr="00A64D92" w14:paraId="4CD4EC58" w14:textId="77777777" w:rsidTr="002C30AE">
        <w:tc>
          <w:tcPr>
            <w:tcW w:w="2182" w:type="pct"/>
          </w:tcPr>
          <w:p w14:paraId="114C1ABC" w14:textId="77777777" w:rsidR="00FB0B6E" w:rsidRDefault="00FB0B6E" w:rsidP="002C30AE">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2FAA46C3" w14:textId="77777777" w:rsidR="00FB0B6E" w:rsidRPr="00A64D92" w:rsidRDefault="00FB0B6E" w:rsidP="002C30AE">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0" w:type="auto"/>
          </w:tcPr>
          <w:p w14:paraId="3269749E" w14:textId="77777777" w:rsidR="00FB0B6E" w:rsidRDefault="00FB0B6E" w:rsidP="002C30AE">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12AB99B5" w14:textId="77777777" w:rsidR="00FB0B6E" w:rsidRDefault="00FB0B6E" w:rsidP="002C30AE">
            <w:pPr>
              <w:rPr>
                <w:rFonts w:ascii="Arial" w:hAnsi="Arial" w:cs="Arial"/>
                <w:sz w:val="16"/>
                <w:szCs w:val="16"/>
              </w:rPr>
            </w:pPr>
            <w:r>
              <w:rPr>
                <w:rFonts w:ascii="Arial" w:hAnsi="Arial" w:cs="Arial"/>
                <w:sz w:val="16"/>
                <w:szCs w:val="16"/>
              </w:rPr>
              <w:t xml:space="preserve">                               </w:t>
            </w:r>
          </w:p>
          <w:p w14:paraId="5C347318" w14:textId="77777777" w:rsidR="00FB0B6E" w:rsidRDefault="00FB0B6E" w:rsidP="002C30AE">
            <w:pPr>
              <w:rPr>
                <w:rFonts w:ascii="Arial" w:hAnsi="Arial" w:cs="Arial"/>
                <w:sz w:val="16"/>
                <w:szCs w:val="16"/>
              </w:rPr>
            </w:pPr>
            <w:r>
              <w:rPr>
                <w:rFonts w:ascii="Arial" w:hAnsi="Arial" w:cs="Arial"/>
                <w:sz w:val="16"/>
                <w:szCs w:val="16"/>
              </w:rPr>
              <w:t xml:space="preserve">                              ________________________________________</w:t>
            </w:r>
          </w:p>
          <w:p w14:paraId="63303E5A" w14:textId="77777777" w:rsidR="00FB0B6E" w:rsidRDefault="00FB0B6E" w:rsidP="002C30AE">
            <w:pPr>
              <w:rPr>
                <w:rFonts w:ascii="Arial" w:hAnsi="Arial" w:cs="Arial"/>
                <w:color w:val="000000"/>
                <w:position w:val="-2"/>
                <w:sz w:val="16"/>
                <w:szCs w:val="16"/>
              </w:rPr>
            </w:pPr>
          </w:p>
        </w:tc>
      </w:tr>
      <w:tr w:rsidR="00FB0B6E" w:rsidRPr="00A64D92" w14:paraId="0B71AD10" w14:textId="77777777" w:rsidTr="002C30AE">
        <w:tc>
          <w:tcPr>
            <w:tcW w:w="2182" w:type="pct"/>
          </w:tcPr>
          <w:p w14:paraId="1F7BCA28" w14:textId="77777777" w:rsidR="00FB0B6E" w:rsidRPr="00A64D92" w:rsidRDefault="00FB0B6E" w:rsidP="002C30AE">
            <w:pPr>
              <w:jc w:val="center"/>
              <w:rPr>
                <w:rFonts w:ascii="Arial" w:hAnsi="Arial" w:cs="Arial"/>
                <w:sz w:val="16"/>
                <w:szCs w:val="16"/>
              </w:rPr>
            </w:pPr>
          </w:p>
        </w:tc>
        <w:tc>
          <w:tcPr>
            <w:tcW w:w="0" w:type="auto"/>
          </w:tcPr>
          <w:p w14:paraId="6B07205E" w14:textId="77777777" w:rsidR="00FB0B6E" w:rsidRPr="00A64D92" w:rsidRDefault="00FB0B6E" w:rsidP="002C30AE">
            <w:pPr>
              <w:ind w:left="897"/>
              <w:jc w:val="right"/>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2308FC7B" w14:textId="77777777" w:rsidR="00FB0B6E" w:rsidRDefault="00FB0B6E" w:rsidP="00FB0B6E">
      <w:pPr>
        <w:spacing w:after="0" w:line="240" w:lineRule="auto"/>
        <w:ind w:right="-12"/>
        <w:jc w:val="both"/>
        <w:rPr>
          <w:rFonts w:ascii="Arial" w:eastAsia="Times New Roman" w:hAnsi="Arial" w:cs="Arial"/>
          <w:sz w:val="20"/>
          <w:szCs w:val="20"/>
          <w:u w:val="single"/>
        </w:rPr>
      </w:pPr>
    </w:p>
    <w:p w14:paraId="2ACAC0F8" w14:textId="77777777" w:rsidR="00FB0B6E" w:rsidRDefault="00FB0B6E" w:rsidP="00FB0B6E">
      <w:pPr>
        <w:spacing w:before="225" w:after="225" w:line="240" w:lineRule="auto"/>
        <w:jc w:val="both"/>
        <w:rPr>
          <w:rFonts w:ascii="Arial" w:hAnsi="Arial" w:cs="Arial"/>
          <w:i/>
          <w:sz w:val="20"/>
          <w:szCs w:val="20"/>
        </w:rPr>
      </w:pPr>
    </w:p>
    <w:p w14:paraId="6C0DB939" w14:textId="77777777" w:rsidR="00FB38AE" w:rsidRDefault="00FB38AE" w:rsidP="00FB0B6E">
      <w:pPr>
        <w:spacing w:before="225" w:after="225" w:line="240" w:lineRule="auto"/>
        <w:jc w:val="both"/>
        <w:rPr>
          <w:rFonts w:ascii="Arial" w:hAnsi="Arial" w:cs="Arial"/>
          <w:i/>
          <w:sz w:val="20"/>
          <w:szCs w:val="20"/>
        </w:rPr>
      </w:pPr>
    </w:p>
    <w:p w14:paraId="37D04D4C" w14:textId="41441606" w:rsidR="00FB0B6E" w:rsidRPr="006A3C14" w:rsidRDefault="00FB0B6E" w:rsidP="00FB0B6E">
      <w:pPr>
        <w:spacing w:before="225" w:after="225" w:line="240" w:lineRule="auto"/>
        <w:jc w:val="both"/>
        <w:rPr>
          <w:rFonts w:ascii="Arial" w:hAnsi="Arial" w:cs="Arial"/>
          <w:i/>
          <w:sz w:val="20"/>
          <w:szCs w:val="20"/>
        </w:rPr>
      </w:pPr>
      <w:r>
        <w:rPr>
          <w:rFonts w:ascii="Arial" w:hAnsi="Arial" w:cs="Arial"/>
          <w:i/>
          <w:sz w:val="20"/>
          <w:szCs w:val="20"/>
        </w:rPr>
        <w:t>Obrazec št. 15a</w:t>
      </w:r>
    </w:p>
    <w:p w14:paraId="4D3226DD" w14:textId="77777777" w:rsidR="00FB0B6E" w:rsidRPr="00FB37E5" w:rsidRDefault="00FB0B6E" w:rsidP="00FB0B6E"/>
    <w:tbl>
      <w:tblPr>
        <w:tblW w:w="0" w:type="auto"/>
        <w:tblInd w:w="408" w:type="dxa"/>
        <w:tblLook w:val="01E0" w:firstRow="1" w:lastRow="1" w:firstColumn="1" w:lastColumn="1" w:noHBand="0" w:noVBand="0"/>
      </w:tblPr>
      <w:tblGrid>
        <w:gridCol w:w="3600"/>
        <w:gridCol w:w="4380"/>
      </w:tblGrid>
      <w:tr w:rsidR="00FB0B6E" w:rsidRPr="006A3C14" w14:paraId="2979F9AC" w14:textId="77777777" w:rsidTr="002C30AE">
        <w:trPr>
          <w:trHeight w:val="397"/>
        </w:trPr>
        <w:tc>
          <w:tcPr>
            <w:tcW w:w="3600" w:type="dxa"/>
            <w:tcBorders>
              <w:bottom w:val="single" w:sz="4" w:space="0" w:color="auto"/>
            </w:tcBorders>
            <w:shd w:val="clear" w:color="auto" w:fill="auto"/>
            <w:vAlign w:val="bottom"/>
          </w:tcPr>
          <w:p w14:paraId="1809C65A"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4A0B2AE9"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FB0B6E" w:rsidRPr="006A3C14" w14:paraId="6EDAA959" w14:textId="77777777" w:rsidTr="002C30AE">
        <w:trPr>
          <w:trHeight w:val="397"/>
        </w:trPr>
        <w:tc>
          <w:tcPr>
            <w:tcW w:w="3600" w:type="dxa"/>
            <w:tcBorders>
              <w:top w:val="single" w:sz="4" w:space="0" w:color="auto"/>
              <w:bottom w:val="single" w:sz="4" w:space="0" w:color="auto"/>
            </w:tcBorders>
            <w:shd w:val="clear" w:color="auto" w:fill="auto"/>
            <w:vAlign w:val="bottom"/>
          </w:tcPr>
          <w:p w14:paraId="476C0AD5"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16E874EF"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559FA1D5" w14:textId="77777777" w:rsidR="00FB0B6E" w:rsidRDefault="00FB0B6E" w:rsidP="00FB0B6E">
      <w:pPr>
        <w:rPr>
          <w:rFonts w:ascii="Arial" w:eastAsia="Times New Roman" w:hAnsi="Arial" w:cs="Arial"/>
          <w:i/>
          <w:iCs/>
          <w:sz w:val="20"/>
          <w:szCs w:val="20"/>
        </w:rPr>
      </w:pPr>
    </w:p>
    <w:p w14:paraId="681054CC" w14:textId="77777777" w:rsidR="00FB0B6E" w:rsidRDefault="00FB0B6E" w:rsidP="00FB0B6E">
      <w:pPr>
        <w:pStyle w:val="Naslov3"/>
        <w:jc w:val="center"/>
        <w:rPr>
          <w:rFonts w:ascii="Arial" w:hAnsi="Arial" w:cs="Arial"/>
          <w:color w:val="auto"/>
          <w:sz w:val="28"/>
          <w:szCs w:val="28"/>
          <w:u w:val="single"/>
        </w:rPr>
      </w:pPr>
      <w:bookmarkStart w:id="26" w:name="_Toc46494567"/>
      <w:r w:rsidRPr="0007387A">
        <w:rPr>
          <w:rFonts w:ascii="Arial" w:hAnsi="Arial" w:cs="Arial"/>
          <w:color w:val="auto"/>
          <w:sz w:val="28"/>
          <w:szCs w:val="28"/>
          <w:u w:val="single"/>
        </w:rPr>
        <w:t>INDIVIDUALNA IZJAVA O BOLEZENSKIH ZNAKIH</w:t>
      </w:r>
      <w:bookmarkEnd w:id="26"/>
    </w:p>
    <w:p w14:paraId="55920FF1" w14:textId="77777777" w:rsidR="00FB0B6E" w:rsidRPr="0007387A" w:rsidRDefault="00FB0B6E" w:rsidP="00FB0B6E"/>
    <w:p w14:paraId="5F7A77BA" w14:textId="77777777" w:rsidR="00FB0B6E" w:rsidRPr="00861250" w:rsidRDefault="00FB0B6E" w:rsidP="00FB0B6E">
      <w:r w:rsidRPr="00861250">
        <w:t>Ime in priimek: ____________________________________________________________</w:t>
      </w:r>
    </w:p>
    <w:p w14:paraId="784FF8FA" w14:textId="77777777" w:rsidR="00FB0B6E" w:rsidRPr="00861250" w:rsidRDefault="00FB0B6E" w:rsidP="00FB0B6E">
      <w:r w:rsidRPr="00861250">
        <w:t>Naslov bivališča: ___________________________________________________________</w:t>
      </w:r>
    </w:p>
    <w:p w14:paraId="2F0F89EE" w14:textId="77777777" w:rsidR="00FB0B6E" w:rsidRPr="00861250" w:rsidRDefault="00FB0B6E" w:rsidP="00FB0B6E">
      <w:r w:rsidRPr="00861250">
        <w:t>Delovo mesto: _____________________________________________________________</w:t>
      </w:r>
    </w:p>
    <w:p w14:paraId="022B33BA" w14:textId="77777777" w:rsidR="00FB0B6E" w:rsidRDefault="00FB0B6E" w:rsidP="00FB0B6E">
      <w:pPr>
        <w:rPr>
          <w:b/>
          <w:bCs/>
        </w:rPr>
      </w:pPr>
      <w:r>
        <w:rPr>
          <w:b/>
          <w:bCs/>
        </w:rPr>
        <w:t xml:space="preserve">Opis bolezenskih znakov: </w:t>
      </w:r>
    </w:p>
    <w:tbl>
      <w:tblPr>
        <w:tblW w:w="768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20"/>
        <w:gridCol w:w="960"/>
        <w:gridCol w:w="960"/>
        <w:gridCol w:w="1840"/>
      </w:tblGrid>
      <w:tr w:rsidR="00FB0B6E" w:rsidRPr="009C4667" w14:paraId="53FF14AB" w14:textId="77777777" w:rsidTr="002C30AE">
        <w:trPr>
          <w:trHeight w:val="300"/>
          <w:jc w:val="center"/>
        </w:trPr>
        <w:tc>
          <w:tcPr>
            <w:tcW w:w="3920" w:type="dxa"/>
            <w:shd w:val="clear" w:color="auto" w:fill="auto"/>
            <w:noWrap/>
            <w:vAlign w:val="bottom"/>
            <w:hideMark/>
          </w:tcPr>
          <w:p w14:paraId="4E6C05E4" w14:textId="77777777" w:rsidR="00FB0B6E" w:rsidRPr="009C4667" w:rsidRDefault="00FB0B6E" w:rsidP="002C30AE">
            <w:pPr>
              <w:spacing w:after="0" w:line="240" w:lineRule="auto"/>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Bolezenski znaki</w:t>
            </w:r>
          </w:p>
        </w:tc>
        <w:tc>
          <w:tcPr>
            <w:tcW w:w="960" w:type="dxa"/>
            <w:shd w:val="clear" w:color="auto" w:fill="auto"/>
            <w:noWrap/>
            <w:vAlign w:val="bottom"/>
            <w:hideMark/>
          </w:tcPr>
          <w:p w14:paraId="212AD2D3" w14:textId="77777777" w:rsidR="00FB0B6E" w:rsidRPr="009C4667" w:rsidRDefault="00FB0B6E" w:rsidP="002C30AE">
            <w:pPr>
              <w:spacing w:after="0" w:line="240" w:lineRule="auto"/>
              <w:jc w:val="center"/>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Da</w:t>
            </w:r>
          </w:p>
        </w:tc>
        <w:tc>
          <w:tcPr>
            <w:tcW w:w="960" w:type="dxa"/>
            <w:shd w:val="clear" w:color="auto" w:fill="auto"/>
            <w:noWrap/>
            <w:vAlign w:val="bottom"/>
            <w:hideMark/>
          </w:tcPr>
          <w:p w14:paraId="02E6AEB7" w14:textId="77777777" w:rsidR="00FB0B6E" w:rsidRPr="009C4667" w:rsidRDefault="00FB0B6E" w:rsidP="002C30AE">
            <w:pPr>
              <w:spacing w:after="0" w:line="240" w:lineRule="auto"/>
              <w:jc w:val="center"/>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Ne</w:t>
            </w:r>
          </w:p>
        </w:tc>
        <w:tc>
          <w:tcPr>
            <w:tcW w:w="1840" w:type="dxa"/>
            <w:shd w:val="clear" w:color="auto" w:fill="auto"/>
            <w:noWrap/>
            <w:vAlign w:val="bottom"/>
            <w:hideMark/>
          </w:tcPr>
          <w:p w14:paraId="66C94F96" w14:textId="77777777" w:rsidR="00FB0B6E" w:rsidRPr="009C4667" w:rsidRDefault="00FB0B6E" w:rsidP="002C30AE">
            <w:pPr>
              <w:spacing w:after="0" w:line="240" w:lineRule="auto"/>
              <w:jc w:val="center"/>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Datum pojava</w:t>
            </w:r>
          </w:p>
        </w:tc>
      </w:tr>
      <w:tr w:rsidR="00FB0B6E" w:rsidRPr="009C4667" w14:paraId="2127CA1C" w14:textId="77777777" w:rsidTr="002C30AE">
        <w:trPr>
          <w:trHeight w:val="300"/>
          <w:jc w:val="center"/>
        </w:trPr>
        <w:tc>
          <w:tcPr>
            <w:tcW w:w="3920" w:type="dxa"/>
            <w:shd w:val="clear" w:color="auto" w:fill="auto"/>
            <w:noWrap/>
            <w:vAlign w:val="bottom"/>
            <w:hideMark/>
          </w:tcPr>
          <w:p w14:paraId="7BC8D988"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Bruhanje</w:t>
            </w:r>
          </w:p>
        </w:tc>
        <w:tc>
          <w:tcPr>
            <w:tcW w:w="960" w:type="dxa"/>
            <w:shd w:val="clear" w:color="auto" w:fill="auto"/>
            <w:noWrap/>
            <w:vAlign w:val="bottom"/>
            <w:hideMark/>
          </w:tcPr>
          <w:p w14:paraId="634E2872"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487288F0"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6CFC2BC3"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FB0B6E" w:rsidRPr="009C4667" w14:paraId="60B545F5" w14:textId="77777777" w:rsidTr="002C30AE">
        <w:trPr>
          <w:trHeight w:val="300"/>
          <w:jc w:val="center"/>
        </w:trPr>
        <w:tc>
          <w:tcPr>
            <w:tcW w:w="3920" w:type="dxa"/>
            <w:shd w:val="clear" w:color="auto" w:fill="auto"/>
            <w:noWrap/>
            <w:vAlign w:val="bottom"/>
            <w:hideMark/>
          </w:tcPr>
          <w:p w14:paraId="0E8147CD"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Driska</w:t>
            </w:r>
          </w:p>
        </w:tc>
        <w:tc>
          <w:tcPr>
            <w:tcW w:w="960" w:type="dxa"/>
            <w:shd w:val="clear" w:color="auto" w:fill="auto"/>
            <w:noWrap/>
            <w:vAlign w:val="bottom"/>
            <w:hideMark/>
          </w:tcPr>
          <w:p w14:paraId="10AC3CB9"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3AA22FFE"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7B17F23F"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FB0B6E" w:rsidRPr="009C4667" w14:paraId="1AC3510E" w14:textId="77777777" w:rsidTr="002C30AE">
        <w:trPr>
          <w:trHeight w:val="300"/>
          <w:jc w:val="center"/>
        </w:trPr>
        <w:tc>
          <w:tcPr>
            <w:tcW w:w="3920" w:type="dxa"/>
            <w:shd w:val="clear" w:color="auto" w:fill="auto"/>
            <w:noWrap/>
            <w:vAlign w:val="bottom"/>
            <w:hideMark/>
          </w:tcPr>
          <w:p w14:paraId="2549B793"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Zlatenica</w:t>
            </w:r>
          </w:p>
        </w:tc>
        <w:tc>
          <w:tcPr>
            <w:tcW w:w="960" w:type="dxa"/>
            <w:shd w:val="clear" w:color="auto" w:fill="auto"/>
            <w:noWrap/>
            <w:vAlign w:val="bottom"/>
            <w:hideMark/>
          </w:tcPr>
          <w:p w14:paraId="181447A4"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5D0D0BC2"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5888FF9F"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FB0B6E" w:rsidRPr="009C4667" w14:paraId="28703D04" w14:textId="77777777" w:rsidTr="002C30AE">
        <w:trPr>
          <w:trHeight w:val="600"/>
          <w:jc w:val="center"/>
        </w:trPr>
        <w:tc>
          <w:tcPr>
            <w:tcW w:w="3920" w:type="dxa"/>
            <w:shd w:val="clear" w:color="auto" w:fill="auto"/>
            <w:vAlign w:val="bottom"/>
            <w:hideMark/>
          </w:tcPr>
          <w:p w14:paraId="520934D7"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xml:space="preserve">Gnojne spremembe na koži, ob nohtih, </w:t>
            </w:r>
            <w:r w:rsidRPr="009C4667">
              <w:rPr>
                <w:rFonts w:ascii="Calibri" w:eastAsia="Times New Roman" w:hAnsi="Calibri" w:cs="Calibri"/>
                <w:color w:val="000000"/>
                <w:lang w:eastAsia="sl-SI"/>
              </w:rPr>
              <w:br/>
              <w:t>očesni ječmen, gnojne rane</w:t>
            </w:r>
          </w:p>
        </w:tc>
        <w:tc>
          <w:tcPr>
            <w:tcW w:w="960" w:type="dxa"/>
            <w:shd w:val="clear" w:color="auto" w:fill="auto"/>
            <w:noWrap/>
            <w:vAlign w:val="bottom"/>
            <w:hideMark/>
          </w:tcPr>
          <w:p w14:paraId="463D0322"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2DADFFD3"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073C1EA4"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FB0B6E" w:rsidRPr="009C4667" w14:paraId="757271D1" w14:textId="77777777" w:rsidTr="002C30AE">
        <w:trPr>
          <w:trHeight w:val="300"/>
          <w:jc w:val="center"/>
        </w:trPr>
        <w:tc>
          <w:tcPr>
            <w:tcW w:w="3920" w:type="dxa"/>
            <w:shd w:val="clear" w:color="auto" w:fill="auto"/>
            <w:noWrap/>
            <w:vAlign w:val="bottom"/>
            <w:hideMark/>
          </w:tcPr>
          <w:p w14:paraId="74E18835"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Izcedek iz nosu, ušes, oči</w:t>
            </w:r>
          </w:p>
        </w:tc>
        <w:tc>
          <w:tcPr>
            <w:tcW w:w="960" w:type="dxa"/>
            <w:shd w:val="clear" w:color="auto" w:fill="auto"/>
            <w:noWrap/>
            <w:vAlign w:val="bottom"/>
            <w:hideMark/>
          </w:tcPr>
          <w:p w14:paraId="0B335D95"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4C99C836"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42A2AA77"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FB0B6E" w:rsidRPr="009C4667" w14:paraId="639277BB" w14:textId="77777777" w:rsidTr="002C30AE">
        <w:trPr>
          <w:trHeight w:val="300"/>
          <w:jc w:val="center"/>
        </w:trPr>
        <w:tc>
          <w:tcPr>
            <w:tcW w:w="3920" w:type="dxa"/>
            <w:shd w:val="clear" w:color="auto" w:fill="auto"/>
            <w:noWrap/>
            <w:vAlign w:val="bottom"/>
            <w:hideMark/>
          </w:tcPr>
          <w:p w14:paraId="42854FEB"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Bivanju v tujin</w:t>
            </w:r>
          </w:p>
        </w:tc>
        <w:tc>
          <w:tcPr>
            <w:tcW w:w="960" w:type="dxa"/>
            <w:shd w:val="clear" w:color="auto" w:fill="auto"/>
            <w:noWrap/>
            <w:vAlign w:val="bottom"/>
            <w:hideMark/>
          </w:tcPr>
          <w:p w14:paraId="0F57C0EB"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3490A2FB"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2BC94616"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FB0B6E" w:rsidRPr="009C4667" w14:paraId="32993B48" w14:textId="77777777" w:rsidTr="002C30AE">
        <w:trPr>
          <w:trHeight w:val="315"/>
          <w:jc w:val="center"/>
        </w:trPr>
        <w:tc>
          <w:tcPr>
            <w:tcW w:w="3920" w:type="dxa"/>
            <w:shd w:val="clear" w:color="auto" w:fill="auto"/>
            <w:noWrap/>
            <w:vAlign w:val="bottom"/>
            <w:hideMark/>
          </w:tcPr>
          <w:p w14:paraId="0508348D"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Driska in/ ali bruhanje v družini</w:t>
            </w:r>
          </w:p>
        </w:tc>
        <w:tc>
          <w:tcPr>
            <w:tcW w:w="960" w:type="dxa"/>
            <w:shd w:val="clear" w:color="auto" w:fill="auto"/>
            <w:noWrap/>
            <w:vAlign w:val="bottom"/>
            <w:hideMark/>
          </w:tcPr>
          <w:p w14:paraId="26D4C31E"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4B4E0AB9"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0BFE3739" w14:textId="77777777" w:rsidR="00FB0B6E" w:rsidRPr="009C4667" w:rsidRDefault="00FB0B6E" w:rsidP="002C30AE">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bl>
    <w:p w14:paraId="3B840E20" w14:textId="77777777" w:rsidR="00FB0B6E" w:rsidRPr="00861250" w:rsidRDefault="00FB0B6E" w:rsidP="00FB0B6E"/>
    <w:p w14:paraId="541EBAB7" w14:textId="77777777" w:rsidR="00FB0B6E" w:rsidRPr="00861250" w:rsidRDefault="00FB0B6E" w:rsidP="00FB0B6E">
      <w:r w:rsidRPr="00861250">
        <w:t xml:space="preserve">Če ste katerokoli vprašanje odgovorili z </w:t>
      </w:r>
      <w:r w:rsidRPr="00861250">
        <w:rPr>
          <w:b/>
          <w:bCs/>
        </w:rPr>
        <w:t>DA</w:t>
      </w:r>
      <w:r w:rsidRPr="00861250">
        <w:t>, prosimo, da dodatno obrazložite težave:</w:t>
      </w:r>
    </w:p>
    <w:p w14:paraId="39EDD732" w14:textId="77777777" w:rsidR="00FB0B6E" w:rsidRPr="00861250" w:rsidRDefault="00FB0B6E" w:rsidP="00FB0B6E">
      <w:r w:rsidRPr="00861250">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657566" w14:textId="77777777" w:rsidR="00FB0B6E" w:rsidRPr="00861250" w:rsidRDefault="00FB0B6E" w:rsidP="00FB0B6E">
      <w:r w:rsidRPr="00861250">
        <w:t>Potrjujem, da so odgovori na vprašanja ter dodatne informacije resnični.</w:t>
      </w:r>
    </w:p>
    <w:p w14:paraId="7355BAE5" w14:textId="77777777" w:rsidR="00FB0B6E" w:rsidRPr="00861250" w:rsidRDefault="00FB0B6E" w:rsidP="00FB0B6E">
      <w:r w:rsidRPr="00861250">
        <w:t>Podpis osebe:</w:t>
      </w:r>
      <w:r w:rsidRPr="00861250">
        <w:tab/>
      </w:r>
      <w:r w:rsidRPr="00861250">
        <w:tab/>
      </w:r>
      <w:r w:rsidRPr="00861250">
        <w:tab/>
      </w:r>
      <w:r w:rsidRPr="00861250">
        <w:tab/>
      </w:r>
      <w:r w:rsidRPr="00861250">
        <w:tab/>
        <w:t>Datum:</w:t>
      </w:r>
    </w:p>
    <w:p w14:paraId="3AEFD250" w14:textId="77777777" w:rsidR="00FB0B6E" w:rsidRDefault="00FB0B6E" w:rsidP="00FB0B6E">
      <w:pPr>
        <w:rPr>
          <w:b/>
          <w:bCs/>
        </w:rPr>
      </w:pPr>
      <w:r w:rsidRPr="00861250">
        <w:t>Napoten zdravniški pregled</w:t>
      </w:r>
      <w:r w:rsidRPr="00861250">
        <w:tab/>
      </w:r>
      <w:r w:rsidRPr="00861250">
        <w:tab/>
      </w:r>
      <w:r w:rsidRPr="00861250">
        <w:tab/>
        <w:t>DA</w:t>
      </w:r>
      <w:r w:rsidRPr="00861250">
        <w:tab/>
      </w:r>
      <w:r w:rsidRPr="00861250">
        <w:tab/>
      </w:r>
      <w:r w:rsidRPr="00861250">
        <w:tab/>
        <w:t>NE</w:t>
      </w:r>
    </w:p>
    <w:tbl>
      <w:tblPr>
        <w:tblStyle w:val="NormalTablePHPDOCX"/>
        <w:tblW w:w="5000" w:type="pct"/>
        <w:tblLook w:val="04A0" w:firstRow="1" w:lastRow="0" w:firstColumn="1" w:lastColumn="0" w:noHBand="0" w:noVBand="1"/>
      </w:tblPr>
      <w:tblGrid>
        <w:gridCol w:w="3956"/>
        <w:gridCol w:w="5114"/>
      </w:tblGrid>
      <w:tr w:rsidR="00FB0B6E" w:rsidRPr="00A64D92" w14:paraId="1F666CE0" w14:textId="77777777" w:rsidTr="002C30AE">
        <w:tc>
          <w:tcPr>
            <w:tcW w:w="2181" w:type="pct"/>
          </w:tcPr>
          <w:p w14:paraId="1D6408ED" w14:textId="77777777" w:rsidR="00FB0B6E" w:rsidRDefault="00FB0B6E" w:rsidP="002C30AE">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21B738FA" w14:textId="77777777" w:rsidR="00FB0B6E" w:rsidRPr="00A64D92" w:rsidRDefault="00FB0B6E" w:rsidP="002C30AE">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0" w:type="auto"/>
          </w:tcPr>
          <w:p w14:paraId="0D11903C" w14:textId="77777777" w:rsidR="00FB0B6E" w:rsidRDefault="00FB0B6E" w:rsidP="002C30AE">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75D71739" w14:textId="77777777" w:rsidR="00FB0B6E" w:rsidRDefault="00FB0B6E" w:rsidP="002C30AE">
            <w:pPr>
              <w:rPr>
                <w:rFonts w:ascii="Arial" w:hAnsi="Arial" w:cs="Arial"/>
                <w:sz w:val="16"/>
                <w:szCs w:val="16"/>
              </w:rPr>
            </w:pPr>
            <w:r>
              <w:rPr>
                <w:rFonts w:ascii="Arial" w:hAnsi="Arial" w:cs="Arial"/>
                <w:sz w:val="16"/>
                <w:szCs w:val="16"/>
              </w:rPr>
              <w:t xml:space="preserve">                            </w:t>
            </w:r>
          </w:p>
          <w:p w14:paraId="57A2E635" w14:textId="77777777" w:rsidR="00FB0B6E" w:rsidRPr="00A64D92" w:rsidRDefault="00FB0B6E" w:rsidP="002C30AE">
            <w:pPr>
              <w:rPr>
                <w:rFonts w:ascii="Arial" w:hAnsi="Arial" w:cs="Arial"/>
                <w:sz w:val="16"/>
                <w:szCs w:val="16"/>
              </w:rPr>
            </w:pPr>
            <w:r>
              <w:rPr>
                <w:rFonts w:ascii="Arial" w:hAnsi="Arial" w:cs="Arial"/>
                <w:sz w:val="16"/>
                <w:szCs w:val="16"/>
              </w:rPr>
              <w:t xml:space="preserve">                              ________________________________________</w:t>
            </w:r>
          </w:p>
        </w:tc>
      </w:tr>
      <w:tr w:rsidR="00FB0B6E" w:rsidRPr="00A64D92" w14:paraId="5E426E99" w14:textId="77777777" w:rsidTr="002C30AE">
        <w:tc>
          <w:tcPr>
            <w:tcW w:w="2181" w:type="pct"/>
          </w:tcPr>
          <w:p w14:paraId="376B9D40" w14:textId="77777777" w:rsidR="00FB0B6E" w:rsidRPr="00A64D92" w:rsidRDefault="00FB0B6E" w:rsidP="002C30AE">
            <w:pPr>
              <w:rPr>
                <w:rFonts w:ascii="Arial" w:hAnsi="Arial" w:cs="Arial"/>
                <w:color w:val="000000"/>
                <w:position w:val="-2"/>
                <w:sz w:val="16"/>
                <w:szCs w:val="16"/>
              </w:rPr>
            </w:pPr>
          </w:p>
        </w:tc>
        <w:tc>
          <w:tcPr>
            <w:tcW w:w="0" w:type="auto"/>
          </w:tcPr>
          <w:p w14:paraId="367C6BDB" w14:textId="77777777" w:rsidR="00FB0B6E" w:rsidRDefault="00FB0B6E" w:rsidP="002C30AE">
            <w:pPr>
              <w:rPr>
                <w:rFonts w:ascii="Arial" w:hAnsi="Arial" w:cs="Arial"/>
                <w:color w:val="000000"/>
                <w:position w:val="-2"/>
                <w:sz w:val="16"/>
                <w:szCs w:val="16"/>
              </w:rPr>
            </w:pPr>
          </w:p>
        </w:tc>
      </w:tr>
      <w:tr w:rsidR="00FB0B6E" w:rsidRPr="00A64D92" w14:paraId="3C13645E" w14:textId="77777777" w:rsidTr="002C30AE">
        <w:tc>
          <w:tcPr>
            <w:tcW w:w="2181" w:type="pct"/>
          </w:tcPr>
          <w:p w14:paraId="3599CCB5" w14:textId="77777777" w:rsidR="00FB0B6E" w:rsidRPr="00A64D92" w:rsidRDefault="00FB0B6E" w:rsidP="002C30AE">
            <w:pPr>
              <w:jc w:val="center"/>
              <w:rPr>
                <w:rFonts w:ascii="Arial" w:hAnsi="Arial" w:cs="Arial"/>
                <w:sz w:val="16"/>
                <w:szCs w:val="16"/>
              </w:rPr>
            </w:pPr>
          </w:p>
        </w:tc>
        <w:tc>
          <w:tcPr>
            <w:tcW w:w="0" w:type="auto"/>
          </w:tcPr>
          <w:p w14:paraId="684F0F86" w14:textId="77777777" w:rsidR="00FB0B6E" w:rsidRPr="00A64D92" w:rsidRDefault="00FB0B6E" w:rsidP="002C30AE">
            <w:pPr>
              <w:ind w:left="897"/>
              <w:jc w:val="right"/>
              <w:rPr>
                <w:rFonts w:ascii="Arial" w:hAnsi="Arial" w:cs="Arial"/>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4EFE3813" w14:textId="77777777" w:rsidR="00FB0B6E" w:rsidRDefault="00FB0B6E" w:rsidP="00FB0B6E">
      <w:pPr>
        <w:rPr>
          <w:b/>
          <w:bCs/>
        </w:rPr>
      </w:pPr>
    </w:p>
    <w:p w14:paraId="1F08F6F3" w14:textId="77777777" w:rsidR="00FB38AE" w:rsidRDefault="00FB38AE" w:rsidP="00FB0B6E">
      <w:pPr>
        <w:spacing w:before="225" w:after="225" w:line="240" w:lineRule="auto"/>
        <w:jc w:val="both"/>
        <w:rPr>
          <w:rFonts w:ascii="Arial" w:hAnsi="Arial" w:cs="Arial"/>
          <w:i/>
          <w:sz w:val="20"/>
          <w:szCs w:val="20"/>
        </w:rPr>
      </w:pPr>
    </w:p>
    <w:p w14:paraId="40B0F2E7" w14:textId="65879FC3" w:rsidR="00FB0B6E" w:rsidRPr="00D50970" w:rsidRDefault="00FB0B6E" w:rsidP="00FB0B6E">
      <w:pPr>
        <w:spacing w:before="225" w:after="225" w:line="240" w:lineRule="auto"/>
        <w:jc w:val="both"/>
        <w:rPr>
          <w:rFonts w:ascii="Arial" w:hAnsi="Arial" w:cs="Arial"/>
          <w:sz w:val="28"/>
          <w:szCs w:val="28"/>
          <w:u w:val="single"/>
        </w:rPr>
      </w:pPr>
      <w:r>
        <w:rPr>
          <w:rFonts w:ascii="Arial" w:hAnsi="Arial" w:cs="Arial"/>
          <w:i/>
          <w:sz w:val="20"/>
          <w:szCs w:val="20"/>
        </w:rPr>
        <w:t>Obrazec št. 15b</w:t>
      </w:r>
    </w:p>
    <w:tbl>
      <w:tblPr>
        <w:tblW w:w="0" w:type="auto"/>
        <w:tblInd w:w="408" w:type="dxa"/>
        <w:tblLook w:val="01E0" w:firstRow="1" w:lastRow="1" w:firstColumn="1" w:lastColumn="1" w:noHBand="0" w:noVBand="0"/>
      </w:tblPr>
      <w:tblGrid>
        <w:gridCol w:w="3600"/>
        <w:gridCol w:w="4380"/>
      </w:tblGrid>
      <w:tr w:rsidR="00FB0B6E" w:rsidRPr="006A3C14" w14:paraId="3421241B" w14:textId="77777777" w:rsidTr="002C30AE">
        <w:trPr>
          <w:trHeight w:val="397"/>
        </w:trPr>
        <w:tc>
          <w:tcPr>
            <w:tcW w:w="3600" w:type="dxa"/>
            <w:tcBorders>
              <w:bottom w:val="single" w:sz="4" w:space="0" w:color="auto"/>
            </w:tcBorders>
            <w:shd w:val="clear" w:color="auto" w:fill="auto"/>
            <w:vAlign w:val="bottom"/>
          </w:tcPr>
          <w:p w14:paraId="5F63674D"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037ED795"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FB0B6E" w:rsidRPr="006A3C14" w14:paraId="499344C2" w14:textId="77777777" w:rsidTr="002C30AE">
        <w:trPr>
          <w:trHeight w:val="397"/>
        </w:trPr>
        <w:tc>
          <w:tcPr>
            <w:tcW w:w="3600" w:type="dxa"/>
            <w:tcBorders>
              <w:top w:val="single" w:sz="4" w:space="0" w:color="auto"/>
              <w:bottom w:val="single" w:sz="4" w:space="0" w:color="auto"/>
            </w:tcBorders>
            <w:shd w:val="clear" w:color="auto" w:fill="auto"/>
            <w:vAlign w:val="bottom"/>
          </w:tcPr>
          <w:p w14:paraId="7672E364" w14:textId="77777777" w:rsidR="00FB0B6E" w:rsidRPr="006A3C14" w:rsidRDefault="00FB0B6E" w:rsidP="002C30AE">
            <w:pPr>
              <w:autoSpaceDE w:val="0"/>
              <w:autoSpaceDN w:val="0"/>
              <w:adjustRightInd w:val="0"/>
              <w:spacing w:before="120"/>
              <w:ind w:right="380"/>
              <w:rPr>
                <w:rFonts w:ascii="Arial" w:hAnsi="Arial" w:cs="Arial"/>
                <w:b/>
                <w:bCs/>
              </w:rPr>
            </w:pPr>
          </w:p>
        </w:tc>
        <w:tc>
          <w:tcPr>
            <w:tcW w:w="4380" w:type="dxa"/>
            <w:shd w:val="clear" w:color="auto" w:fill="auto"/>
            <w:vAlign w:val="bottom"/>
          </w:tcPr>
          <w:p w14:paraId="308A6D63" w14:textId="77777777" w:rsidR="00FB0B6E" w:rsidRPr="006A3C14" w:rsidRDefault="00FB0B6E" w:rsidP="002C30AE">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31C19F7E" w14:textId="77777777" w:rsidR="00FB0B6E" w:rsidRDefault="00FB0B6E" w:rsidP="00FB0B6E">
      <w:pPr>
        <w:rPr>
          <w:b/>
          <w:bCs/>
        </w:rPr>
      </w:pPr>
    </w:p>
    <w:p w14:paraId="6C107685" w14:textId="77777777" w:rsidR="00FB0B6E" w:rsidRPr="0007387A" w:rsidRDefault="00FB0B6E" w:rsidP="00FB0B6E">
      <w:pPr>
        <w:jc w:val="center"/>
        <w:rPr>
          <w:rFonts w:ascii="Arial" w:eastAsiaTheme="majorEastAsia" w:hAnsi="Arial" w:cs="Arial"/>
          <w:b/>
          <w:bCs/>
          <w:sz w:val="28"/>
          <w:szCs w:val="28"/>
          <w:u w:val="single"/>
        </w:rPr>
      </w:pPr>
      <w:r w:rsidRPr="0007387A">
        <w:rPr>
          <w:rFonts w:ascii="Arial" w:eastAsiaTheme="majorEastAsia" w:hAnsi="Arial" w:cs="Arial"/>
          <w:b/>
          <w:bCs/>
          <w:sz w:val="28"/>
          <w:szCs w:val="28"/>
          <w:u w:val="single"/>
        </w:rPr>
        <w:t>POTRDILO O PREGLEDU OSEBE, KI PRI DELU PRIHAJA V STIK Z ŽIVILI*</w:t>
      </w:r>
    </w:p>
    <w:p w14:paraId="4E9FACAC" w14:textId="77777777" w:rsidR="00FB0B6E" w:rsidRPr="00FB38AE" w:rsidRDefault="00FB0B6E" w:rsidP="00FB0B6E">
      <w:pPr>
        <w:jc w:val="both"/>
        <w:rPr>
          <w:rFonts w:ascii="Arial" w:hAnsi="Arial" w:cs="Arial"/>
        </w:rPr>
      </w:pPr>
      <w:r w:rsidRPr="00FB38AE">
        <w:rPr>
          <w:rFonts w:ascii="Arial" w:hAnsi="Arial" w:cs="Arial"/>
        </w:rPr>
        <w:t>Potrdilo o pregledu osebe, ki je opravljen po Pravilniku o zdravstvenih zahtevah za osebe, ki pri delu v proizvodnji in prometu z živili prihajajo v stik z živili (Ur. l. RS št. 82/2003 in Ur. l. RS št. 25/2009).</w:t>
      </w:r>
    </w:p>
    <w:p w14:paraId="5EB0331A" w14:textId="77777777" w:rsidR="00FB0B6E" w:rsidRPr="00FB38AE" w:rsidRDefault="00FB0B6E" w:rsidP="00FB0B6E">
      <w:pPr>
        <w:rPr>
          <w:rFonts w:ascii="Arial" w:hAnsi="Arial" w:cs="Arial"/>
        </w:rPr>
      </w:pPr>
      <w:r w:rsidRPr="00FB38AE">
        <w:rPr>
          <w:rFonts w:ascii="Arial" w:hAnsi="Arial" w:cs="Arial"/>
        </w:rPr>
        <w:t>Na podlagi opravljenega pregleda je bilo ugotovljeno, da:</w:t>
      </w:r>
    </w:p>
    <w:p w14:paraId="28A54683" w14:textId="77777777" w:rsidR="00FB0B6E" w:rsidRPr="00FB38AE" w:rsidRDefault="00FB0B6E" w:rsidP="00FB0B6E">
      <w:pPr>
        <w:rPr>
          <w:rFonts w:ascii="Arial" w:hAnsi="Arial" w:cs="Arial"/>
        </w:rPr>
      </w:pPr>
      <w:r w:rsidRPr="00FB38AE">
        <w:rPr>
          <w:rFonts w:ascii="Arial" w:hAnsi="Arial" w:cs="Arial"/>
        </w:rPr>
        <w:t>Ime in priimek: _____________________________________________________________</w:t>
      </w:r>
    </w:p>
    <w:p w14:paraId="678ECFCD" w14:textId="77777777" w:rsidR="00FB0B6E" w:rsidRPr="00FB38AE" w:rsidRDefault="00FB0B6E" w:rsidP="00FB0B6E">
      <w:pPr>
        <w:rPr>
          <w:rFonts w:ascii="Arial" w:hAnsi="Arial" w:cs="Arial"/>
        </w:rPr>
      </w:pPr>
      <w:r w:rsidRPr="00FB38AE">
        <w:rPr>
          <w:rFonts w:ascii="Arial" w:hAnsi="Arial" w:cs="Arial"/>
        </w:rPr>
        <w:t>Nosilec živilske stroke: _______________________________________________________</w:t>
      </w:r>
    </w:p>
    <w:p w14:paraId="6CC6DEDC" w14:textId="77777777" w:rsidR="00FB0B6E" w:rsidRPr="00FB38AE" w:rsidRDefault="00FB0B6E" w:rsidP="00FB0B6E">
      <w:pPr>
        <w:rPr>
          <w:rFonts w:ascii="Arial" w:hAnsi="Arial" w:cs="Arial"/>
        </w:rPr>
      </w:pPr>
      <w:r w:rsidRPr="00FB38AE">
        <w:rPr>
          <w:rFonts w:ascii="Arial" w:hAnsi="Arial" w:cs="Arial"/>
        </w:rPr>
        <w:t>Delovno mesto: _____________________________________________________________</w:t>
      </w:r>
    </w:p>
    <w:p w14:paraId="246093A3" w14:textId="77777777" w:rsidR="00FB0B6E" w:rsidRPr="00FB38AE" w:rsidRDefault="00FB0B6E" w:rsidP="00FB0B6E">
      <w:pPr>
        <w:rPr>
          <w:rFonts w:ascii="Arial" w:hAnsi="Arial" w:cs="Arial"/>
        </w:rPr>
      </w:pPr>
      <w:r w:rsidRPr="00FB38AE">
        <w:rPr>
          <w:rFonts w:ascii="Arial" w:hAnsi="Arial" w:cs="Arial"/>
        </w:rPr>
        <w:t>Izpolnjuj pogoje za delo z živili</w:t>
      </w:r>
    </w:p>
    <w:p w14:paraId="280C957B" w14:textId="77777777" w:rsidR="00FB0B6E" w:rsidRPr="00FB38AE" w:rsidRDefault="00FB0B6E" w:rsidP="00FB0B6E">
      <w:pPr>
        <w:pStyle w:val="Odstavekseznama"/>
        <w:numPr>
          <w:ilvl w:val="0"/>
          <w:numId w:val="51"/>
        </w:numPr>
        <w:rPr>
          <w:rFonts w:ascii="Arial" w:hAnsi="Arial" w:cs="Arial"/>
        </w:rPr>
      </w:pPr>
      <w:r w:rsidRPr="00FB38AE">
        <w:rPr>
          <w:rFonts w:ascii="Arial" w:hAnsi="Arial" w:cs="Arial"/>
        </w:rPr>
        <w:t>Izpolnjuje pogoje za delo z živili z omejitvijo</w:t>
      </w:r>
    </w:p>
    <w:p w14:paraId="05CF4B2E" w14:textId="77777777" w:rsidR="00FB0B6E" w:rsidRPr="00FB38AE" w:rsidRDefault="00FB0B6E" w:rsidP="00FB0B6E">
      <w:pPr>
        <w:pStyle w:val="Odstavekseznama"/>
        <w:numPr>
          <w:ilvl w:val="0"/>
          <w:numId w:val="51"/>
        </w:numPr>
        <w:rPr>
          <w:rFonts w:ascii="Arial" w:hAnsi="Arial" w:cs="Arial"/>
        </w:rPr>
      </w:pPr>
      <w:r w:rsidRPr="00FB38AE">
        <w:rPr>
          <w:rFonts w:ascii="Arial" w:hAnsi="Arial" w:cs="Arial"/>
        </w:rPr>
        <w:t>Ne izpolnjuje pogoje za delo z živili, zaradi</w:t>
      </w:r>
    </w:p>
    <w:p w14:paraId="7C83DFBA" w14:textId="77777777" w:rsidR="00FB0B6E" w:rsidRPr="00FB38AE" w:rsidRDefault="00FB0B6E" w:rsidP="00FB0B6E">
      <w:pPr>
        <w:pStyle w:val="Odstavekseznama"/>
        <w:numPr>
          <w:ilvl w:val="0"/>
          <w:numId w:val="51"/>
        </w:numPr>
        <w:rPr>
          <w:rFonts w:ascii="Arial" w:hAnsi="Arial" w:cs="Arial"/>
        </w:rPr>
      </w:pPr>
      <w:r w:rsidRPr="00FB38AE">
        <w:rPr>
          <w:rFonts w:ascii="Arial" w:hAnsi="Arial" w:cs="Arial"/>
        </w:rPr>
        <w:t xml:space="preserve">   </w:t>
      </w:r>
    </w:p>
    <w:p w14:paraId="6A2ACF5D" w14:textId="77777777" w:rsidR="00FB0B6E" w:rsidRPr="00FB38AE" w:rsidRDefault="00FB0B6E" w:rsidP="00FB0B6E">
      <w:pPr>
        <w:pStyle w:val="Odstavekseznama"/>
        <w:numPr>
          <w:ilvl w:val="0"/>
          <w:numId w:val="51"/>
        </w:numPr>
        <w:rPr>
          <w:rFonts w:ascii="Arial" w:hAnsi="Arial" w:cs="Arial"/>
        </w:rPr>
      </w:pPr>
      <w:r w:rsidRPr="00FB38AE">
        <w:rPr>
          <w:rFonts w:ascii="Arial" w:hAnsi="Arial" w:cs="Arial"/>
        </w:rPr>
        <w:t xml:space="preserve">  </w:t>
      </w:r>
    </w:p>
    <w:p w14:paraId="0762191A" w14:textId="77777777" w:rsidR="00FB0B6E" w:rsidRPr="00FB38AE" w:rsidRDefault="00FB0B6E" w:rsidP="00FB0B6E">
      <w:pPr>
        <w:rPr>
          <w:rFonts w:ascii="Arial" w:hAnsi="Arial" w:cs="Arial"/>
        </w:rPr>
      </w:pPr>
      <w:r w:rsidRPr="00FB38AE">
        <w:rPr>
          <w:rFonts w:ascii="Arial" w:hAnsi="Arial" w:cs="Arial"/>
        </w:rPr>
        <w:t>Predlagani ukrepi:</w:t>
      </w:r>
    </w:p>
    <w:p w14:paraId="5969A6A7" w14:textId="77777777" w:rsidR="00FB0B6E" w:rsidRPr="00FB38AE" w:rsidRDefault="00FB0B6E" w:rsidP="00FB0B6E">
      <w:pPr>
        <w:pStyle w:val="Odstavekseznama"/>
        <w:numPr>
          <w:ilvl w:val="0"/>
          <w:numId w:val="52"/>
        </w:numPr>
        <w:rPr>
          <w:rFonts w:ascii="Arial" w:hAnsi="Arial" w:cs="Arial"/>
        </w:rPr>
      </w:pPr>
      <w:r w:rsidRPr="00FB38AE">
        <w:rPr>
          <w:rFonts w:ascii="Arial" w:hAnsi="Arial" w:cs="Arial"/>
        </w:rPr>
        <w:t xml:space="preserve">  </w:t>
      </w:r>
    </w:p>
    <w:p w14:paraId="452B34F3" w14:textId="77777777" w:rsidR="00FB0B6E" w:rsidRPr="00FB38AE" w:rsidRDefault="00FB0B6E" w:rsidP="00FB0B6E">
      <w:pPr>
        <w:pStyle w:val="Odstavekseznama"/>
        <w:numPr>
          <w:ilvl w:val="0"/>
          <w:numId w:val="52"/>
        </w:numPr>
        <w:rPr>
          <w:rFonts w:ascii="Arial" w:hAnsi="Arial" w:cs="Arial"/>
        </w:rPr>
      </w:pPr>
      <w:r w:rsidRPr="00FB38AE">
        <w:rPr>
          <w:rFonts w:ascii="Arial" w:hAnsi="Arial" w:cs="Arial"/>
        </w:rPr>
        <w:t xml:space="preserve">    </w:t>
      </w:r>
    </w:p>
    <w:p w14:paraId="259B37C7" w14:textId="77777777" w:rsidR="00FB0B6E" w:rsidRPr="00FB38AE" w:rsidRDefault="00FB0B6E" w:rsidP="00FB0B6E">
      <w:pPr>
        <w:rPr>
          <w:rFonts w:ascii="Arial" w:hAnsi="Arial" w:cs="Arial"/>
        </w:rPr>
      </w:pPr>
      <w:r w:rsidRPr="00FB38AE">
        <w:rPr>
          <w:rFonts w:ascii="Arial" w:hAnsi="Arial" w:cs="Arial"/>
        </w:rPr>
        <w:t>Naziv pooblaščenega javnega zdravstvenega zavoda, ki je potrdilo izdal:</w:t>
      </w:r>
    </w:p>
    <w:p w14:paraId="4EB79D8A" w14:textId="77777777" w:rsidR="00FB0B6E" w:rsidRPr="00FB38AE" w:rsidRDefault="00FB0B6E" w:rsidP="00FB0B6E">
      <w:pPr>
        <w:rPr>
          <w:rFonts w:ascii="Arial" w:hAnsi="Arial" w:cs="Arial"/>
        </w:rPr>
      </w:pPr>
      <w:r w:rsidRPr="00FB38AE">
        <w:rPr>
          <w:rFonts w:ascii="Arial" w:hAnsi="Arial" w:cs="Arial"/>
        </w:rPr>
        <w:t>__________________________________________________________________________</w:t>
      </w:r>
    </w:p>
    <w:p w14:paraId="7523A593" w14:textId="77777777" w:rsidR="00FB0B6E" w:rsidRPr="00FB38AE" w:rsidRDefault="00FB0B6E" w:rsidP="00FB0B6E">
      <w:pPr>
        <w:rPr>
          <w:rFonts w:ascii="Arial" w:hAnsi="Arial" w:cs="Arial"/>
        </w:rPr>
      </w:pP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t>Žig in podpis zdravnika</w:t>
      </w:r>
    </w:p>
    <w:p w14:paraId="7393EE90" w14:textId="77777777" w:rsidR="00FB0B6E" w:rsidRDefault="00FB0B6E" w:rsidP="00FB0B6E">
      <w:pPr>
        <w:rPr>
          <w:sz w:val="16"/>
          <w:szCs w:val="16"/>
        </w:rPr>
      </w:pPr>
      <w:r w:rsidRPr="00D50970">
        <w:rPr>
          <w:sz w:val="16"/>
          <w:szCs w:val="16"/>
        </w:rPr>
        <w:t>*izpolni se v dveh (2) izvodih (za nosilca živilske dejavnosti in izvajalca pregleda)</w:t>
      </w:r>
    </w:p>
    <w:p w14:paraId="0D33F563" w14:textId="77777777" w:rsidR="00FB0B6E" w:rsidRDefault="00FB0B6E" w:rsidP="00FB0B6E">
      <w:pPr>
        <w:rPr>
          <w:sz w:val="16"/>
          <w:szCs w:val="16"/>
        </w:rPr>
      </w:pPr>
    </w:p>
    <w:tbl>
      <w:tblPr>
        <w:tblStyle w:val="NormalTablePHPDOCX"/>
        <w:tblW w:w="5000" w:type="pct"/>
        <w:tblLook w:val="04A0" w:firstRow="1" w:lastRow="0" w:firstColumn="1" w:lastColumn="0" w:noHBand="0" w:noVBand="1"/>
      </w:tblPr>
      <w:tblGrid>
        <w:gridCol w:w="3956"/>
        <w:gridCol w:w="5114"/>
      </w:tblGrid>
      <w:tr w:rsidR="00FB0B6E" w:rsidRPr="00A64D92" w14:paraId="3044158A" w14:textId="77777777" w:rsidTr="002C30AE">
        <w:tc>
          <w:tcPr>
            <w:tcW w:w="2181" w:type="pct"/>
          </w:tcPr>
          <w:p w14:paraId="1D59A02C" w14:textId="77777777" w:rsidR="00FB0B6E" w:rsidRDefault="00FB0B6E" w:rsidP="002C30AE">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12627D39" w14:textId="77777777" w:rsidR="00FB0B6E" w:rsidRPr="00A64D92" w:rsidRDefault="00FB0B6E" w:rsidP="002C30AE">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2819" w:type="pct"/>
          </w:tcPr>
          <w:p w14:paraId="676AA0E3" w14:textId="77777777" w:rsidR="00FB0B6E" w:rsidRDefault="00FB0B6E" w:rsidP="002C30AE">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00AB129D" w14:textId="77777777" w:rsidR="00FB0B6E" w:rsidRDefault="00FB0B6E" w:rsidP="002C30AE">
            <w:pPr>
              <w:rPr>
                <w:rFonts w:ascii="Arial" w:hAnsi="Arial" w:cs="Arial"/>
                <w:sz w:val="16"/>
                <w:szCs w:val="16"/>
              </w:rPr>
            </w:pPr>
            <w:r>
              <w:rPr>
                <w:rFonts w:ascii="Arial" w:hAnsi="Arial" w:cs="Arial"/>
                <w:sz w:val="16"/>
                <w:szCs w:val="16"/>
              </w:rPr>
              <w:t xml:space="preserve">                               </w:t>
            </w:r>
          </w:p>
          <w:p w14:paraId="3DF5C4F6" w14:textId="77777777" w:rsidR="00FB0B6E" w:rsidRDefault="00FB0B6E" w:rsidP="002C30AE">
            <w:pPr>
              <w:rPr>
                <w:rFonts w:ascii="Arial" w:hAnsi="Arial" w:cs="Arial"/>
                <w:sz w:val="16"/>
                <w:szCs w:val="16"/>
              </w:rPr>
            </w:pPr>
            <w:r>
              <w:rPr>
                <w:rFonts w:ascii="Arial" w:hAnsi="Arial" w:cs="Arial"/>
                <w:sz w:val="16"/>
                <w:szCs w:val="16"/>
              </w:rPr>
              <w:t xml:space="preserve">                              ________________________________________</w:t>
            </w:r>
          </w:p>
          <w:p w14:paraId="1891E67D" w14:textId="77777777" w:rsidR="00FB0B6E" w:rsidRPr="00A64D92" w:rsidRDefault="00FB0B6E" w:rsidP="002C30AE">
            <w:pPr>
              <w:rPr>
                <w:rFonts w:ascii="Arial" w:hAnsi="Arial" w:cs="Arial"/>
                <w:sz w:val="16"/>
                <w:szCs w:val="16"/>
              </w:rPr>
            </w:pPr>
          </w:p>
        </w:tc>
      </w:tr>
      <w:tr w:rsidR="00FB0B6E" w:rsidRPr="00A64D92" w14:paraId="353E96BF" w14:textId="77777777" w:rsidTr="002C30AE">
        <w:tc>
          <w:tcPr>
            <w:tcW w:w="2181" w:type="pct"/>
          </w:tcPr>
          <w:p w14:paraId="3EFB1797" w14:textId="77777777" w:rsidR="00FB0B6E" w:rsidRPr="00A64D92" w:rsidRDefault="00FB0B6E" w:rsidP="002C30AE">
            <w:pPr>
              <w:jc w:val="center"/>
              <w:rPr>
                <w:rFonts w:ascii="Arial" w:hAnsi="Arial" w:cs="Arial"/>
                <w:sz w:val="16"/>
                <w:szCs w:val="16"/>
              </w:rPr>
            </w:pPr>
          </w:p>
        </w:tc>
        <w:tc>
          <w:tcPr>
            <w:tcW w:w="2819" w:type="pct"/>
          </w:tcPr>
          <w:p w14:paraId="41C4C822" w14:textId="77777777" w:rsidR="00FB0B6E" w:rsidRPr="00A64D92" w:rsidRDefault="00FB0B6E" w:rsidP="002C30AE">
            <w:pPr>
              <w:ind w:left="897"/>
              <w:jc w:val="right"/>
              <w:rPr>
                <w:rFonts w:ascii="Arial" w:hAnsi="Arial" w:cs="Arial"/>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7F905B0F" w14:textId="77777777" w:rsidR="00FB0B6E" w:rsidRDefault="00FB0B6E" w:rsidP="000F1D4D">
      <w:pPr>
        <w:spacing w:after="0"/>
        <w:jc w:val="both"/>
        <w:rPr>
          <w:rFonts w:ascii="Arial" w:hAnsi="Arial" w:cs="Arial"/>
          <w:i/>
          <w:sz w:val="20"/>
          <w:szCs w:val="20"/>
        </w:rPr>
      </w:pPr>
    </w:p>
    <w:p w14:paraId="533FB209" w14:textId="77777777" w:rsidR="00FB0B6E" w:rsidRDefault="00FB0B6E" w:rsidP="000F1D4D">
      <w:pPr>
        <w:spacing w:after="0"/>
        <w:jc w:val="both"/>
        <w:rPr>
          <w:rFonts w:ascii="Arial" w:hAnsi="Arial" w:cs="Arial"/>
          <w:i/>
          <w:sz w:val="20"/>
          <w:szCs w:val="20"/>
        </w:rPr>
      </w:pPr>
    </w:p>
    <w:p w14:paraId="52FC4A66" w14:textId="732685F7" w:rsidR="00FB0B6E" w:rsidRDefault="00FB0B6E" w:rsidP="000F1D4D">
      <w:pPr>
        <w:spacing w:after="0"/>
        <w:jc w:val="both"/>
        <w:rPr>
          <w:rFonts w:ascii="Arial" w:hAnsi="Arial" w:cs="Arial"/>
          <w:i/>
          <w:sz w:val="20"/>
          <w:szCs w:val="20"/>
        </w:rPr>
      </w:pPr>
    </w:p>
    <w:p w14:paraId="27EE5D07" w14:textId="7E73989A" w:rsidR="006B1E1A" w:rsidRDefault="006B1E1A" w:rsidP="000F1D4D">
      <w:pPr>
        <w:spacing w:after="0"/>
        <w:jc w:val="both"/>
        <w:rPr>
          <w:rFonts w:ascii="Arial" w:hAnsi="Arial" w:cs="Arial"/>
          <w:i/>
          <w:sz w:val="20"/>
          <w:szCs w:val="20"/>
        </w:rPr>
      </w:pPr>
    </w:p>
    <w:p w14:paraId="33B23B97" w14:textId="77777777" w:rsidR="006B1E1A" w:rsidRDefault="006B1E1A" w:rsidP="000F1D4D">
      <w:pPr>
        <w:spacing w:after="0"/>
        <w:jc w:val="both"/>
        <w:rPr>
          <w:rFonts w:ascii="Arial" w:hAnsi="Arial" w:cs="Arial"/>
          <w:i/>
          <w:sz w:val="20"/>
          <w:szCs w:val="20"/>
        </w:rPr>
      </w:pPr>
    </w:p>
    <w:p w14:paraId="054CD1B6" w14:textId="0B124964" w:rsidR="000F1D4D" w:rsidRPr="006A3C14" w:rsidRDefault="000F1D4D" w:rsidP="000F1D4D">
      <w:pPr>
        <w:spacing w:after="0"/>
        <w:jc w:val="both"/>
        <w:rPr>
          <w:rFonts w:ascii="Arial" w:hAnsi="Arial" w:cs="Arial"/>
          <w:i/>
          <w:sz w:val="20"/>
          <w:szCs w:val="20"/>
        </w:rPr>
      </w:pPr>
      <w:r w:rsidRPr="006A3C14">
        <w:rPr>
          <w:rFonts w:ascii="Arial" w:hAnsi="Arial" w:cs="Arial"/>
          <w:i/>
          <w:sz w:val="20"/>
          <w:szCs w:val="20"/>
        </w:rPr>
        <w:t xml:space="preserve">Obrazec št: </w:t>
      </w:r>
      <w:r w:rsidR="00857949" w:rsidRPr="006A3C14">
        <w:rPr>
          <w:rFonts w:ascii="Arial" w:hAnsi="Arial" w:cs="Arial"/>
          <w:i/>
          <w:sz w:val="20"/>
          <w:szCs w:val="20"/>
        </w:rPr>
        <w:t>1</w:t>
      </w:r>
      <w:r w:rsidR="00833772">
        <w:rPr>
          <w:rFonts w:ascii="Arial" w:hAnsi="Arial" w:cs="Arial"/>
          <w:i/>
          <w:sz w:val="20"/>
          <w:szCs w:val="20"/>
        </w:rPr>
        <w:t>6</w:t>
      </w:r>
    </w:p>
    <w:p w14:paraId="4501702D" w14:textId="6DE18AD7" w:rsidR="003B2CEB" w:rsidRPr="006A3C14" w:rsidRDefault="00585AC8" w:rsidP="004551A3">
      <w:pPr>
        <w:pStyle w:val="Naslov3"/>
        <w:jc w:val="center"/>
        <w:rPr>
          <w:rFonts w:ascii="Arial" w:hAnsi="Arial" w:cs="Arial"/>
          <w:color w:val="auto"/>
          <w:sz w:val="24"/>
          <w:u w:val="single"/>
        </w:rPr>
      </w:pPr>
      <w:bookmarkStart w:id="27" w:name="_Toc46494564"/>
      <w:r w:rsidRPr="00A83880">
        <w:rPr>
          <w:rFonts w:ascii="Arial" w:hAnsi="Arial" w:cs="Arial"/>
          <w:color w:val="auto"/>
          <w:sz w:val="24"/>
          <w:u w:val="single"/>
        </w:rPr>
        <w:t>VZOREC POGODBE</w:t>
      </w:r>
      <w:bookmarkEnd w:id="27"/>
    </w:p>
    <w:p w14:paraId="633958AC" w14:textId="3E69AB55" w:rsidR="001E2A84" w:rsidRPr="00F456A0" w:rsidRDefault="004F513A" w:rsidP="00F456A0">
      <w:pPr>
        <w:spacing w:after="0" w:line="240" w:lineRule="auto"/>
        <w:ind w:right="964"/>
        <w:jc w:val="center"/>
        <w:rPr>
          <w:rFonts w:ascii="Arial" w:hAnsi="Arial" w:cs="Arial"/>
          <w:b/>
          <w:bCs/>
          <w:sz w:val="20"/>
          <w:szCs w:val="20"/>
        </w:rPr>
      </w:pPr>
      <w:r w:rsidRPr="00F456A0">
        <w:rPr>
          <w:rFonts w:ascii="Arial" w:hAnsi="Arial" w:cs="Arial"/>
          <w:b/>
          <w:bCs/>
          <w:sz w:val="20"/>
          <w:szCs w:val="20"/>
        </w:rPr>
        <w:t>POGODBA št………………</w:t>
      </w:r>
    </w:p>
    <w:p w14:paraId="007BA2C5" w14:textId="252A811D" w:rsidR="00FE5E3F" w:rsidRPr="00A1132A" w:rsidRDefault="00F456A0" w:rsidP="006D5E39">
      <w:pPr>
        <w:spacing w:after="0" w:line="240" w:lineRule="auto"/>
        <w:ind w:right="964"/>
        <w:jc w:val="center"/>
        <w:rPr>
          <w:rFonts w:ascii="Arial" w:hAnsi="Arial" w:cs="Arial"/>
          <w:b/>
          <w:bCs/>
          <w:sz w:val="20"/>
          <w:szCs w:val="20"/>
        </w:rPr>
      </w:pPr>
      <w:r w:rsidRPr="00F456A0">
        <w:rPr>
          <w:rFonts w:ascii="Arial" w:hAnsi="Arial" w:cs="Arial"/>
          <w:b/>
          <w:bCs/>
          <w:sz w:val="20"/>
          <w:szCs w:val="20"/>
        </w:rPr>
        <w:t>z</w:t>
      </w:r>
      <w:r w:rsidR="004F513A" w:rsidRPr="00F456A0">
        <w:rPr>
          <w:rFonts w:ascii="Arial" w:hAnsi="Arial" w:cs="Arial"/>
          <w:b/>
          <w:bCs/>
          <w:sz w:val="20"/>
          <w:szCs w:val="20"/>
        </w:rPr>
        <w:t xml:space="preserve">a gradnjo </w:t>
      </w:r>
      <w:r w:rsidR="004F513A" w:rsidRPr="004C7104">
        <w:rPr>
          <w:rFonts w:ascii="Arial" w:hAnsi="Arial" w:cs="Arial"/>
          <w:b/>
          <w:bCs/>
          <w:sz w:val="20"/>
          <w:szCs w:val="20"/>
        </w:rPr>
        <w:t>objekta</w:t>
      </w:r>
      <w:r w:rsidR="00677184" w:rsidRPr="004C7104">
        <w:rPr>
          <w:rFonts w:ascii="Arial" w:hAnsi="Arial" w:cs="Arial"/>
          <w:b/>
          <w:bCs/>
          <w:sz w:val="20"/>
          <w:szCs w:val="20"/>
        </w:rPr>
        <w:t xml:space="preserve"> </w:t>
      </w:r>
      <w:r w:rsidR="00677184" w:rsidRPr="00A1132A">
        <w:rPr>
          <w:rFonts w:ascii="Arial" w:hAnsi="Arial" w:cs="Arial"/>
          <w:b/>
        </w:rPr>
        <w:t>»</w:t>
      </w:r>
      <w:r w:rsidR="00AE2EE7" w:rsidRPr="00A1132A">
        <w:rPr>
          <w:rFonts w:ascii="Arial" w:hAnsi="Arial" w:cs="Arial"/>
          <w:b/>
        </w:rPr>
        <w:t>Obnova vodne in armaturne celice ter vhodnega portala vodohrana Šoštanj, 2. faza«</w:t>
      </w:r>
    </w:p>
    <w:p w14:paraId="4F50E9BF" w14:textId="77777777" w:rsidR="006D5E39" w:rsidRPr="00A1132A" w:rsidRDefault="006D5E39" w:rsidP="006D5E39">
      <w:pPr>
        <w:spacing w:after="0" w:line="240" w:lineRule="auto"/>
        <w:ind w:right="964"/>
        <w:jc w:val="center"/>
        <w:rPr>
          <w:rFonts w:ascii="Arial" w:hAnsi="Arial" w:cs="Arial"/>
          <w:b/>
          <w:bCs/>
          <w:sz w:val="20"/>
          <w:szCs w:val="20"/>
        </w:rPr>
      </w:pPr>
    </w:p>
    <w:p w14:paraId="5407CE06" w14:textId="77777777" w:rsidR="00AE2EE7" w:rsidRPr="00335F21" w:rsidRDefault="00AE2EE7" w:rsidP="00AE2EE7">
      <w:pPr>
        <w:rPr>
          <w:rFonts w:ascii="Arial" w:hAnsi="Arial" w:cs="Arial"/>
          <w:sz w:val="20"/>
          <w:szCs w:val="20"/>
        </w:rPr>
      </w:pPr>
      <w:r w:rsidRPr="00335F21">
        <w:rPr>
          <w:rFonts w:ascii="Arial" w:hAnsi="Arial" w:cs="Arial"/>
          <w:sz w:val="20"/>
          <w:szCs w:val="20"/>
        </w:rPr>
        <w:t>ki jo sklenejo in dogovorijo</w:t>
      </w:r>
    </w:p>
    <w:p w14:paraId="4A77A1C8"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Mestna občina Velenje</w:t>
      </w:r>
    </w:p>
    <w:p w14:paraId="6A865B2F"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Titov trg 1, 3320 Velenje</w:t>
      </w:r>
    </w:p>
    <w:p w14:paraId="3F64F8A2"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ki jo zastopa župan Bojan Kontič </w:t>
      </w:r>
    </w:p>
    <w:p w14:paraId="1FA34189"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Matična številka:</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 xml:space="preserve"> </w:t>
      </w:r>
      <w:r w:rsidRPr="00335F21">
        <w:rPr>
          <w:rFonts w:ascii="Arial" w:hAnsi="Arial" w:cs="Arial"/>
          <w:sz w:val="20"/>
          <w:szCs w:val="20"/>
        </w:rPr>
        <w:tab/>
        <w:t>5884268</w:t>
      </w:r>
    </w:p>
    <w:p w14:paraId="5515E0B6"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SI49082884</w:t>
      </w:r>
    </w:p>
    <w:p w14:paraId="435A8BF2"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Podračun EZR Mestne občine Velenje št.: </w:t>
      </w:r>
      <w:r w:rsidRPr="00335F21">
        <w:rPr>
          <w:rFonts w:ascii="Arial" w:hAnsi="Arial" w:cs="Arial"/>
          <w:sz w:val="20"/>
          <w:szCs w:val="20"/>
        </w:rPr>
        <w:tab/>
        <w:t>SI56 0133 3010 0018 411</w:t>
      </w:r>
    </w:p>
    <w:p w14:paraId="03B796FD" w14:textId="77777777" w:rsidR="00AE2EE7" w:rsidRDefault="00AE2EE7" w:rsidP="00AE2EE7">
      <w:pPr>
        <w:rPr>
          <w:rFonts w:ascii="Arial" w:hAnsi="Arial" w:cs="Arial"/>
          <w:sz w:val="20"/>
          <w:szCs w:val="20"/>
        </w:rPr>
      </w:pPr>
      <w:r w:rsidRPr="00335F21">
        <w:rPr>
          <w:rFonts w:ascii="Arial" w:hAnsi="Arial" w:cs="Arial"/>
          <w:sz w:val="20"/>
          <w:szCs w:val="20"/>
        </w:rPr>
        <w:t>(v nadaljevanju: naročnik)</w:t>
      </w:r>
    </w:p>
    <w:p w14:paraId="352813BF" w14:textId="77777777" w:rsidR="00AE2EE7" w:rsidRDefault="00AE2EE7" w:rsidP="00AE2EE7">
      <w:pPr>
        <w:rPr>
          <w:rFonts w:ascii="Arial" w:hAnsi="Arial" w:cs="Arial"/>
          <w:sz w:val="20"/>
          <w:szCs w:val="20"/>
        </w:rPr>
      </w:pPr>
      <w:r w:rsidRPr="00335F21">
        <w:rPr>
          <w:rFonts w:ascii="Arial" w:hAnsi="Arial" w:cs="Arial"/>
          <w:sz w:val="20"/>
          <w:szCs w:val="20"/>
        </w:rPr>
        <w:t>In</w:t>
      </w:r>
    </w:p>
    <w:p w14:paraId="5D8A43D4"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Občina Šoštanj</w:t>
      </w:r>
    </w:p>
    <w:p w14:paraId="1C58F3C2"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Trg svobode 12, 3325 Šoštanj</w:t>
      </w:r>
    </w:p>
    <w:p w14:paraId="1B8C27DB"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ki jo zastopa župan Darko Menih, prof.</w:t>
      </w:r>
    </w:p>
    <w:p w14:paraId="6AE1AFE2"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5884284</w:t>
      </w:r>
    </w:p>
    <w:p w14:paraId="6F255B33"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SI97214043</w:t>
      </w:r>
    </w:p>
    <w:p w14:paraId="0728952A"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6010 0018 560</w:t>
      </w:r>
    </w:p>
    <w:p w14:paraId="3AEF1372" w14:textId="77777777" w:rsidR="00AE2EE7" w:rsidRDefault="00AE2EE7" w:rsidP="00AE2EE7">
      <w:pPr>
        <w:pStyle w:val="Brezrazmikov"/>
        <w:rPr>
          <w:rFonts w:ascii="Arial" w:hAnsi="Arial" w:cs="Arial"/>
          <w:sz w:val="20"/>
          <w:szCs w:val="20"/>
        </w:rPr>
      </w:pPr>
      <w:r w:rsidRPr="00335F21">
        <w:rPr>
          <w:rFonts w:ascii="Arial" w:hAnsi="Arial" w:cs="Arial"/>
          <w:sz w:val="20"/>
          <w:szCs w:val="20"/>
        </w:rPr>
        <w:t>(v nadaljevanju: naročnik)</w:t>
      </w:r>
    </w:p>
    <w:p w14:paraId="00C9D62F" w14:textId="77777777" w:rsidR="00AE2EE7" w:rsidRDefault="00AE2EE7" w:rsidP="00AE2EE7">
      <w:pPr>
        <w:pStyle w:val="Brezrazmikov"/>
        <w:rPr>
          <w:rFonts w:ascii="Arial" w:hAnsi="Arial" w:cs="Arial"/>
          <w:sz w:val="20"/>
          <w:szCs w:val="20"/>
        </w:rPr>
      </w:pPr>
    </w:p>
    <w:p w14:paraId="5A2A6D6A" w14:textId="77777777" w:rsidR="00AE2EE7" w:rsidRPr="00335F21" w:rsidRDefault="00AE2EE7" w:rsidP="00AE2EE7">
      <w:pPr>
        <w:rPr>
          <w:rFonts w:ascii="Arial" w:hAnsi="Arial" w:cs="Arial"/>
          <w:sz w:val="20"/>
          <w:szCs w:val="20"/>
        </w:rPr>
      </w:pPr>
      <w:r w:rsidRPr="00335F21">
        <w:rPr>
          <w:rFonts w:ascii="Arial" w:hAnsi="Arial" w:cs="Arial"/>
          <w:sz w:val="20"/>
          <w:szCs w:val="20"/>
        </w:rPr>
        <w:t>in</w:t>
      </w:r>
    </w:p>
    <w:p w14:paraId="28B45905"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Občina Šmartno ob Paki</w:t>
      </w:r>
    </w:p>
    <w:p w14:paraId="29C7EE22"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Šmartno ob Paki 69, 3327 Šmartno ob Paki</w:t>
      </w:r>
    </w:p>
    <w:p w14:paraId="7607559B"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ki jo zastopa župan Janko Kopušar</w:t>
      </w:r>
    </w:p>
    <w:p w14:paraId="126C118C"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5884276</w:t>
      </w:r>
    </w:p>
    <w:p w14:paraId="56E9F39C"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SI64225569</w:t>
      </w:r>
    </w:p>
    <w:p w14:paraId="68339A03"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5010 0018 609</w:t>
      </w:r>
    </w:p>
    <w:p w14:paraId="1EA845F9" w14:textId="77777777" w:rsidR="00AE2EE7" w:rsidRDefault="00AE2EE7" w:rsidP="00AE2EE7">
      <w:pPr>
        <w:pStyle w:val="Brezrazmikov"/>
        <w:rPr>
          <w:rFonts w:ascii="Arial" w:hAnsi="Arial" w:cs="Arial"/>
          <w:sz w:val="20"/>
          <w:szCs w:val="20"/>
        </w:rPr>
      </w:pPr>
      <w:r w:rsidRPr="00335F21">
        <w:rPr>
          <w:rFonts w:ascii="Arial" w:hAnsi="Arial" w:cs="Arial"/>
          <w:sz w:val="20"/>
          <w:szCs w:val="20"/>
        </w:rPr>
        <w:t>(v nadaljevanju: naročnik)</w:t>
      </w:r>
    </w:p>
    <w:p w14:paraId="389135FA" w14:textId="77777777" w:rsidR="00AE2EE7" w:rsidRPr="00335F21" w:rsidRDefault="00AE2EE7" w:rsidP="00AE2EE7">
      <w:pPr>
        <w:pStyle w:val="Brezrazmikov"/>
        <w:rPr>
          <w:rFonts w:ascii="Arial" w:hAnsi="Arial" w:cs="Arial"/>
          <w:sz w:val="20"/>
          <w:szCs w:val="20"/>
        </w:rPr>
      </w:pPr>
    </w:p>
    <w:p w14:paraId="35D08D77" w14:textId="77777777" w:rsidR="00AE2EE7" w:rsidRPr="00335F21" w:rsidRDefault="00AE2EE7" w:rsidP="00AE2EE7">
      <w:pPr>
        <w:rPr>
          <w:rFonts w:ascii="Arial" w:hAnsi="Arial" w:cs="Arial"/>
          <w:sz w:val="20"/>
          <w:szCs w:val="20"/>
        </w:rPr>
      </w:pPr>
      <w:r w:rsidRPr="00335F21">
        <w:rPr>
          <w:rFonts w:ascii="Arial" w:hAnsi="Arial" w:cs="Arial"/>
          <w:sz w:val="20"/>
          <w:szCs w:val="20"/>
        </w:rPr>
        <w:t>in</w:t>
      </w:r>
    </w:p>
    <w:p w14:paraId="1CCFD950"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Komunalno podjetje Velenje, d.o.o.</w:t>
      </w:r>
    </w:p>
    <w:p w14:paraId="6CD085B0"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Koroška cesta 37 b, 3320 Velenje</w:t>
      </w:r>
    </w:p>
    <w:p w14:paraId="16A5908D"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ki ga zastopa direktor mag. Gašper Škarja </w:t>
      </w:r>
    </w:p>
    <w:p w14:paraId="68A71C01"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5222109</w:t>
      </w:r>
    </w:p>
    <w:p w14:paraId="6DEA47B3"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SI55713998</w:t>
      </w:r>
    </w:p>
    <w:p w14:paraId="4FCD8919"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TRR: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0242 6001 2997 176</w:t>
      </w:r>
    </w:p>
    <w:p w14:paraId="1B1173A7" w14:textId="77777777" w:rsidR="00AE2EE7" w:rsidRPr="00335F21" w:rsidRDefault="00AE2EE7" w:rsidP="00AE2EE7">
      <w:pPr>
        <w:pStyle w:val="Brezrazmikov"/>
        <w:rPr>
          <w:rFonts w:ascii="Arial" w:hAnsi="Arial" w:cs="Arial"/>
          <w:sz w:val="20"/>
          <w:szCs w:val="20"/>
        </w:rPr>
      </w:pPr>
      <w:r w:rsidRPr="00335F21">
        <w:rPr>
          <w:rFonts w:ascii="Arial" w:hAnsi="Arial" w:cs="Arial"/>
          <w:sz w:val="20"/>
          <w:szCs w:val="20"/>
        </w:rPr>
        <w:t xml:space="preserve">(v nadaljevanju: koordinator) </w:t>
      </w:r>
    </w:p>
    <w:p w14:paraId="1A212670" w14:textId="77777777" w:rsidR="00A83880" w:rsidRPr="00335F21" w:rsidRDefault="00A83880" w:rsidP="00A83880">
      <w:pPr>
        <w:pStyle w:val="Brezrazmikov"/>
        <w:rPr>
          <w:rFonts w:ascii="Arial" w:hAnsi="Arial" w:cs="Arial"/>
          <w:sz w:val="20"/>
          <w:szCs w:val="20"/>
        </w:rPr>
      </w:pPr>
    </w:p>
    <w:p w14:paraId="04CC5508" w14:textId="77777777" w:rsidR="00A83880" w:rsidRPr="00335F21" w:rsidRDefault="00A83880" w:rsidP="00A83880">
      <w:pPr>
        <w:rPr>
          <w:rFonts w:ascii="Arial" w:hAnsi="Arial" w:cs="Arial"/>
          <w:sz w:val="20"/>
          <w:szCs w:val="20"/>
        </w:rPr>
      </w:pPr>
      <w:r w:rsidRPr="00335F21">
        <w:rPr>
          <w:rFonts w:ascii="Arial" w:hAnsi="Arial" w:cs="Arial"/>
          <w:sz w:val="20"/>
          <w:szCs w:val="20"/>
        </w:rPr>
        <w:t>in</w:t>
      </w:r>
    </w:p>
    <w:p w14:paraId="2DE6CC2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(naslov izvajalca)</w:t>
      </w:r>
    </w:p>
    <w:p w14:paraId="0A33C400"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ki ga zastopa ……………………………………………………… (ime in priimek, funkcija)</w:t>
      </w:r>
    </w:p>
    <w:p w14:paraId="7EF2EBD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484DBD7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ID št. za DDV:</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696B5B5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Transakcijski račun: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569B3CBE" w14:textId="77777777" w:rsidR="00A83880" w:rsidRPr="00335F21" w:rsidRDefault="00A83880" w:rsidP="00A83880">
      <w:pPr>
        <w:rPr>
          <w:rFonts w:ascii="Arial" w:hAnsi="Arial" w:cs="Arial"/>
          <w:sz w:val="20"/>
          <w:szCs w:val="20"/>
        </w:rPr>
      </w:pPr>
      <w:r w:rsidRPr="00335F21">
        <w:rPr>
          <w:rFonts w:ascii="Arial" w:hAnsi="Arial" w:cs="Arial"/>
          <w:sz w:val="20"/>
          <w:szCs w:val="20"/>
        </w:rPr>
        <w:t>(v nadaljevanju: izvajalec)</w:t>
      </w:r>
    </w:p>
    <w:p w14:paraId="1C762AB4" w14:textId="24DB4C04" w:rsidR="00A83880" w:rsidRDefault="00A83880" w:rsidP="00A83880">
      <w:pPr>
        <w:rPr>
          <w:rFonts w:ascii="Arial" w:hAnsi="Arial" w:cs="Arial"/>
          <w:sz w:val="20"/>
          <w:szCs w:val="20"/>
        </w:rPr>
      </w:pPr>
    </w:p>
    <w:p w14:paraId="0BFFE962" w14:textId="77777777" w:rsidR="00AE2EE7" w:rsidRDefault="00AE2EE7" w:rsidP="00A83880">
      <w:pPr>
        <w:rPr>
          <w:rFonts w:ascii="Arial" w:hAnsi="Arial" w:cs="Arial"/>
          <w:sz w:val="20"/>
          <w:szCs w:val="20"/>
        </w:rPr>
      </w:pPr>
    </w:p>
    <w:p w14:paraId="4AB44C1E" w14:textId="77777777" w:rsidR="00A83880" w:rsidRPr="00E54310" w:rsidRDefault="00A83880" w:rsidP="00A83880">
      <w:pPr>
        <w:rPr>
          <w:rFonts w:ascii="Arial" w:hAnsi="Arial" w:cs="Arial"/>
          <w:b/>
          <w:bCs/>
          <w:sz w:val="20"/>
          <w:szCs w:val="20"/>
        </w:rPr>
      </w:pPr>
      <w:r w:rsidRPr="00E54310">
        <w:rPr>
          <w:rFonts w:ascii="Arial" w:hAnsi="Arial" w:cs="Arial"/>
          <w:b/>
          <w:bCs/>
          <w:sz w:val="20"/>
          <w:szCs w:val="20"/>
        </w:rPr>
        <w:t>I.</w:t>
      </w:r>
      <w:r w:rsidRPr="00E54310">
        <w:rPr>
          <w:rFonts w:ascii="Arial" w:hAnsi="Arial" w:cs="Arial"/>
          <w:b/>
          <w:bCs/>
          <w:sz w:val="20"/>
          <w:szCs w:val="20"/>
        </w:rPr>
        <w:tab/>
        <w:t>UVODNE DOLOČBE</w:t>
      </w:r>
    </w:p>
    <w:p w14:paraId="01D8FE08" w14:textId="5EDC5FF0" w:rsidR="00A83880" w:rsidRPr="004C7104" w:rsidRDefault="00A83880" w:rsidP="0007387A">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6F812716" w14:textId="77777777" w:rsidR="00AE2EE7" w:rsidRPr="00A1132A" w:rsidRDefault="00AE2EE7" w:rsidP="00AE2EE7">
      <w:pPr>
        <w:jc w:val="both"/>
        <w:rPr>
          <w:rFonts w:ascii="Arial" w:hAnsi="Arial" w:cs="Arial"/>
          <w:sz w:val="20"/>
          <w:szCs w:val="20"/>
        </w:rPr>
      </w:pPr>
      <w:r w:rsidRPr="00A1132A">
        <w:rPr>
          <w:rFonts w:ascii="Arial" w:hAnsi="Arial" w:cs="Arial"/>
          <w:sz w:val="20"/>
          <w:szCs w:val="20"/>
        </w:rPr>
        <w:t>Na podlagi izvedenega postopka za oddajo javnega naročila: »Obnova vodne in armaturne celice ter vhodnega portala vodohrana Šoštanj, 2. faza«, objavljenega na Portalu javnih naročil dne ……………………., pod št. objave je bil z odločitvijo o oddaji javnega naročila št. ……………………., z dne …………………….., kot najugodnejši ponudnik izbran izvajalec po tej pogodbi, zato s to pogodbo naročnik naroča, izvajalec pa prevzame v izvedbo »Obnova vodne in armaturne celice ter vhodnega portala vodohrana Šoštanj, 2. faza«.</w:t>
      </w:r>
    </w:p>
    <w:p w14:paraId="48C55CAB" w14:textId="77777777" w:rsidR="00AE2EE7" w:rsidRPr="00A1132A" w:rsidRDefault="00AE2EE7" w:rsidP="00AE2EE7">
      <w:pPr>
        <w:jc w:val="both"/>
        <w:rPr>
          <w:rFonts w:ascii="Arial" w:hAnsi="Arial" w:cs="Arial"/>
          <w:sz w:val="20"/>
          <w:szCs w:val="20"/>
        </w:rPr>
      </w:pPr>
      <w:r w:rsidRPr="00A1132A">
        <w:rPr>
          <w:rFonts w:ascii="Arial" w:hAnsi="Arial" w:cs="Arial"/>
          <w:sz w:val="20"/>
          <w:szCs w:val="20"/>
        </w:rPr>
        <w:t>Dokumentacija v zvezi z oddajo javnega naročila in ponudba izvajalca št. ______ z dne _______(v nadaljevanju: ponudba) sta sestavni del te pogodbe, zato so sestavni del te pogodbe tudi vse zahteve in pogoji iz dokumentacije v zvezi z oddajo javnega naročila, ki niso izrecno navedene v tej pogodbi.</w:t>
      </w:r>
    </w:p>
    <w:p w14:paraId="4C38034B" w14:textId="20B9776C" w:rsidR="00922D17" w:rsidRDefault="00AE2EE7" w:rsidP="00A83880">
      <w:pPr>
        <w:jc w:val="both"/>
        <w:rPr>
          <w:rFonts w:ascii="Arial" w:hAnsi="Arial" w:cs="Arial"/>
          <w:sz w:val="20"/>
          <w:szCs w:val="20"/>
        </w:rPr>
      </w:pPr>
      <w:r w:rsidRPr="00A1132A">
        <w:rPr>
          <w:rFonts w:ascii="Arial" w:hAnsi="Arial" w:cs="Arial"/>
          <w:sz w:val="20"/>
          <w:szCs w:val="20"/>
        </w:rPr>
        <w:t>Postopek oddaje javnega naročila je po pooblastilu (Pogodba o naročilu za izvajanje investicij v letu 2020 z dne 24. 2. 2020) izvedlo Komunalno podjetje Velenje, d.o.o., Koroška cesta 37/b, 3320 Velenje (v nadaljevanju: koordinator), v imenu in za račun Mestne občine Velenje, Titov trg 1, 3320 Velenje, Občine Šoštanj, Trg svobode 12, 3325 Šoštanj in Občine Šmartno ob Paki, Šmartno ob Paki 69, 3327 Šmartno ob Paki (v nadaljevanju: naročnik).</w:t>
      </w:r>
    </w:p>
    <w:p w14:paraId="06272F8C" w14:textId="77777777" w:rsidR="00A1132A" w:rsidRPr="004C7104" w:rsidRDefault="00A1132A" w:rsidP="00A83880">
      <w:pPr>
        <w:jc w:val="both"/>
        <w:rPr>
          <w:rFonts w:ascii="Arial" w:hAnsi="Arial" w:cs="Arial"/>
          <w:sz w:val="20"/>
          <w:szCs w:val="20"/>
        </w:rPr>
      </w:pPr>
    </w:p>
    <w:p w14:paraId="759EC01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w:t>
      </w:r>
      <w:r w:rsidRPr="004C7104">
        <w:rPr>
          <w:rFonts w:ascii="Arial" w:hAnsi="Arial" w:cs="Arial"/>
          <w:b/>
          <w:bCs/>
          <w:sz w:val="20"/>
          <w:szCs w:val="20"/>
        </w:rPr>
        <w:tab/>
        <w:t>PREDMET POGODBE</w:t>
      </w:r>
    </w:p>
    <w:p w14:paraId="663C9CA7" w14:textId="58EFF2D7" w:rsidR="00A83880" w:rsidRPr="004C7104" w:rsidRDefault="00A83880" w:rsidP="0007387A">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001E6FD5" w14:textId="77777777" w:rsidR="00AE2EE7" w:rsidRPr="00A1132A" w:rsidRDefault="00AE2EE7" w:rsidP="00AE2EE7">
      <w:pPr>
        <w:pStyle w:val="Telobesedila"/>
        <w:rPr>
          <w:rFonts w:ascii="Arial" w:hAnsi="Arial" w:cs="Arial"/>
          <w:color w:val="auto"/>
          <w:sz w:val="20"/>
          <w:szCs w:val="20"/>
        </w:rPr>
      </w:pPr>
      <w:r w:rsidRPr="004C7104">
        <w:rPr>
          <w:rFonts w:ascii="Arial" w:hAnsi="Arial" w:cs="Arial"/>
          <w:color w:val="auto"/>
          <w:sz w:val="20"/>
          <w:szCs w:val="20"/>
        </w:rPr>
        <w:t>Predmet te pogodbe je izvedba del na projektu »</w:t>
      </w:r>
      <w:r w:rsidRPr="00A1132A">
        <w:rPr>
          <w:rFonts w:ascii="Arial" w:eastAsiaTheme="minorHAnsi" w:hAnsi="Arial" w:cs="Arial"/>
          <w:color w:val="auto"/>
          <w:sz w:val="20"/>
          <w:szCs w:val="20"/>
          <w:bdr w:val="none" w:sz="0" w:space="0" w:color="auto"/>
          <w:lang w:eastAsia="en-US"/>
        </w:rPr>
        <w:t>Obnova vodne in armaturne celice ter vhodnega portala vodohrana Šoštanj, 2. faza«.</w:t>
      </w:r>
    </w:p>
    <w:p w14:paraId="1E552799" w14:textId="77777777" w:rsidR="009B527C" w:rsidRPr="004C7104" w:rsidRDefault="009B527C" w:rsidP="00271F6E">
      <w:pPr>
        <w:pStyle w:val="Telobesedila"/>
        <w:rPr>
          <w:rFonts w:ascii="Arial" w:hAnsi="Arial" w:cs="Arial"/>
          <w:bCs/>
          <w:color w:val="auto"/>
          <w:sz w:val="20"/>
          <w:szCs w:val="20"/>
        </w:rPr>
      </w:pPr>
    </w:p>
    <w:p w14:paraId="0599673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C7104" w:rsidRDefault="00A83880" w:rsidP="00A83880">
      <w:pPr>
        <w:jc w:val="both"/>
        <w:rPr>
          <w:rFonts w:ascii="Arial" w:hAnsi="Arial" w:cs="Arial"/>
          <w:sz w:val="20"/>
          <w:szCs w:val="20"/>
        </w:rPr>
      </w:pPr>
      <w:r w:rsidRPr="004C7104">
        <w:rPr>
          <w:rFonts w:ascii="Arial" w:hAnsi="Arial" w:cs="Arial"/>
          <w:sz w:val="20"/>
          <w:szCs w:val="20"/>
        </w:rPr>
        <w:t>Ta dela se izvajalec zaveže opraviti v skladu s svojo ponudbo, pogoji</w:t>
      </w:r>
      <w:r w:rsidR="00B752C2" w:rsidRPr="004C7104">
        <w:rPr>
          <w:rFonts w:ascii="Arial" w:hAnsi="Arial" w:cs="Arial"/>
          <w:sz w:val="20"/>
          <w:szCs w:val="20"/>
        </w:rPr>
        <w:t xml:space="preserve"> </w:t>
      </w:r>
      <w:r w:rsidR="006358F7" w:rsidRPr="004C7104">
        <w:rPr>
          <w:rFonts w:ascii="Arial" w:hAnsi="Arial" w:cs="Arial"/>
          <w:sz w:val="20"/>
          <w:szCs w:val="20"/>
        </w:rPr>
        <w:t>določenimi v dokumentaciji v zvezi z oddajo javnega naročila</w:t>
      </w:r>
      <w:r w:rsidRPr="004C7104">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C7104">
        <w:rPr>
          <w:rFonts w:ascii="Arial" w:hAnsi="Arial" w:cs="Arial"/>
          <w:sz w:val="20"/>
          <w:szCs w:val="20"/>
        </w:rPr>
        <w:t>mnenjedajalca</w:t>
      </w:r>
      <w:proofErr w:type="spellEnd"/>
      <w:r w:rsidRPr="004C7104">
        <w:rPr>
          <w:rFonts w:ascii="Arial" w:hAnsi="Arial" w:cs="Arial"/>
          <w:sz w:val="20"/>
          <w:szCs w:val="20"/>
        </w:rPr>
        <w:t>.</w:t>
      </w:r>
    </w:p>
    <w:p w14:paraId="73FEC416" w14:textId="77777777" w:rsidR="00922D17" w:rsidRPr="004C7104" w:rsidRDefault="00922D17" w:rsidP="00A83880">
      <w:pPr>
        <w:jc w:val="both"/>
        <w:rPr>
          <w:rFonts w:ascii="Arial" w:hAnsi="Arial" w:cs="Arial"/>
          <w:sz w:val="20"/>
          <w:szCs w:val="20"/>
        </w:rPr>
      </w:pPr>
    </w:p>
    <w:p w14:paraId="28C68F47"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III.</w:t>
      </w:r>
      <w:r w:rsidRPr="004C7104">
        <w:rPr>
          <w:rFonts w:ascii="Arial" w:hAnsi="Arial" w:cs="Arial"/>
          <w:b/>
          <w:bCs/>
          <w:sz w:val="20"/>
          <w:szCs w:val="20"/>
        </w:rPr>
        <w:tab/>
        <w:t>ROK IZVEDBE POGODBENIH OBVEZNOSTI</w:t>
      </w:r>
    </w:p>
    <w:p w14:paraId="647360E5" w14:textId="166F852E" w:rsidR="00A83880" w:rsidRPr="004C7104" w:rsidRDefault="00A83880" w:rsidP="0007387A">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395923AF" w14:textId="2A662A5A" w:rsidR="00A83880" w:rsidRPr="004C7104" w:rsidRDefault="00A83880" w:rsidP="00A83880">
      <w:pPr>
        <w:rPr>
          <w:rFonts w:ascii="Arial" w:hAnsi="Arial" w:cs="Arial"/>
          <w:sz w:val="20"/>
          <w:szCs w:val="20"/>
        </w:rPr>
      </w:pPr>
      <w:r w:rsidRPr="004C7104">
        <w:rPr>
          <w:rFonts w:ascii="Arial" w:hAnsi="Arial" w:cs="Arial"/>
          <w:sz w:val="20"/>
          <w:szCs w:val="20"/>
        </w:rPr>
        <w:t xml:space="preserve">Izvajalec se zaveže z gradnjo končati </w:t>
      </w:r>
      <w:r w:rsidR="00AD0838">
        <w:rPr>
          <w:rFonts w:ascii="Arial" w:hAnsi="Arial" w:cs="Arial"/>
          <w:sz w:val="20"/>
          <w:szCs w:val="20"/>
        </w:rPr>
        <w:t>najkasneje v</w:t>
      </w:r>
      <w:r w:rsidRPr="004C7104">
        <w:rPr>
          <w:rFonts w:ascii="Arial" w:hAnsi="Arial" w:cs="Arial"/>
          <w:sz w:val="20"/>
          <w:szCs w:val="20"/>
        </w:rPr>
        <w:t xml:space="preserve"> </w:t>
      </w:r>
      <w:r w:rsidR="004573FF" w:rsidRPr="00A1132A">
        <w:rPr>
          <w:rFonts w:ascii="Arial" w:hAnsi="Arial" w:cs="Arial"/>
          <w:b/>
          <w:bCs/>
          <w:sz w:val="20"/>
          <w:szCs w:val="20"/>
        </w:rPr>
        <w:t>7</w:t>
      </w:r>
      <w:r w:rsidR="00525932" w:rsidRPr="00A1132A">
        <w:rPr>
          <w:rFonts w:ascii="Arial" w:hAnsi="Arial" w:cs="Arial"/>
          <w:b/>
          <w:bCs/>
          <w:sz w:val="20"/>
          <w:szCs w:val="20"/>
        </w:rPr>
        <w:t>0</w:t>
      </w:r>
      <w:r w:rsidR="00353730" w:rsidRPr="00A1132A">
        <w:rPr>
          <w:rFonts w:ascii="Arial" w:hAnsi="Arial" w:cs="Arial"/>
          <w:b/>
          <w:bCs/>
          <w:sz w:val="20"/>
          <w:szCs w:val="20"/>
        </w:rPr>
        <w:t xml:space="preserve"> </w:t>
      </w:r>
      <w:r w:rsidRPr="00A1132A">
        <w:rPr>
          <w:rFonts w:ascii="Arial" w:hAnsi="Arial" w:cs="Arial"/>
          <w:b/>
          <w:bCs/>
          <w:sz w:val="20"/>
          <w:szCs w:val="20"/>
        </w:rPr>
        <w:t>dneh</w:t>
      </w:r>
      <w:r w:rsidRPr="00A1132A">
        <w:rPr>
          <w:rFonts w:ascii="Arial" w:hAnsi="Arial" w:cs="Arial"/>
          <w:sz w:val="20"/>
          <w:szCs w:val="20"/>
        </w:rPr>
        <w:t xml:space="preserve"> </w:t>
      </w:r>
      <w:r w:rsidRPr="004C7104">
        <w:rPr>
          <w:rFonts w:ascii="Arial" w:hAnsi="Arial" w:cs="Arial"/>
          <w:sz w:val="20"/>
          <w:szCs w:val="20"/>
        </w:rPr>
        <w:t xml:space="preserve">od uvedbe v delo. </w:t>
      </w:r>
    </w:p>
    <w:p w14:paraId="2BBAB90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izvajalca uvedel v delo najpozneje 15 dni po obojestranskem podpisu pogodbe.</w:t>
      </w:r>
    </w:p>
    <w:p w14:paraId="3559342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na uvedbi v delo predati naročniku v potrditev natančen terminski plan dinamike napredovanja del. </w:t>
      </w:r>
    </w:p>
    <w:p w14:paraId="73E37329" w14:textId="2857C203" w:rsidR="00426227" w:rsidRPr="004C7104" w:rsidRDefault="00A83880" w:rsidP="00A83880">
      <w:pPr>
        <w:jc w:val="both"/>
        <w:rPr>
          <w:rFonts w:ascii="Arial" w:hAnsi="Arial" w:cs="Arial"/>
          <w:sz w:val="20"/>
          <w:szCs w:val="20"/>
        </w:rPr>
      </w:pPr>
      <w:r w:rsidRPr="004C7104">
        <w:rPr>
          <w:rFonts w:ascii="Arial" w:hAnsi="Arial" w:cs="Arial"/>
          <w:sz w:val="20"/>
          <w:szCs w:val="20"/>
        </w:rPr>
        <w:t>Izvajalec bo upošteval predviden termin opravljanja dela in mu je poznan predmet pogodbe in vsi riziki, ki bodo spremljali delo. Seznanjen je zahtevami</w:t>
      </w:r>
      <w:r w:rsidR="006358F7" w:rsidRPr="004C7104">
        <w:rPr>
          <w:rFonts w:ascii="Arial" w:hAnsi="Arial" w:cs="Arial"/>
          <w:sz w:val="20"/>
          <w:szCs w:val="20"/>
        </w:rPr>
        <w:t xml:space="preserve"> in določili dokumentacije v zvezi z oddajo javnega naročila</w:t>
      </w:r>
      <w:r w:rsidRPr="004C7104">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4C7104" w:rsidRDefault="00A83880" w:rsidP="0007387A">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4BCDA8B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Uvedba v delo</w:t>
      </w:r>
    </w:p>
    <w:p w14:paraId="2BCE11B4" w14:textId="77777777" w:rsidR="00A83880" w:rsidRPr="004C7104" w:rsidRDefault="00A83880" w:rsidP="00A83880">
      <w:pPr>
        <w:rPr>
          <w:rFonts w:ascii="Arial" w:hAnsi="Arial" w:cs="Arial"/>
          <w:sz w:val="20"/>
          <w:szCs w:val="20"/>
        </w:rPr>
      </w:pPr>
      <w:r w:rsidRPr="004C7104">
        <w:rPr>
          <w:rFonts w:ascii="Arial" w:hAnsi="Arial" w:cs="Arial"/>
          <w:sz w:val="20"/>
          <w:szCs w:val="20"/>
        </w:rPr>
        <w:t>Uvedba v delo obsega zlasti:</w:t>
      </w:r>
    </w:p>
    <w:p w14:paraId="3B47996E" w14:textId="6F09F62F" w:rsidR="00802F8A" w:rsidRPr="00A1132A" w:rsidRDefault="00A83880" w:rsidP="00A83880">
      <w:pPr>
        <w:jc w:val="both"/>
        <w:rPr>
          <w:rFonts w:ascii="Arial" w:hAnsi="Arial" w:cs="Arial"/>
          <w:sz w:val="20"/>
          <w:szCs w:val="20"/>
        </w:rPr>
      </w:pPr>
      <w:r w:rsidRPr="004C7104">
        <w:rPr>
          <w:rFonts w:ascii="Arial" w:hAnsi="Arial" w:cs="Arial"/>
          <w:sz w:val="20"/>
          <w:szCs w:val="20"/>
        </w:rPr>
        <w:t xml:space="preserve">1) </w:t>
      </w:r>
      <w:bookmarkStart w:id="28" w:name="_Hlk40086800"/>
      <w:r w:rsidRPr="004C7104">
        <w:rPr>
          <w:rFonts w:ascii="Arial" w:hAnsi="Arial" w:cs="Arial"/>
          <w:sz w:val="20"/>
          <w:szCs w:val="20"/>
        </w:rPr>
        <w:t xml:space="preserve">izročitev gradbišča v skladu z določbami Posebnih gradbenih uzanc, ki obsega predvsem ne pa </w:t>
      </w:r>
      <w:r w:rsidRPr="00A1132A">
        <w:rPr>
          <w:rFonts w:ascii="Arial" w:hAnsi="Arial" w:cs="Arial"/>
          <w:sz w:val="20"/>
          <w:szCs w:val="20"/>
        </w:rPr>
        <w:t>izključno zagotovitev pravice dostopa na gradbišče izvajalcu;</w:t>
      </w:r>
      <w:bookmarkEnd w:id="28"/>
    </w:p>
    <w:p w14:paraId="57D15F2A" w14:textId="7CDC4CD9" w:rsidR="00A83880" w:rsidRPr="00A1132A" w:rsidRDefault="00AE2EE7" w:rsidP="00A83880">
      <w:pPr>
        <w:jc w:val="both"/>
        <w:rPr>
          <w:rFonts w:ascii="Arial" w:hAnsi="Arial" w:cs="Arial"/>
          <w:sz w:val="20"/>
          <w:szCs w:val="20"/>
        </w:rPr>
      </w:pPr>
      <w:r w:rsidRPr="00A1132A">
        <w:rPr>
          <w:rFonts w:ascii="Arial" w:hAnsi="Arial" w:cs="Arial"/>
          <w:sz w:val="20"/>
          <w:szCs w:val="20"/>
        </w:rPr>
        <w:t>2</w:t>
      </w:r>
      <w:r w:rsidR="00A83880" w:rsidRPr="00A1132A">
        <w:rPr>
          <w:rFonts w:ascii="Arial" w:hAnsi="Arial" w:cs="Arial"/>
          <w:sz w:val="20"/>
          <w:szCs w:val="20"/>
        </w:rPr>
        <w:t xml:space="preserve">) </w:t>
      </w:r>
      <w:r w:rsidRPr="00A1132A">
        <w:rPr>
          <w:rFonts w:ascii="Arial" w:hAnsi="Arial" w:cs="Arial"/>
          <w:sz w:val="20"/>
          <w:szCs w:val="20"/>
        </w:rPr>
        <w:t>izročitev PZI projektne dokumentacije št. 654 – VO/2020, julij 2020;</w:t>
      </w:r>
    </w:p>
    <w:p w14:paraId="2F713F9C" w14:textId="0984B61B" w:rsidR="00A83880" w:rsidRPr="00A1132A" w:rsidRDefault="00AE2EE7" w:rsidP="00A83880">
      <w:pPr>
        <w:jc w:val="both"/>
        <w:rPr>
          <w:rFonts w:ascii="Arial" w:hAnsi="Arial" w:cs="Arial"/>
          <w:sz w:val="20"/>
          <w:szCs w:val="20"/>
        </w:rPr>
      </w:pPr>
      <w:r w:rsidRPr="00A1132A">
        <w:rPr>
          <w:rFonts w:ascii="Arial" w:hAnsi="Arial" w:cs="Arial"/>
          <w:sz w:val="20"/>
          <w:szCs w:val="20"/>
        </w:rPr>
        <w:t>3</w:t>
      </w:r>
      <w:r w:rsidR="00A83880" w:rsidRPr="00A1132A">
        <w:rPr>
          <w:rFonts w:ascii="Arial" w:hAnsi="Arial" w:cs="Arial"/>
          <w:sz w:val="20"/>
          <w:szCs w:val="20"/>
        </w:rPr>
        <w:t>) naročnikovo imenovanje koordinatorja za varnost pri delu in izročitev varnostnega načrta</w:t>
      </w:r>
      <w:r w:rsidR="000F1671" w:rsidRPr="00A1132A">
        <w:rPr>
          <w:rFonts w:ascii="Arial" w:hAnsi="Arial" w:cs="Arial"/>
          <w:sz w:val="20"/>
          <w:szCs w:val="20"/>
        </w:rPr>
        <w:t>;</w:t>
      </w:r>
    </w:p>
    <w:p w14:paraId="434ADD0F" w14:textId="6EE7D87C" w:rsidR="000F1671" w:rsidRPr="00A1132A" w:rsidRDefault="000F1671" w:rsidP="00A83880">
      <w:pPr>
        <w:jc w:val="both"/>
        <w:rPr>
          <w:rFonts w:ascii="Arial" w:hAnsi="Arial" w:cs="Arial"/>
          <w:sz w:val="20"/>
          <w:szCs w:val="20"/>
        </w:rPr>
      </w:pPr>
      <w:r w:rsidRPr="00A1132A">
        <w:rPr>
          <w:rFonts w:ascii="Arial" w:hAnsi="Arial" w:cs="Arial"/>
          <w:sz w:val="20"/>
          <w:szCs w:val="20"/>
        </w:rPr>
        <w:t>4) izročitev</w:t>
      </w:r>
      <w:r w:rsidR="00EB6F0A" w:rsidRPr="00A1132A">
        <w:rPr>
          <w:rFonts w:ascii="Arial" w:hAnsi="Arial" w:cs="Arial"/>
          <w:sz w:val="20"/>
          <w:szCs w:val="20"/>
        </w:rPr>
        <w:t xml:space="preserve"> in seznanitev z</w:t>
      </w:r>
      <w:r w:rsidRPr="00A1132A">
        <w:rPr>
          <w:rFonts w:ascii="Arial" w:hAnsi="Arial" w:cs="Arial"/>
          <w:sz w:val="20"/>
          <w:szCs w:val="20"/>
        </w:rPr>
        <w:t xml:space="preserve"> </w:t>
      </w:r>
      <w:r w:rsidR="00FB0B6E" w:rsidRPr="00A1132A">
        <w:rPr>
          <w:rFonts w:ascii="Arial" w:hAnsi="Arial" w:cs="Arial"/>
          <w:sz w:val="20"/>
          <w:szCs w:val="20"/>
        </w:rPr>
        <w:t>obrazci</w:t>
      </w:r>
      <w:r w:rsidRPr="00A1132A">
        <w:rPr>
          <w:rFonts w:ascii="Arial" w:hAnsi="Arial" w:cs="Arial"/>
          <w:sz w:val="20"/>
          <w:szCs w:val="20"/>
        </w:rPr>
        <w:t xml:space="preserve"> zdravstvenih zahtev, za izvajalce, ki </w:t>
      </w:r>
      <w:r w:rsidR="00EB6F0A" w:rsidRPr="00A1132A">
        <w:rPr>
          <w:rFonts w:ascii="Arial" w:hAnsi="Arial" w:cs="Arial"/>
          <w:sz w:val="20"/>
          <w:szCs w:val="20"/>
        </w:rPr>
        <w:t xml:space="preserve">bodo </w:t>
      </w:r>
      <w:r w:rsidRPr="00A1132A">
        <w:rPr>
          <w:rFonts w:ascii="Arial" w:hAnsi="Arial" w:cs="Arial"/>
          <w:sz w:val="20"/>
          <w:szCs w:val="20"/>
        </w:rPr>
        <w:t>pri svojem delu prihaja</w:t>
      </w:r>
      <w:r w:rsidR="00EB6F0A" w:rsidRPr="00A1132A">
        <w:rPr>
          <w:rFonts w:ascii="Arial" w:hAnsi="Arial" w:cs="Arial"/>
          <w:sz w:val="20"/>
          <w:szCs w:val="20"/>
        </w:rPr>
        <w:t>li</w:t>
      </w:r>
      <w:r w:rsidRPr="00A1132A">
        <w:rPr>
          <w:rFonts w:ascii="Arial" w:hAnsi="Arial" w:cs="Arial"/>
          <w:sz w:val="20"/>
          <w:szCs w:val="20"/>
        </w:rPr>
        <w:t xml:space="preserve"> v stik s pitno vodo</w:t>
      </w:r>
      <w:r w:rsidR="00FB0B6E" w:rsidRPr="00A1132A">
        <w:rPr>
          <w:rFonts w:ascii="Arial" w:hAnsi="Arial" w:cs="Arial"/>
          <w:sz w:val="20"/>
          <w:szCs w:val="20"/>
        </w:rPr>
        <w:t>.</w:t>
      </w:r>
    </w:p>
    <w:p w14:paraId="51080EC2" w14:textId="3EE4886E" w:rsidR="006D5E39" w:rsidRPr="004C7104" w:rsidRDefault="00A83880" w:rsidP="00525932">
      <w:pPr>
        <w:jc w:val="both"/>
        <w:rPr>
          <w:rFonts w:ascii="Arial" w:hAnsi="Arial" w:cs="Arial"/>
          <w:sz w:val="20"/>
          <w:szCs w:val="20"/>
        </w:rPr>
      </w:pPr>
      <w:r w:rsidRPr="004C7104">
        <w:rPr>
          <w:rFonts w:ascii="Arial" w:hAnsi="Arial" w:cs="Arial"/>
          <w:sz w:val="20"/>
          <w:szCs w:val="20"/>
        </w:rPr>
        <w:t>O uvedbi izvajalca v delo se sestavi poseben zapisnik.</w:t>
      </w:r>
    </w:p>
    <w:p w14:paraId="6052B089" w14:textId="77777777" w:rsidR="00922D17" w:rsidRPr="004C7104" w:rsidRDefault="00922D17" w:rsidP="00525932">
      <w:pPr>
        <w:jc w:val="both"/>
        <w:rPr>
          <w:rFonts w:ascii="Arial" w:hAnsi="Arial" w:cs="Arial"/>
          <w:sz w:val="20"/>
          <w:szCs w:val="20"/>
        </w:rPr>
      </w:pPr>
    </w:p>
    <w:p w14:paraId="37CF038D" w14:textId="39C888F2" w:rsidR="00A83880" w:rsidRPr="004C7104" w:rsidRDefault="00A83880" w:rsidP="00A83880">
      <w:pPr>
        <w:rPr>
          <w:rFonts w:ascii="Arial" w:hAnsi="Arial" w:cs="Arial"/>
          <w:b/>
          <w:bCs/>
          <w:sz w:val="20"/>
          <w:szCs w:val="20"/>
        </w:rPr>
      </w:pPr>
      <w:r w:rsidRPr="004C7104">
        <w:rPr>
          <w:rFonts w:ascii="Arial" w:hAnsi="Arial" w:cs="Arial"/>
          <w:b/>
          <w:bCs/>
          <w:sz w:val="20"/>
          <w:szCs w:val="20"/>
        </w:rPr>
        <w:t>IV.</w:t>
      </w:r>
      <w:r w:rsidRPr="004C7104">
        <w:rPr>
          <w:rFonts w:ascii="Arial" w:hAnsi="Arial" w:cs="Arial"/>
          <w:b/>
          <w:bCs/>
          <w:sz w:val="20"/>
          <w:szCs w:val="20"/>
        </w:rPr>
        <w:tab/>
        <w:t>PRAVICE IN OBVEZNOSTI POGODBENIH STRANK</w:t>
      </w:r>
    </w:p>
    <w:p w14:paraId="1BC8161C" w14:textId="388A4446" w:rsidR="00A83880" w:rsidRPr="004C7104" w:rsidRDefault="00A83880" w:rsidP="0007387A">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6604FA80" w14:textId="77777777" w:rsidR="00A83880" w:rsidRPr="004C7104" w:rsidRDefault="00A83880" w:rsidP="00A83880">
      <w:pPr>
        <w:rPr>
          <w:rFonts w:ascii="Arial" w:hAnsi="Arial" w:cs="Arial"/>
          <w:b/>
          <w:bCs/>
          <w:sz w:val="20"/>
          <w:szCs w:val="20"/>
        </w:rPr>
      </w:pPr>
      <w:r w:rsidRPr="005D7C52">
        <w:rPr>
          <w:rFonts w:ascii="Arial" w:hAnsi="Arial" w:cs="Arial"/>
          <w:b/>
          <w:bCs/>
          <w:sz w:val="20"/>
          <w:szCs w:val="20"/>
        </w:rPr>
        <w:t>Obveznosti naročnika</w:t>
      </w:r>
    </w:p>
    <w:p w14:paraId="680AE188" w14:textId="77777777" w:rsidR="00A83880" w:rsidRPr="004C7104" w:rsidRDefault="00A83880" w:rsidP="00A83880">
      <w:pPr>
        <w:rPr>
          <w:rFonts w:ascii="Arial" w:hAnsi="Arial" w:cs="Arial"/>
          <w:sz w:val="20"/>
          <w:szCs w:val="20"/>
        </w:rPr>
      </w:pPr>
      <w:r w:rsidRPr="004C7104">
        <w:rPr>
          <w:rFonts w:ascii="Arial" w:hAnsi="Arial" w:cs="Arial"/>
          <w:sz w:val="20"/>
          <w:szCs w:val="20"/>
        </w:rPr>
        <w:t>Naročnik oz. koordinator se obvezuje:</w:t>
      </w:r>
    </w:p>
    <w:p w14:paraId="047B00D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7DDCEBA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1F4A8AC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izvajalca zapisniško uvesti v delo,</w:t>
      </w:r>
    </w:p>
    <w:p w14:paraId="09BA542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5A6A90E4" w14:textId="1FE7F4F1" w:rsidR="005D7C52" w:rsidRPr="004C7104" w:rsidRDefault="00A83880" w:rsidP="00A83880">
      <w:pPr>
        <w:jc w:val="both"/>
        <w:rPr>
          <w:rFonts w:ascii="Arial" w:hAnsi="Arial" w:cs="Arial"/>
          <w:sz w:val="20"/>
          <w:szCs w:val="20"/>
        </w:rPr>
      </w:pPr>
      <w:r w:rsidRPr="004C7104">
        <w:rPr>
          <w:rFonts w:ascii="Arial" w:hAnsi="Arial" w:cs="Arial"/>
          <w:sz w:val="20"/>
          <w:szCs w:val="20"/>
        </w:rPr>
        <w:t>• narediti prijavo gradbišča na pristojni inšpekciji za delo,</w:t>
      </w:r>
    </w:p>
    <w:p w14:paraId="7C95C82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192CA9B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617846DE" w14:textId="49BAB0C0" w:rsidR="00A83880" w:rsidRDefault="00A83880" w:rsidP="00A83880">
      <w:pPr>
        <w:ind w:left="142" w:hanging="142"/>
        <w:jc w:val="both"/>
        <w:rPr>
          <w:rFonts w:ascii="Arial" w:hAnsi="Arial" w:cs="Arial"/>
          <w:sz w:val="20"/>
          <w:szCs w:val="20"/>
        </w:rPr>
      </w:pPr>
      <w:r w:rsidRPr="004C7104">
        <w:rPr>
          <w:rFonts w:ascii="Arial" w:hAnsi="Arial" w:cs="Arial"/>
          <w:sz w:val="20"/>
          <w:szCs w:val="20"/>
        </w:rPr>
        <w:t>• da bo obveščal izvajalca o vseh spremembah in novo nastalih situacijah, ki bi lahko vplivale na potek in obseg predmeta pogodbe.</w:t>
      </w:r>
    </w:p>
    <w:p w14:paraId="1A1B906A" w14:textId="77777777" w:rsidR="00A1132A" w:rsidRPr="004C7104" w:rsidRDefault="00A1132A" w:rsidP="00A83880">
      <w:pPr>
        <w:ind w:left="142" w:hanging="142"/>
        <w:jc w:val="both"/>
        <w:rPr>
          <w:rFonts w:ascii="Arial" w:hAnsi="Arial" w:cs="Arial"/>
          <w:sz w:val="20"/>
          <w:szCs w:val="20"/>
        </w:rPr>
      </w:pPr>
    </w:p>
    <w:p w14:paraId="65764F45" w14:textId="07D66A0B" w:rsidR="00A83880" w:rsidRPr="004C7104" w:rsidRDefault="00A83880" w:rsidP="0007387A">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06CC09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Obveznosti izvajalca</w:t>
      </w:r>
    </w:p>
    <w:p w14:paraId="5C87ACAD" w14:textId="77777777" w:rsidR="00A83880" w:rsidRPr="004C7104" w:rsidRDefault="00A83880" w:rsidP="00A83880">
      <w:pPr>
        <w:rPr>
          <w:rFonts w:ascii="Arial" w:hAnsi="Arial" w:cs="Arial"/>
          <w:sz w:val="20"/>
          <w:szCs w:val="20"/>
        </w:rPr>
      </w:pPr>
      <w:r w:rsidRPr="004C7104">
        <w:rPr>
          <w:rFonts w:ascii="Arial" w:hAnsi="Arial" w:cs="Arial"/>
          <w:sz w:val="20"/>
          <w:szCs w:val="20"/>
        </w:rPr>
        <w:t>Izvajalec je dolžan popolno in pravočasno izpolnjevati svoje obveznosti po tej pogodbi.</w:t>
      </w:r>
    </w:p>
    <w:p w14:paraId="5BF859B0"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Izvajalec jamči:</w:t>
      </w:r>
    </w:p>
    <w:p w14:paraId="6195A3E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44BDD57F" w14:textId="1866E12A" w:rsidR="00A83880" w:rsidRPr="004C7104" w:rsidRDefault="00A83880" w:rsidP="00465062">
      <w:pPr>
        <w:ind w:left="142" w:hanging="142"/>
        <w:jc w:val="both"/>
        <w:rPr>
          <w:rFonts w:ascii="Arial" w:hAnsi="Arial" w:cs="Arial"/>
          <w:sz w:val="20"/>
          <w:szCs w:val="20"/>
        </w:rPr>
      </w:pPr>
      <w:r w:rsidRPr="004C7104">
        <w:rPr>
          <w:rFonts w:ascii="Arial" w:hAnsi="Arial" w:cs="Arial"/>
          <w:sz w:val="20"/>
          <w:szCs w:val="20"/>
        </w:rPr>
        <w:t xml:space="preserve">• da je seznanjen z zahtevami </w:t>
      </w:r>
      <w:r w:rsidR="00EA2FCC" w:rsidRPr="004C7104">
        <w:rPr>
          <w:rFonts w:ascii="Arial" w:hAnsi="Arial" w:cs="Arial"/>
          <w:sz w:val="20"/>
          <w:szCs w:val="20"/>
        </w:rPr>
        <w:t xml:space="preserve"> določenimi v dokumentaciji v zvezi z oddajo JN </w:t>
      </w:r>
      <w:r w:rsidRPr="004C7104">
        <w:rPr>
          <w:rFonts w:ascii="Arial" w:hAnsi="Arial" w:cs="Arial"/>
          <w:sz w:val="20"/>
          <w:szCs w:val="20"/>
        </w:rPr>
        <w:t>oziroma prejeto projektno dokumentacijo</w:t>
      </w:r>
      <w:r w:rsidR="00D82FF0" w:rsidRPr="004C7104">
        <w:rPr>
          <w:rFonts w:ascii="Arial" w:hAnsi="Arial" w:cs="Arial"/>
          <w:sz w:val="20"/>
          <w:szCs w:val="20"/>
        </w:rPr>
        <w:t>, ki jo je preučil</w:t>
      </w:r>
      <w:r w:rsidR="00465062" w:rsidRPr="004C7104">
        <w:rPr>
          <w:rFonts w:ascii="Arial" w:hAnsi="Arial" w:cs="Arial"/>
          <w:sz w:val="20"/>
          <w:szCs w:val="20"/>
        </w:rPr>
        <w:t xml:space="preserve"> in, da</w:t>
      </w:r>
      <w:r w:rsidRPr="004C7104">
        <w:rPr>
          <w:rFonts w:ascii="Arial" w:hAnsi="Arial" w:cs="Arial"/>
          <w:sz w:val="20"/>
          <w:szCs w:val="20"/>
        </w:rPr>
        <w:t>,</w:t>
      </w:r>
      <w:r w:rsidR="00ED15A7" w:rsidRPr="004C7104">
        <w:rPr>
          <w:rFonts w:ascii="Arial" w:hAnsi="Arial" w:cs="Arial"/>
          <w:sz w:val="20"/>
          <w:szCs w:val="20"/>
        </w:rPr>
        <w:t xml:space="preserve"> bo lahko izvedel vsa dela</w:t>
      </w:r>
      <w:r w:rsidR="00CC3764" w:rsidRPr="004C7104">
        <w:rPr>
          <w:rFonts w:ascii="Arial" w:hAnsi="Arial" w:cs="Arial"/>
          <w:sz w:val="20"/>
          <w:szCs w:val="20"/>
        </w:rPr>
        <w:t>, ki so predmet te pogodbe,</w:t>
      </w:r>
    </w:p>
    <w:p w14:paraId="41B4374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39B9D6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da bo dela izvedel strokovno, s strokovno usposobljenim kadrom in v skladu s projektno dokumentacijo,  </w:t>
      </w:r>
    </w:p>
    <w:p w14:paraId="296D2E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257B487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059824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 xml:space="preserve">Izvajalec se obvezuje: </w:t>
      </w:r>
    </w:p>
    <w:p w14:paraId="3059DD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ščitil interese naročnika,</w:t>
      </w:r>
    </w:p>
    <w:p w14:paraId="028EA8B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097835DF" w14:textId="6D8A324D" w:rsidR="00A83880" w:rsidRPr="004C7104" w:rsidRDefault="00A83880" w:rsidP="00721746">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 primeru nedoseganja rokov določenih v terminskem planu pospešiti dela s povečanimi tehničnimi in kadrovskimi zmogljivostmi ter delom izven rednega delovnega časa, </w:t>
      </w:r>
    </w:p>
    <w:p w14:paraId="63B773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do začetka gradnje postavil gradbiščno tablo in ogradil gradbišče,</w:t>
      </w:r>
    </w:p>
    <w:p w14:paraId="0FDF2D2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naročniku omogočal ustrezen nadzor;</w:t>
      </w:r>
    </w:p>
    <w:p w14:paraId="7FD47D7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gradbišče urejeno v skladu z varnostnim načrtom naročnika, </w:t>
      </w:r>
    </w:p>
    <w:p w14:paraId="3437B48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prostor za začasno skladiščenje materialov, strojev, orodja, opreme ipd.,</w:t>
      </w:r>
    </w:p>
    <w:p w14:paraId="1313974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na in v okolici gradbišča, s poudarkom na varnosti delavcev in tretjih oseb,</w:t>
      </w:r>
    </w:p>
    <w:p w14:paraId="71A0563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vso potrebno delovno in ostalo opremo potrebno za varnost delavcev na gradbišču,</w:t>
      </w:r>
    </w:p>
    <w:p w14:paraId="2F175AE3"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in stabilnost objekta, ki je predmet investicije,</w:t>
      </w:r>
    </w:p>
    <w:p w14:paraId="2E067C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začetkom del poskrbeti za prijavo zapore cest, kot in če bo to potrebno, ter za to pridobil ustrezna dovoljenja,</w:t>
      </w:r>
    </w:p>
    <w:p w14:paraId="1000956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lastno kontrolo nad kakovostjo izvajanja del in dobavo materiala,</w:t>
      </w:r>
    </w:p>
    <w:p w14:paraId="017106C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namestiti kopijo prijave gradbišča na vidno mesto,</w:t>
      </w:r>
    </w:p>
    <w:p w14:paraId="681E097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označiti gradbišče skladno s predpisi,   </w:t>
      </w:r>
    </w:p>
    <w:p w14:paraId="635ECA4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vgrajevati materiale in opremo, ki ustrezajo zahtevam naročnika iz </w:t>
      </w:r>
      <w:r w:rsidR="0051493E" w:rsidRPr="004C7104">
        <w:rPr>
          <w:rFonts w:ascii="Arial" w:hAnsi="Arial" w:cs="Arial"/>
          <w:sz w:val="20"/>
          <w:szCs w:val="20"/>
        </w:rPr>
        <w:t>dokumentacije v zvezi z oddajo javnega naročila</w:t>
      </w:r>
      <w:r w:rsidRPr="004C7104">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izročiti dokazila (certifikate, dokazila o pregledih in meritvah,…) o vgrajenih materialih, konstrukcijah in opremi,</w:t>
      </w:r>
    </w:p>
    <w:p w14:paraId="63D1DB6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naročnika pisno obvestiti o začetku in dokončanju del in prekinitvah in razlogih zanje,</w:t>
      </w:r>
    </w:p>
    <w:p w14:paraId="04DB6D8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C7104" w:rsidRDefault="00A83880" w:rsidP="00A83880">
      <w:pPr>
        <w:ind w:left="142" w:hanging="142"/>
        <w:jc w:val="both"/>
        <w:rPr>
          <w:rFonts w:ascii="Arial" w:hAnsi="Arial" w:cs="Arial"/>
          <w:sz w:val="20"/>
          <w:szCs w:val="20"/>
        </w:rPr>
      </w:pPr>
      <w:r w:rsidRPr="00FB0B6E">
        <w:rPr>
          <w:rFonts w:ascii="Arial" w:hAnsi="Arial" w:cs="Arial"/>
          <w:sz w:val="20"/>
          <w:szCs w:val="20"/>
        </w:rPr>
        <w:t>•</w:t>
      </w:r>
      <w:r w:rsidRPr="00FB0B6E">
        <w:rPr>
          <w:rFonts w:ascii="Arial" w:hAnsi="Arial" w:cs="Arial"/>
          <w:sz w:val="20"/>
          <w:szCs w:val="20"/>
        </w:rPr>
        <w:tab/>
        <w:t>zagotoviti sprotno evidentiranje in vris sprememb v obračunski izvod PZI projekta in jih pravočasno predati naročniku, da lahko le-ta zagotovi izdelavo PID dokumentacije,</w:t>
      </w:r>
      <w:r w:rsidRPr="004C7104">
        <w:rPr>
          <w:rFonts w:ascii="Arial" w:hAnsi="Arial" w:cs="Arial"/>
          <w:sz w:val="20"/>
          <w:szCs w:val="20"/>
        </w:rPr>
        <w:t xml:space="preserve"> </w:t>
      </w:r>
    </w:p>
    <w:p w14:paraId="1BA4898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1786FF37" w14:textId="43E3BB12"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nadzorniku predati v pregled dokumentacijo in v kolikor le-ta smatra, da ni popolna in skladna z zakonodajo jo mora izvajalec dopolniti in popraviti v roku 10 dni,</w:t>
      </w:r>
    </w:p>
    <w:p w14:paraId="32F8A351" w14:textId="01CED0A9" w:rsidR="005D7C52" w:rsidRPr="005D7C52" w:rsidRDefault="005D7C52" w:rsidP="005D7C52">
      <w:pPr>
        <w:ind w:left="142" w:hanging="142"/>
        <w:jc w:val="both"/>
        <w:rPr>
          <w:rFonts w:ascii="Arial" w:hAnsi="Arial" w:cs="Arial"/>
          <w:sz w:val="20"/>
          <w:szCs w:val="20"/>
        </w:rPr>
      </w:pPr>
      <w:r w:rsidRPr="004573FF">
        <w:rPr>
          <w:rFonts w:ascii="Arial" w:hAnsi="Arial" w:cs="Arial"/>
          <w:sz w:val="20"/>
          <w:szCs w:val="20"/>
        </w:rPr>
        <w:t>•</w:t>
      </w:r>
      <w:r w:rsidRPr="004573FF">
        <w:rPr>
          <w:rFonts w:ascii="Arial" w:hAnsi="Arial" w:cs="Arial"/>
          <w:sz w:val="20"/>
          <w:szCs w:val="20"/>
        </w:rPr>
        <w:tab/>
        <w:t>pripraviti in predati dokumentacijo za zahtevo v skladu z 68. členom GZ (DZO, Navodil</w:t>
      </w:r>
      <w:r w:rsidR="0054117E" w:rsidRPr="004573FF">
        <w:rPr>
          <w:rFonts w:ascii="Arial" w:hAnsi="Arial" w:cs="Arial"/>
          <w:sz w:val="20"/>
          <w:szCs w:val="20"/>
        </w:rPr>
        <w:t>a</w:t>
      </w:r>
      <w:r w:rsidRPr="004573FF">
        <w:rPr>
          <w:rFonts w:ascii="Arial" w:hAnsi="Arial" w:cs="Arial"/>
          <w:sz w:val="20"/>
          <w:szCs w:val="20"/>
        </w:rPr>
        <w:t xml:space="preserve"> za obratovanje in vzdrževanje, elaborat ravnanja z odpadki, </w:t>
      </w:r>
      <w:proofErr w:type="spellStart"/>
      <w:r w:rsidRPr="004573FF">
        <w:rPr>
          <w:rFonts w:ascii="Arial" w:hAnsi="Arial" w:cs="Arial"/>
          <w:sz w:val="20"/>
          <w:szCs w:val="20"/>
        </w:rPr>
        <w:t>ipd</w:t>
      </w:r>
      <w:proofErr w:type="spellEnd"/>
      <w:r w:rsidRPr="004573FF">
        <w:rPr>
          <w:rFonts w:ascii="Arial" w:hAnsi="Arial" w:cs="Arial"/>
          <w:sz w:val="20"/>
          <w:szCs w:val="20"/>
        </w:rPr>
        <w:t>,),</w:t>
      </w:r>
    </w:p>
    <w:p w14:paraId="389FC32C" w14:textId="77777777" w:rsidR="005D7C52" w:rsidRPr="00335F21" w:rsidRDefault="005D7C52" w:rsidP="005D7C52">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odpraviti vse napake in pomanjkljivosti, ugotovljene v zapisniku internega tehničnega pregleda in zapisniku tehničnega pregleda v pogodbeno določenem roku,</w:t>
      </w:r>
    </w:p>
    <w:p w14:paraId="788DA537" w14:textId="7514A51C" w:rsidR="00A83880" w:rsidRDefault="00A83880" w:rsidP="00A83880">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sodelovati pri </w:t>
      </w:r>
      <w:r w:rsidR="004A5406" w:rsidRPr="0054117E">
        <w:rPr>
          <w:rFonts w:ascii="Arial" w:hAnsi="Arial" w:cs="Arial"/>
          <w:sz w:val="20"/>
          <w:szCs w:val="20"/>
        </w:rPr>
        <w:t xml:space="preserve">internem </w:t>
      </w:r>
      <w:r w:rsidRPr="0054117E">
        <w:rPr>
          <w:rFonts w:ascii="Arial" w:hAnsi="Arial" w:cs="Arial"/>
          <w:sz w:val="20"/>
          <w:szCs w:val="20"/>
        </w:rPr>
        <w:t>tehničnem pregledu</w:t>
      </w:r>
      <w:r w:rsidR="0082695A" w:rsidRPr="0054117E">
        <w:rPr>
          <w:rFonts w:ascii="Arial" w:hAnsi="Arial" w:cs="Arial"/>
          <w:sz w:val="20"/>
          <w:szCs w:val="20"/>
        </w:rPr>
        <w:t xml:space="preserve">, pridobitvi uporabnega dovoljenja </w:t>
      </w:r>
      <w:r w:rsidR="00C85333" w:rsidRPr="0054117E">
        <w:rPr>
          <w:rFonts w:ascii="Arial" w:hAnsi="Arial" w:cs="Arial"/>
          <w:sz w:val="20"/>
          <w:szCs w:val="20"/>
        </w:rPr>
        <w:t xml:space="preserve">in </w:t>
      </w:r>
      <w:r w:rsidR="0082695A" w:rsidRPr="0054117E">
        <w:rPr>
          <w:rFonts w:ascii="Arial" w:hAnsi="Arial" w:cs="Arial"/>
          <w:sz w:val="20"/>
          <w:szCs w:val="20"/>
        </w:rPr>
        <w:t xml:space="preserve">sodelovati </w:t>
      </w:r>
      <w:r w:rsidRPr="0054117E">
        <w:rPr>
          <w:rFonts w:ascii="Arial" w:hAnsi="Arial" w:cs="Arial"/>
          <w:sz w:val="20"/>
          <w:szCs w:val="20"/>
        </w:rPr>
        <w:t>pri primopredaji objekta,</w:t>
      </w:r>
    </w:p>
    <w:p w14:paraId="340F1E81" w14:textId="68A8711D" w:rsidR="0082695A" w:rsidRPr="004C7104" w:rsidRDefault="0082695A" w:rsidP="00A70B47">
      <w:pPr>
        <w:ind w:left="142" w:hanging="142"/>
        <w:jc w:val="both"/>
        <w:rPr>
          <w:rFonts w:ascii="Arial" w:hAnsi="Arial" w:cs="Arial"/>
          <w:sz w:val="20"/>
          <w:szCs w:val="20"/>
        </w:rPr>
      </w:pPr>
      <w:r w:rsidRPr="004573FF">
        <w:rPr>
          <w:rFonts w:ascii="Arial" w:hAnsi="Arial" w:cs="Arial"/>
          <w:sz w:val="20"/>
          <w:szCs w:val="20"/>
        </w:rPr>
        <w:t>•</w:t>
      </w:r>
      <w:r w:rsidRPr="004573FF">
        <w:rPr>
          <w:rFonts w:ascii="Arial" w:hAnsi="Arial" w:cs="Arial"/>
          <w:sz w:val="20"/>
          <w:szCs w:val="20"/>
        </w:rPr>
        <w:tab/>
        <w:t>pridobiti dovoljenja lastnikov parcel za dostope do gradbišča</w:t>
      </w:r>
      <w:r w:rsidR="004573FF" w:rsidRPr="004573FF">
        <w:rPr>
          <w:rFonts w:ascii="Arial" w:hAnsi="Arial" w:cs="Arial"/>
          <w:sz w:val="20"/>
          <w:szCs w:val="20"/>
        </w:rPr>
        <w:t>,</w:t>
      </w:r>
    </w:p>
    <w:p w14:paraId="6DCD726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koordinirati svoja dela pri morebitni prestavitvi obstoječih komunalnih vodov z mnenje-dajalci oz. upravljavci,</w:t>
      </w:r>
    </w:p>
    <w:p w14:paraId="7DAAE5E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v primeru odstranitve mejnikov, sam na lastne stroške vzpostavil nulto stanje,</w:t>
      </w:r>
    </w:p>
    <w:p w14:paraId="416383B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v primeru ustavitve del, zaradi nepotrjenih dodatnih del, od naročnika ne bo zahteval dodatnega plačila,  </w:t>
      </w:r>
    </w:p>
    <w:p w14:paraId="60DA356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izvesti vse ukrepe varnosti in zdravja pri delu in varstva pred požarom, </w:t>
      </w:r>
    </w:p>
    <w:p w14:paraId="2E40AC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335F21" w:rsidRDefault="0082695A" w:rsidP="0082695A">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na internem tehničnem pregledu naročniku predložiti izjave lastnikov zemljišč, da iz naslova obravnavane investicije nimajo več nikakršnih zahtevkov,</w:t>
      </w:r>
    </w:p>
    <w:p w14:paraId="50119001" w14:textId="409AC6FB" w:rsidR="00A83880" w:rsidRPr="00FB0B6E" w:rsidRDefault="00A83880" w:rsidP="00A83880">
      <w:pPr>
        <w:ind w:left="142" w:hanging="142"/>
        <w:jc w:val="both"/>
        <w:rPr>
          <w:rFonts w:ascii="Arial" w:hAnsi="Arial" w:cs="Arial"/>
          <w:sz w:val="20"/>
          <w:szCs w:val="20"/>
        </w:rPr>
      </w:pPr>
      <w:r w:rsidRPr="00FB0B6E">
        <w:rPr>
          <w:rFonts w:ascii="Arial" w:hAnsi="Arial" w:cs="Arial"/>
          <w:sz w:val="20"/>
          <w:szCs w:val="20"/>
        </w:rPr>
        <w:t>•</w:t>
      </w:r>
      <w:r w:rsidRPr="00FB0B6E">
        <w:rPr>
          <w:rFonts w:ascii="Arial" w:hAnsi="Arial" w:cs="Arial"/>
          <w:sz w:val="20"/>
          <w:szCs w:val="20"/>
        </w:rPr>
        <w:tab/>
        <w:t>strokovno odpravil vse napake v zvezi s pogodbeno dogovorjenimi deli</w:t>
      </w:r>
      <w:r w:rsidR="00721746" w:rsidRPr="00FB0B6E">
        <w:rPr>
          <w:rFonts w:ascii="Arial" w:hAnsi="Arial" w:cs="Arial"/>
          <w:sz w:val="20"/>
          <w:szCs w:val="20"/>
        </w:rPr>
        <w:t>,</w:t>
      </w:r>
    </w:p>
    <w:p w14:paraId="0CD0676C" w14:textId="36826FB7" w:rsidR="00721746" w:rsidRPr="00FB0B6E" w:rsidRDefault="00A1132A" w:rsidP="00A83880">
      <w:pPr>
        <w:ind w:left="142" w:hanging="142"/>
        <w:jc w:val="both"/>
        <w:rPr>
          <w:rFonts w:ascii="Arial" w:hAnsi="Arial" w:cs="Arial"/>
          <w:color w:val="FF0000"/>
          <w:sz w:val="20"/>
          <w:szCs w:val="20"/>
        </w:rPr>
      </w:pPr>
      <w:r w:rsidRPr="00FB0B6E">
        <w:rPr>
          <w:rFonts w:ascii="Arial" w:hAnsi="Arial" w:cs="Arial"/>
          <w:sz w:val="20"/>
          <w:szCs w:val="20"/>
        </w:rPr>
        <w:t>•</w:t>
      </w:r>
      <w:r>
        <w:rPr>
          <w:rFonts w:ascii="Arial" w:hAnsi="Arial" w:cs="Arial"/>
          <w:sz w:val="20"/>
          <w:szCs w:val="20"/>
        </w:rPr>
        <w:t xml:space="preserve"> </w:t>
      </w:r>
      <w:r w:rsidR="00721746" w:rsidRPr="00A1132A">
        <w:rPr>
          <w:rFonts w:ascii="Arial" w:hAnsi="Arial" w:cs="Arial"/>
          <w:sz w:val="20"/>
          <w:szCs w:val="20"/>
        </w:rPr>
        <w:t xml:space="preserve">dosledno upoštevanje zdravstvenih zahtev skladno </w:t>
      </w:r>
      <w:r w:rsidR="00B253CB" w:rsidRPr="00A1132A">
        <w:rPr>
          <w:rFonts w:ascii="Arial" w:hAnsi="Arial" w:cs="Arial"/>
          <w:sz w:val="20"/>
          <w:szCs w:val="20"/>
        </w:rPr>
        <w:t>s</w:t>
      </w:r>
      <w:r w:rsidR="00721746" w:rsidRPr="00A1132A">
        <w:rPr>
          <w:rFonts w:ascii="Arial" w:hAnsi="Arial" w:cs="Arial"/>
          <w:sz w:val="20"/>
          <w:szCs w:val="20"/>
        </w:rPr>
        <w:t xml:space="preserve"> </w:t>
      </w:r>
      <w:r w:rsidR="002C456A" w:rsidRPr="00A1132A">
        <w:rPr>
          <w:rFonts w:ascii="Arial" w:hAnsi="Arial" w:cs="Arial"/>
          <w:sz w:val="20"/>
          <w:szCs w:val="20"/>
        </w:rPr>
        <w:t xml:space="preserve">pravilnikom </w:t>
      </w:r>
      <w:r w:rsidR="00B253CB" w:rsidRPr="00A1132A">
        <w:rPr>
          <w:rFonts w:ascii="Arial" w:hAnsi="Arial" w:cs="Arial"/>
          <w:sz w:val="20"/>
          <w:szCs w:val="20"/>
        </w:rPr>
        <w:t>Pravilnik zdravstvenih zahtev za osebe, ki pri delu v proizvodnji in prometu z živili prihajajo v stik z živili</w:t>
      </w:r>
      <w:r w:rsidR="002C456A" w:rsidRPr="00A1132A">
        <w:rPr>
          <w:rFonts w:ascii="Arial" w:hAnsi="Arial" w:cs="Arial"/>
          <w:sz w:val="20"/>
          <w:szCs w:val="20"/>
        </w:rPr>
        <w:t xml:space="preserve"> </w:t>
      </w:r>
      <w:r w:rsidR="00B253CB" w:rsidRPr="00A1132A">
        <w:rPr>
          <w:rFonts w:ascii="Arial" w:hAnsi="Arial" w:cs="Arial"/>
          <w:sz w:val="20"/>
          <w:szCs w:val="20"/>
        </w:rPr>
        <w:t xml:space="preserve"> (</w:t>
      </w:r>
      <w:r w:rsidR="00B253CB" w:rsidRPr="00A1132A">
        <w:rPr>
          <w:rFonts w:ascii="Arial" w:hAnsi="Arial" w:cs="Arial"/>
          <w:bCs/>
          <w:sz w:val="20"/>
          <w:szCs w:val="20"/>
        </w:rPr>
        <w:t>Ur. l. RS št.82/2003</w:t>
      </w:r>
      <w:r w:rsidR="00FB0B6E" w:rsidRPr="00A1132A">
        <w:rPr>
          <w:rFonts w:ascii="Arial" w:hAnsi="Arial" w:cs="Arial"/>
          <w:bCs/>
          <w:sz w:val="20"/>
          <w:szCs w:val="20"/>
        </w:rPr>
        <w:t xml:space="preserve">, </w:t>
      </w:r>
      <w:r w:rsidR="00B253CB" w:rsidRPr="00A1132A">
        <w:rPr>
          <w:rFonts w:ascii="Arial" w:hAnsi="Arial" w:cs="Arial"/>
          <w:bCs/>
          <w:sz w:val="20"/>
          <w:szCs w:val="20"/>
        </w:rPr>
        <w:t xml:space="preserve">Ur. l. št. 25/2009 </w:t>
      </w:r>
      <w:r w:rsidR="00C127F7" w:rsidRPr="00A1132A">
        <w:rPr>
          <w:rFonts w:ascii="Arial" w:hAnsi="Arial" w:cs="Arial"/>
          <w:sz w:val="20"/>
          <w:szCs w:val="20"/>
        </w:rPr>
        <w:t>in nadaljnje spremembe</w:t>
      </w:r>
      <w:r w:rsidR="002C456A" w:rsidRPr="00A1132A">
        <w:rPr>
          <w:rFonts w:ascii="Arial" w:hAnsi="Arial" w:cs="Arial"/>
          <w:sz w:val="20"/>
          <w:szCs w:val="20"/>
        </w:rPr>
        <w:t>)</w:t>
      </w:r>
      <w:r w:rsidR="00C127F7" w:rsidRPr="00A1132A">
        <w:rPr>
          <w:rFonts w:ascii="Arial" w:hAnsi="Arial" w:cs="Arial"/>
          <w:sz w:val="20"/>
          <w:szCs w:val="20"/>
        </w:rPr>
        <w:t xml:space="preserve"> </w:t>
      </w:r>
      <w:r w:rsidR="00721746" w:rsidRPr="00A1132A">
        <w:rPr>
          <w:rFonts w:ascii="Arial" w:hAnsi="Arial" w:cs="Arial"/>
          <w:sz w:val="20"/>
          <w:szCs w:val="20"/>
        </w:rPr>
        <w:t>kater</w:t>
      </w:r>
      <w:r w:rsidR="00C127F7" w:rsidRPr="00A1132A">
        <w:rPr>
          <w:rFonts w:ascii="Arial" w:hAnsi="Arial" w:cs="Arial"/>
          <w:sz w:val="20"/>
          <w:szCs w:val="20"/>
        </w:rPr>
        <w:t>i</w:t>
      </w:r>
      <w:r w:rsidR="00721746" w:rsidRPr="00A1132A">
        <w:rPr>
          <w:rFonts w:ascii="Arial" w:hAnsi="Arial" w:cs="Arial"/>
          <w:sz w:val="20"/>
          <w:szCs w:val="20"/>
        </w:rPr>
        <w:t xml:space="preserve"> navaja, da mora izvajalec pred pričetkom del obvestiti naročnika o zdravstvenem stanju zaposlenih, ki bodo opravljali delo in sicer z predložitvijo podpisanih </w:t>
      </w:r>
      <w:r w:rsidR="00FB0B6E" w:rsidRPr="00A1132A">
        <w:rPr>
          <w:rFonts w:ascii="Arial" w:hAnsi="Arial" w:cs="Arial"/>
          <w:sz w:val="20"/>
          <w:szCs w:val="20"/>
        </w:rPr>
        <w:t xml:space="preserve">Obrazcev </w:t>
      </w:r>
      <w:r w:rsidR="00EE794D" w:rsidRPr="00A1132A">
        <w:rPr>
          <w:rFonts w:ascii="Arial" w:hAnsi="Arial" w:cs="Arial"/>
          <w:sz w:val="20"/>
          <w:szCs w:val="20"/>
        </w:rPr>
        <w:t>1</w:t>
      </w:r>
      <w:r w:rsidR="00FB38AE" w:rsidRPr="00A1132A">
        <w:rPr>
          <w:rFonts w:ascii="Arial" w:hAnsi="Arial" w:cs="Arial"/>
          <w:sz w:val="20"/>
          <w:szCs w:val="20"/>
        </w:rPr>
        <w:t>5</w:t>
      </w:r>
      <w:r w:rsidR="00EE794D" w:rsidRPr="00A1132A">
        <w:rPr>
          <w:rFonts w:ascii="Arial" w:hAnsi="Arial" w:cs="Arial"/>
          <w:sz w:val="20"/>
          <w:szCs w:val="20"/>
        </w:rPr>
        <w:t>.</w:t>
      </w:r>
    </w:p>
    <w:p w14:paraId="546EA892" w14:textId="002A523C" w:rsidR="00FB0B6E" w:rsidRPr="004C7104" w:rsidRDefault="00A83880" w:rsidP="00A83880">
      <w:pPr>
        <w:rPr>
          <w:rFonts w:ascii="Arial" w:hAnsi="Arial" w:cs="Arial"/>
          <w:sz w:val="20"/>
          <w:szCs w:val="20"/>
        </w:rPr>
      </w:pPr>
      <w:r w:rsidRPr="004C7104">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C7104" w:rsidRDefault="00A83880" w:rsidP="0007387A">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356C875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Strokovni kader</w:t>
      </w:r>
    </w:p>
    <w:p w14:paraId="1F905F69" w14:textId="4FF5F2F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Strokovne funkcije, ki so bile </w:t>
      </w:r>
      <w:r w:rsidR="00EA2FCC" w:rsidRPr="004C7104">
        <w:rPr>
          <w:rFonts w:ascii="Arial" w:hAnsi="Arial" w:cs="Arial"/>
          <w:sz w:val="20"/>
          <w:szCs w:val="20"/>
        </w:rPr>
        <w:t>določene</w:t>
      </w:r>
      <w:r w:rsidRPr="004C7104">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C7104" w:rsidRDefault="00A83880" w:rsidP="00A83880">
      <w:pPr>
        <w:rPr>
          <w:rFonts w:ascii="Arial" w:hAnsi="Arial" w:cs="Arial"/>
          <w:sz w:val="20"/>
          <w:szCs w:val="20"/>
        </w:rPr>
      </w:pPr>
      <w:r w:rsidRPr="004C7104">
        <w:rPr>
          <w:rFonts w:ascii="Arial" w:hAnsi="Arial" w:cs="Arial"/>
          <w:sz w:val="20"/>
          <w:szCs w:val="20"/>
        </w:rPr>
        <w:t>Funkcijo vodje del pri izvedbi del po tej pogodbi bo opravljal ____________________.</w:t>
      </w:r>
    </w:p>
    <w:p w14:paraId="6B2FB52E" w14:textId="77777777" w:rsidR="00922D17" w:rsidRPr="004C7104" w:rsidRDefault="00922D17" w:rsidP="00A83880">
      <w:pPr>
        <w:rPr>
          <w:rFonts w:ascii="Arial" w:hAnsi="Arial" w:cs="Arial"/>
          <w:sz w:val="20"/>
          <w:szCs w:val="20"/>
        </w:rPr>
      </w:pPr>
    </w:p>
    <w:p w14:paraId="0D3A6E5B" w14:textId="13A7EFC7" w:rsidR="00A83880" w:rsidRPr="004C7104" w:rsidRDefault="00A83880" w:rsidP="00A83880">
      <w:pPr>
        <w:rPr>
          <w:rFonts w:ascii="Arial" w:hAnsi="Arial" w:cs="Arial"/>
          <w:b/>
          <w:bCs/>
          <w:sz w:val="20"/>
          <w:szCs w:val="20"/>
        </w:rPr>
      </w:pPr>
      <w:r w:rsidRPr="004C7104">
        <w:rPr>
          <w:rFonts w:ascii="Arial" w:hAnsi="Arial" w:cs="Arial"/>
          <w:b/>
          <w:bCs/>
          <w:sz w:val="20"/>
          <w:szCs w:val="20"/>
        </w:rPr>
        <w:t>V.</w:t>
      </w:r>
      <w:r w:rsidRPr="004C7104">
        <w:rPr>
          <w:rFonts w:ascii="Arial" w:hAnsi="Arial" w:cs="Arial"/>
          <w:b/>
          <w:bCs/>
          <w:sz w:val="20"/>
          <w:szCs w:val="20"/>
        </w:rPr>
        <w:tab/>
        <w:t>RAVNANJE Z ODPADKI</w:t>
      </w:r>
    </w:p>
    <w:p w14:paraId="15A854DB" w14:textId="35FF981E" w:rsidR="00A83880" w:rsidRPr="004C7104" w:rsidRDefault="00A83880" w:rsidP="00EB169C">
      <w:pPr>
        <w:pStyle w:val="Odstavekseznama"/>
        <w:jc w:val="center"/>
        <w:rPr>
          <w:rFonts w:ascii="Arial" w:hAnsi="Arial" w:cs="Arial"/>
          <w:sz w:val="20"/>
          <w:szCs w:val="20"/>
        </w:rPr>
      </w:pPr>
      <w:r w:rsidRPr="004C7104">
        <w:rPr>
          <w:rFonts w:ascii="Arial" w:hAnsi="Arial" w:cs="Arial"/>
          <w:sz w:val="20"/>
          <w:szCs w:val="20"/>
        </w:rPr>
        <w:t>9.</w:t>
      </w:r>
      <w:r w:rsidR="00EB169C" w:rsidRPr="004C7104">
        <w:rPr>
          <w:rFonts w:ascii="Arial" w:hAnsi="Arial" w:cs="Arial"/>
          <w:sz w:val="20"/>
          <w:szCs w:val="20"/>
        </w:rPr>
        <w:t xml:space="preserve">  </w:t>
      </w:r>
      <w:r w:rsidRPr="004C7104">
        <w:rPr>
          <w:rFonts w:ascii="Arial" w:hAnsi="Arial" w:cs="Arial"/>
          <w:sz w:val="20"/>
          <w:szCs w:val="20"/>
        </w:rPr>
        <w:t>člen</w:t>
      </w:r>
    </w:p>
    <w:p w14:paraId="75CC0715" w14:textId="04857EA8"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C7104">
        <w:rPr>
          <w:rFonts w:ascii="Arial" w:hAnsi="Arial" w:cs="Arial"/>
          <w:sz w:val="20"/>
          <w:szCs w:val="20"/>
        </w:rPr>
        <w:t>ščeni ločeno od drugih odpadkov</w:t>
      </w:r>
    </w:p>
    <w:p w14:paraId="2F38B34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C7104">
        <w:rPr>
          <w:rFonts w:ascii="Arial" w:hAnsi="Arial" w:cs="Arial"/>
          <w:sz w:val="20"/>
          <w:szCs w:val="20"/>
        </w:rPr>
        <w:t>reciklate</w:t>
      </w:r>
      <w:proofErr w:type="spellEnd"/>
      <w:r w:rsidRPr="004C710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05F22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Pravica naročnika do zahteve za pospešitev del</w:t>
      </w:r>
    </w:p>
    <w:p w14:paraId="5EEC51B5" w14:textId="7404CF4F"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C7104">
        <w:rPr>
          <w:rFonts w:ascii="Arial" w:hAnsi="Arial" w:cs="Arial"/>
          <w:sz w:val="20"/>
          <w:szCs w:val="20"/>
        </w:rPr>
        <w:t>.</w:t>
      </w:r>
    </w:p>
    <w:p w14:paraId="2B1400D5" w14:textId="45049A38" w:rsidR="00EB6F0A" w:rsidRDefault="00E92708" w:rsidP="00EB6F0A">
      <w:pPr>
        <w:jc w:val="both"/>
        <w:rPr>
          <w:rFonts w:ascii="Arial" w:hAnsi="Arial" w:cs="Arial"/>
          <w:sz w:val="20"/>
          <w:szCs w:val="20"/>
        </w:rPr>
      </w:pPr>
      <w:r w:rsidRPr="004C7104">
        <w:rPr>
          <w:rFonts w:ascii="Arial" w:hAnsi="Arial" w:cs="Arial"/>
          <w:sz w:val="20"/>
          <w:szCs w:val="20"/>
        </w:rPr>
        <w:t xml:space="preserve">Če izvajalec </w:t>
      </w:r>
      <w:r w:rsidR="00E05FC0" w:rsidRPr="004C7104">
        <w:rPr>
          <w:rFonts w:ascii="Arial" w:hAnsi="Arial" w:cs="Arial"/>
          <w:sz w:val="20"/>
          <w:szCs w:val="20"/>
        </w:rPr>
        <w:t xml:space="preserve">ne izvede </w:t>
      </w:r>
      <w:r w:rsidR="003536B0" w:rsidRPr="004C7104">
        <w:rPr>
          <w:rFonts w:ascii="Arial" w:hAnsi="Arial" w:cs="Arial"/>
          <w:sz w:val="20"/>
          <w:szCs w:val="20"/>
        </w:rPr>
        <w:t>ukrep</w:t>
      </w:r>
      <w:r w:rsidR="00E05FC0" w:rsidRPr="004C7104">
        <w:rPr>
          <w:rFonts w:ascii="Arial" w:hAnsi="Arial" w:cs="Arial"/>
          <w:sz w:val="20"/>
          <w:szCs w:val="20"/>
        </w:rPr>
        <w:t>ov</w:t>
      </w:r>
      <w:r w:rsidR="003536B0" w:rsidRPr="004C7104">
        <w:rPr>
          <w:rFonts w:ascii="Arial" w:hAnsi="Arial" w:cs="Arial"/>
          <w:sz w:val="20"/>
          <w:szCs w:val="20"/>
        </w:rPr>
        <w:t xml:space="preserve"> za pospešitev del </w:t>
      </w:r>
      <w:r w:rsidRPr="004C7104">
        <w:rPr>
          <w:rFonts w:ascii="Arial" w:hAnsi="Arial" w:cs="Arial"/>
          <w:sz w:val="20"/>
          <w:szCs w:val="20"/>
        </w:rPr>
        <w:t>v roku</w:t>
      </w:r>
      <w:r w:rsidR="00E05FC0" w:rsidRPr="004C7104">
        <w:rPr>
          <w:rFonts w:ascii="Arial" w:hAnsi="Arial" w:cs="Arial"/>
          <w:sz w:val="20"/>
          <w:szCs w:val="20"/>
        </w:rPr>
        <w:t xml:space="preserve">, ki mu </w:t>
      </w:r>
      <w:r w:rsidR="00F1459E" w:rsidRPr="004C7104">
        <w:rPr>
          <w:rFonts w:ascii="Arial" w:hAnsi="Arial" w:cs="Arial"/>
          <w:sz w:val="20"/>
          <w:szCs w:val="20"/>
        </w:rPr>
        <w:t>ga določi naročnik, lahko</w:t>
      </w:r>
      <w:r w:rsidRPr="004C7104">
        <w:rPr>
          <w:rFonts w:ascii="Arial" w:hAnsi="Arial" w:cs="Arial"/>
          <w:sz w:val="20"/>
          <w:szCs w:val="20"/>
        </w:rPr>
        <w:t xml:space="preserve"> po načelu dobrega gospodarja </w:t>
      </w:r>
      <w:r w:rsidR="004137D0" w:rsidRPr="004C7104">
        <w:rPr>
          <w:rFonts w:ascii="Arial" w:hAnsi="Arial" w:cs="Arial"/>
          <w:sz w:val="20"/>
          <w:szCs w:val="20"/>
        </w:rPr>
        <w:t>ukrepe izvede</w:t>
      </w:r>
      <w:r w:rsidRPr="004C7104">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0FBD40CD" w14:textId="77777777" w:rsidR="00A1132A" w:rsidRDefault="00A1132A" w:rsidP="00EB6F0A">
      <w:pPr>
        <w:jc w:val="both"/>
        <w:rPr>
          <w:rFonts w:ascii="Arial" w:hAnsi="Arial" w:cs="Arial"/>
          <w:sz w:val="20"/>
          <w:szCs w:val="20"/>
        </w:rPr>
      </w:pPr>
    </w:p>
    <w:p w14:paraId="35F96CDF" w14:textId="1A578848" w:rsidR="00A83880" w:rsidRPr="004C7104" w:rsidRDefault="00A83880" w:rsidP="00EB6F0A">
      <w:pPr>
        <w:jc w:val="both"/>
        <w:rPr>
          <w:rFonts w:ascii="Arial" w:hAnsi="Arial" w:cs="Arial"/>
          <w:b/>
          <w:bCs/>
          <w:sz w:val="20"/>
          <w:szCs w:val="20"/>
        </w:rPr>
      </w:pPr>
      <w:r w:rsidRPr="004C7104">
        <w:rPr>
          <w:rFonts w:ascii="Arial" w:hAnsi="Arial" w:cs="Arial"/>
          <w:b/>
          <w:bCs/>
          <w:sz w:val="20"/>
          <w:szCs w:val="20"/>
        </w:rPr>
        <w:t>VI.</w:t>
      </w:r>
      <w:r w:rsidRPr="004C7104">
        <w:rPr>
          <w:rFonts w:ascii="Arial" w:hAnsi="Arial" w:cs="Arial"/>
          <w:b/>
          <w:bCs/>
          <w:sz w:val="20"/>
          <w:szCs w:val="20"/>
        </w:rPr>
        <w:tab/>
        <w:t>UPORABLJENI MATERIAL</w:t>
      </w:r>
    </w:p>
    <w:p w14:paraId="3CD26F8B" w14:textId="6D9E45AA"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700DFABD" w14:textId="6A3CDE9C"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vsa dela in storitve za izpolnitev pogodbenih obveznosti opravi s svojim materialom, ki mora ustrezati zahtevani kvaliteti iz </w:t>
      </w:r>
      <w:r w:rsidR="003B505A" w:rsidRPr="004C7104">
        <w:rPr>
          <w:rFonts w:ascii="Arial" w:hAnsi="Arial" w:cs="Arial"/>
          <w:sz w:val="20"/>
          <w:szCs w:val="20"/>
        </w:rPr>
        <w:t>dokumentacije v zvezi z oddajo javnega naročila</w:t>
      </w:r>
      <w:r w:rsidRPr="004C7104">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C7104" w:rsidRDefault="00A83880" w:rsidP="00EB169C">
      <w:pPr>
        <w:jc w:val="both"/>
        <w:rPr>
          <w:rFonts w:ascii="Arial" w:hAnsi="Arial" w:cs="Arial"/>
          <w:sz w:val="20"/>
          <w:szCs w:val="20"/>
        </w:rPr>
      </w:pPr>
      <w:r w:rsidRPr="004C7104">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C7104">
        <w:rPr>
          <w:rFonts w:ascii="Arial" w:hAnsi="Arial" w:cs="Arial"/>
          <w:sz w:val="20"/>
          <w:szCs w:val="20"/>
        </w:rPr>
        <w:t>nasprotnem</w:t>
      </w:r>
      <w:r w:rsidRPr="004C7104">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C7104" w:rsidRDefault="00922D17" w:rsidP="00EB169C">
      <w:pPr>
        <w:jc w:val="both"/>
        <w:rPr>
          <w:rFonts w:ascii="Arial" w:hAnsi="Arial" w:cs="Arial"/>
          <w:sz w:val="20"/>
          <w:szCs w:val="20"/>
        </w:rPr>
      </w:pPr>
    </w:p>
    <w:p w14:paraId="772AA02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VII.</w:t>
      </w:r>
      <w:r w:rsidRPr="004C7104">
        <w:rPr>
          <w:rFonts w:ascii="Arial" w:hAnsi="Arial" w:cs="Arial"/>
          <w:b/>
          <w:bCs/>
          <w:sz w:val="20"/>
          <w:szCs w:val="20"/>
        </w:rPr>
        <w:tab/>
        <w:t>POGODBENA VREDNOST</w:t>
      </w:r>
    </w:p>
    <w:p w14:paraId="394FCB5E" w14:textId="09E79398"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539BA14" w14:textId="34F85865" w:rsidR="00A83880" w:rsidRPr="004C7104" w:rsidRDefault="00A83880" w:rsidP="00A83880">
      <w:pPr>
        <w:rPr>
          <w:rFonts w:ascii="Arial" w:hAnsi="Arial" w:cs="Arial"/>
          <w:sz w:val="20"/>
          <w:szCs w:val="20"/>
        </w:rPr>
      </w:pPr>
      <w:r w:rsidRPr="004C7104">
        <w:rPr>
          <w:rFonts w:ascii="Arial" w:hAnsi="Arial" w:cs="Arial"/>
          <w:sz w:val="20"/>
          <w:szCs w:val="20"/>
        </w:rPr>
        <w:t>Ocenjena vrednost pogodbenih del je dogovorjena na osnovi ponudbe izvajalca št. ………………………  z dne …………</w:t>
      </w:r>
      <w:r w:rsidR="001D3DA6" w:rsidRPr="004C7104">
        <w:rPr>
          <w:rFonts w:ascii="Arial" w:hAnsi="Arial" w:cs="Arial"/>
          <w:sz w:val="20"/>
          <w:szCs w:val="20"/>
        </w:rPr>
        <w:t>.</w:t>
      </w:r>
      <w:r w:rsidRPr="004C7104">
        <w:rPr>
          <w:rFonts w:ascii="Arial" w:hAnsi="Arial" w:cs="Arial"/>
          <w:sz w:val="20"/>
          <w:szCs w:val="20"/>
        </w:rPr>
        <w:t>…, v potrjeni in sprejeti ponudbeni vrednosti, ki znaša:</w:t>
      </w:r>
    </w:p>
    <w:p w14:paraId="52A45E71" w14:textId="5F4152FE" w:rsidR="00A83880" w:rsidRPr="004C7104" w:rsidRDefault="00A83880" w:rsidP="00A83880">
      <w:pPr>
        <w:rPr>
          <w:rFonts w:ascii="Arial" w:hAnsi="Arial" w:cs="Arial"/>
          <w:sz w:val="20"/>
          <w:szCs w:val="20"/>
        </w:rPr>
      </w:pPr>
      <w:r w:rsidRPr="004C7104">
        <w:rPr>
          <w:rFonts w:ascii="Arial" w:hAnsi="Arial" w:cs="Arial"/>
          <w:sz w:val="20"/>
          <w:szCs w:val="20"/>
        </w:rPr>
        <w:t>Ocenjena vrednost brez DDV znaša ___________</w:t>
      </w:r>
      <w:r w:rsidR="001D3DA6" w:rsidRPr="004C7104">
        <w:rPr>
          <w:rFonts w:ascii="Arial" w:hAnsi="Arial" w:cs="Arial"/>
          <w:sz w:val="20"/>
          <w:szCs w:val="20"/>
        </w:rPr>
        <w:t>__</w:t>
      </w:r>
      <w:r w:rsidRPr="004C7104">
        <w:rPr>
          <w:rFonts w:ascii="Arial" w:hAnsi="Arial" w:cs="Arial"/>
          <w:sz w:val="20"/>
          <w:szCs w:val="20"/>
        </w:rPr>
        <w:t>______________ EUR</w:t>
      </w:r>
    </w:p>
    <w:p w14:paraId="06C7F257" w14:textId="768ACF44" w:rsidR="00A83880" w:rsidRPr="004C7104" w:rsidRDefault="00A83880" w:rsidP="00A83880">
      <w:pPr>
        <w:rPr>
          <w:rFonts w:ascii="Arial" w:hAnsi="Arial" w:cs="Arial"/>
          <w:sz w:val="20"/>
          <w:szCs w:val="20"/>
        </w:rPr>
      </w:pPr>
      <w:r w:rsidRPr="004C7104">
        <w:rPr>
          <w:rFonts w:ascii="Arial" w:hAnsi="Arial" w:cs="Arial"/>
          <w:sz w:val="20"/>
          <w:szCs w:val="20"/>
        </w:rPr>
        <w:t>z besedo: ________________________</w:t>
      </w:r>
      <w:r w:rsidR="001D3DA6" w:rsidRPr="004C7104">
        <w:rPr>
          <w:rFonts w:ascii="Arial" w:hAnsi="Arial" w:cs="Arial"/>
          <w:sz w:val="20"/>
          <w:szCs w:val="20"/>
        </w:rPr>
        <w:t>_</w:t>
      </w:r>
      <w:r w:rsidRPr="004C7104">
        <w:rPr>
          <w:rFonts w:ascii="Arial" w:hAnsi="Arial" w:cs="Arial"/>
          <w:sz w:val="20"/>
          <w:szCs w:val="20"/>
        </w:rPr>
        <w:t xml:space="preserve">_ in </w:t>
      </w:r>
      <w:r w:rsidR="001D3DA6" w:rsidRPr="004C7104">
        <w:rPr>
          <w:rFonts w:ascii="Arial" w:hAnsi="Arial" w:cs="Arial"/>
          <w:sz w:val="20"/>
          <w:szCs w:val="20"/>
        </w:rPr>
        <w:t>____________</w:t>
      </w:r>
      <w:r w:rsidRPr="004C7104">
        <w:rPr>
          <w:rFonts w:ascii="Arial" w:hAnsi="Arial" w:cs="Arial"/>
          <w:sz w:val="20"/>
          <w:szCs w:val="20"/>
        </w:rPr>
        <w:t>___/100 evrov</w:t>
      </w:r>
    </w:p>
    <w:p w14:paraId="3FA8AC8D" w14:textId="65F4AC81" w:rsidR="00A83880" w:rsidRPr="004C7104" w:rsidRDefault="00A83880" w:rsidP="00A83880">
      <w:pPr>
        <w:jc w:val="both"/>
        <w:rPr>
          <w:rFonts w:ascii="Arial" w:hAnsi="Arial" w:cs="Arial"/>
          <w:sz w:val="20"/>
          <w:szCs w:val="20"/>
        </w:rPr>
      </w:pPr>
      <w:r w:rsidRPr="004C7104">
        <w:rPr>
          <w:rFonts w:ascii="Arial" w:hAnsi="Arial" w:cs="Arial"/>
          <w:sz w:val="20"/>
          <w:szCs w:val="20"/>
        </w:rPr>
        <w:t>Evidenčni izračun zneska DDV ( ___ %):</w:t>
      </w:r>
      <w:r w:rsidR="001D3DA6" w:rsidRPr="004C7104">
        <w:rPr>
          <w:rFonts w:ascii="Arial" w:hAnsi="Arial" w:cs="Arial"/>
          <w:sz w:val="20"/>
          <w:szCs w:val="20"/>
        </w:rPr>
        <w:t xml:space="preserve"> </w:t>
      </w:r>
      <w:r w:rsidRPr="004C7104">
        <w:rPr>
          <w:rFonts w:ascii="Arial" w:hAnsi="Arial" w:cs="Arial"/>
          <w:sz w:val="20"/>
          <w:szCs w:val="20"/>
        </w:rPr>
        <w:t xml:space="preserve">_______________________ EUR </w:t>
      </w:r>
    </w:p>
    <w:p w14:paraId="44F078D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C7104" w:rsidRDefault="00922D17" w:rsidP="00A83880">
      <w:pPr>
        <w:jc w:val="both"/>
        <w:rPr>
          <w:rFonts w:ascii="Arial" w:hAnsi="Arial" w:cs="Arial"/>
          <w:sz w:val="20"/>
          <w:szCs w:val="20"/>
        </w:rPr>
      </w:pPr>
    </w:p>
    <w:p w14:paraId="31A1239E" w14:textId="77777777" w:rsidR="00A83880" w:rsidRPr="004C7104" w:rsidRDefault="00A83880" w:rsidP="00A83880">
      <w:pPr>
        <w:jc w:val="both"/>
        <w:rPr>
          <w:rFonts w:ascii="Arial" w:hAnsi="Arial" w:cs="Arial"/>
          <w:b/>
          <w:bCs/>
          <w:sz w:val="20"/>
          <w:szCs w:val="20"/>
        </w:rPr>
      </w:pPr>
      <w:r w:rsidRPr="004C7104">
        <w:rPr>
          <w:rFonts w:ascii="Arial" w:hAnsi="Arial" w:cs="Arial"/>
          <w:b/>
          <w:bCs/>
          <w:sz w:val="20"/>
          <w:szCs w:val="20"/>
        </w:rPr>
        <w:t>VIII.</w:t>
      </w:r>
      <w:r w:rsidRPr="004C7104">
        <w:rPr>
          <w:rFonts w:ascii="Arial" w:hAnsi="Arial" w:cs="Arial"/>
          <w:b/>
          <w:bCs/>
          <w:sz w:val="20"/>
          <w:szCs w:val="20"/>
        </w:rPr>
        <w:tab/>
        <w:t>SPREMEMBA VREDNOSTI POGODBE</w:t>
      </w:r>
    </w:p>
    <w:p w14:paraId="0DE03493" w14:textId="0C1042C3"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6D4DAC8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748522E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126D83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C7104" w:rsidRDefault="00A83880" w:rsidP="00A83880">
      <w:pPr>
        <w:rPr>
          <w:rFonts w:ascii="Arial" w:hAnsi="Arial" w:cs="Arial"/>
          <w:sz w:val="20"/>
          <w:szCs w:val="20"/>
        </w:rPr>
      </w:pPr>
      <w:r w:rsidRPr="004C7104">
        <w:rPr>
          <w:rFonts w:ascii="Arial" w:hAnsi="Arial" w:cs="Arial"/>
          <w:sz w:val="20"/>
          <w:szCs w:val="20"/>
        </w:rPr>
        <w:t>Z izvajalcem se v tem primeru sklene aneks k osnovni pogodbi.</w:t>
      </w:r>
    </w:p>
    <w:p w14:paraId="32C89239" w14:textId="55BC153B"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39E5C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C7104" w:rsidRDefault="00A83880" w:rsidP="006D5E39">
      <w:pPr>
        <w:jc w:val="both"/>
        <w:rPr>
          <w:rFonts w:ascii="Arial" w:hAnsi="Arial" w:cs="Arial"/>
          <w:sz w:val="20"/>
          <w:szCs w:val="20"/>
        </w:rPr>
      </w:pPr>
      <w:r w:rsidRPr="004C7104">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C7104" w:rsidRDefault="00922D17" w:rsidP="006D5E39">
      <w:pPr>
        <w:jc w:val="both"/>
        <w:rPr>
          <w:rFonts w:ascii="Arial" w:hAnsi="Arial" w:cs="Arial"/>
          <w:sz w:val="20"/>
          <w:szCs w:val="20"/>
        </w:rPr>
      </w:pPr>
    </w:p>
    <w:p w14:paraId="2A83918C" w14:textId="4AABB102" w:rsidR="00A83880" w:rsidRPr="004C7104" w:rsidRDefault="00A83880" w:rsidP="00A83880">
      <w:pPr>
        <w:rPr>
          <w:rFonts w:ascii="Arial" w:hAnsi="Arial" w:cs="Arial"/>
          <w:b/>
          <w:bCs/>
          <w:sz w:val="20"/>
          <w:szCs w:val="20"/>
        </w:rPr>
      </w:pPr>
      <w:r w:rsidRPr="004C7104">
        <w:rPr>
          <w:rFonts w:ascii="Arial" w:hAnsi="Arial" w:cs="Arial"/>
          <w:b/>
          <w:bCs/>
          <w:sz w:val="20"/>
          <w:szCs w:val="20"/>
        </w:rPr>
        <w:t>IX.</w:t>
      </w:r>
      <w:r w:rsidRPr="004C7104">
        <w:rPr>
          <w:rFonts w:ascii="Arial" w:hAnsi="Arial" w:cs="Arial"/>
          <w:b/>
          <w:bCs/>
          <w:sz w:val="20"/>
          <w:szCs w:val="20"/>
        </w:rPr>
        <w:tab/>
        <w:t>NAČINI PLAČILA IN VIR FINANCIRANJA</w:t>
      </w:r>
    </w:p>
    <w:p w14:paraId="147379C2" w14:textId="3B165219"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2D12CF6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del – izdajanje situacij</w:t>
      </w:r>
    </w:p>
    <w:p w14:paraId="45ABB10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izvajalca se glasi na naročnika (občino), prejemnik in plačnik računov pa je koordinator. </w:t>
      </w:r>
    </w:p>
    <w:p w14:paraId="1C72743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1006B80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Rok plačila in vir financiranja</w:t>
      </w:r>
    </w:p>
    <w:p w14:paraId="00D894B0" w14:textId="77777777" w:rsidR="00A23B57" w:rsidRDefault="00A23B57" w:rsidP="00A23B57">
      <w:pPr>
        <w:jc w:val="both"/>
        <w:rPr>
          <w:rFonts w:ascii="Arial" w:hAnsi="Arial" w:cs="Arial"/>
          <w:sz w:val="20"/>
          <w:szCs w:val="20"/>
        </w:rPr>
      </w:pPr>
      <w:r>
        <w:rPr>
          <w:rFonts w:ascii="Arial" w:hAnsi="Arial" w:cs="Arial"/>
          <w:sz w:val="20"/>
          <w:szCs w:val="20"/>
        </w:rPr>
        <w:t xml:space="preserve">Plačevanje računov/situacij se </w:t>
      </w:r>
      <w:r w:rsidRPr="00A23B57">
        <w:rPr>
          <w:rFonts w:ascii="Arial" w:hAnsi="Arial" w:cs="Arial"/>
          <w:sz w:val="20"/>
          <w:szCs w:val="20"/>
        </w:rPr>
        <w:t>bo vršilo skladno z veljavno zakonodajo, ki velja za naročnika, šteto</w:t>
      </w:r>
      <w:r>
        <w:rPr>
          <w:rFonts w:ascii="Arial" w:hAnsi="Arial" w:cs="Arial"/>
          <w:sz w:val="20"/>
          <w:szCs w:val="20"/>
        </w:rPr>
        <w:t xml:space="preserve"> od datuma prejema pravilno izstavljenega računa/situacije na naslov koordinatorja. </w:t>
      </w:r>
    </w:p>
    <w:p w14:paraId="0FCCD0F9" w14:textId="77777777" w:rsidR="00A23B57" w:rsidRDefault="00A23B57" w:rsidP="00A23B57">
      <w:pPr>
        <w:jc w:val="both"/>
        <w:rPr>
          <w:rFonts w:ascii="Arial" w:hAnsi="Arial" w:cs="Arial"/>
          <w:sz w:val="20"/>
          <w:szCs w:val="20"/>
        </w:rPr>
      </w:pPr>
      <w:r>
        <w:rPr>
          <w:rFonts w:ascii="Arial" w:hAnsi="Arial" w:cs="Arial"/>
          <w:sz w:val="20"/>
          <w:szCs w:val="20"/>
        </w:rPr>
        <w:t>Koordinator bo izvedel nakazilo sredstev na transakcijski račun izvajalca, navedenem na vsakokratnem računu/situaciji.</w:t>
      </w:r>
    </w:p>
    <w:p w14:paraId="3F799A4E" w14:textId="4B0CFD36" w:rsidR="00A23B57" w:rsidRDefault="00A23B57" w:rsidP="00A23B57">
      <w:pPr>
        <w:jc w:val="both"/>
        <w:rPr>
          <w:rFonts w:ascii="Arial" w:hAnsi="Arial" w:cs="Arial"/>
          <w:sz w:val="20"/>
          <w:szCs w:val="20"/>
        </w:rPr>
      </w:pPr>
      <w:r>
        <w:rPr>
          <w:rFonts w:ascii="Arial" w:hAnsi="Arial" w:cs="Arial"/>
          <w:sz w:val="20"/>
          <w:szCs w:val="20"/>
        </w:rPr>
        <w:t xml:space="preserve">Koordinator bo vsako potrjeno situacijo plačal v višini 90% vrednosti opravljenih del. Zadržani znesek v višini 10% vsake izstavljene situacije bo koordinator zadržal </w:t>
      </w:r>
      <w:r w:rsidRPr="00A23B57">
        <w:rPr>
          <w:rFonts w:ascii="Arial" w:hAnsi="Arial" w:cs="Arial"/>
          <w:sz w:val="20"/>
          <w:szCs w:val="20"/>
        </w:rPr>
        <w:t>in se bo plačal v roku 30 dni šteto od datuma izpolnitve vseh pogodbenih obveznosti in ko bo predstavniku naročnika predana Garancija za odpravo napak v garancijskem roku.</w:t>
      </w:r>
      <w:r>
        <w:rPr>
          <w:rFonts w:ascii="Arial" w:hAnsi="Arial" w:cs="Arial"/>
          <w:sz w:val="20"/>
          <w:szCs w:val="20"/>
        </w:rPr>
        <w:t xml:space="preserve"> </w:t>
      </w:r>
    </w:p>
    <w:p w14:paraId="7C24AE26" w14:textId="77777777" w:rsidR="006D5E39" w:rsidRPr="004C7104" w:rsidRDefault="006D5E39" w:rsidP="00A83880">
      <w:pPr>
        <w:jc w:val="both"/>
        <w:rPr>
          <w:rFonts w:ascii="Arial" w:hAnsi="Arial" w:cs="Arial"/>
          <w:sz w:val="20"/>
          <w:szCs w:val="20"/>
        </w:rPr>
      </w:pPr>
    </w:p>
    <w:p w14:paraId="0D5483F8"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w:t>
      </w:r>
      <w:r w:rsidRPr="004C7104">
        <w:rPr>
          <w:rFonts w:ascii="Arial" w:hAnsi="Arial" w:cs="Arial"/>
          <w:b/>
          <w:bCs/>
          <w:sz w:val="20"/>
          <w:szCs w:val="20"/>
        </w:rPr>
        <w:tab/>
        <w:t>ZAVAROVANJA</w:t>
      </w:r>
    </w:p>
    <w:p w14:paraId="7E577384" w14:textId="7CE0655A"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7BF7988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Finančna zavarovanja</w:t>
      </w:r>
    </w:p>
    <w:p w14:paraId="64A31309" w14:textId="77777777" w:rsidR="00A83880" w:rsidRPr="004C7104" w:rsidRDefault="00A83880" w:rsidP="00A83880">
      <w:pPr>
        <w:spacing w:after="160"/>
        <w:jc w:val="both"/>
        <w:rPr>
          <w:rFonts w:ascii="Arial" w:hAnsi="Arial" w:cs="Arial"/>
          <w:sz w:val="20"/>
          <w:szCs w:val="20"/>
        </w:rPr>
      </w:pPr>
      <w:r w:rsidRPr="004C7104">
        <w:rPr>
          <w:rFonts w:ascii="Arial" w:hAnsi="Arial" w:cs="Arial"/>
          <w:sz w:val="20"/>
          <w:szCs w:val="20"/>
        </w:rPr>
        <w:t>Izvajalec je dolžan naročniku predložiti finančna zavarovanja določena v dokumentaciji v zvezi z javnim naročilom</w:t>
      </w:r>
      <w:r w:rsidRPr="004C7104">
        <w:rPr>
          <w:rFonts w:ascii="Arial" w:eastAsia="Arial" w:hAnsi="Arial" w:cs="Arial"/>
          <w:sz w:val="20"/>
          <w:szCs w:val="20"/>
        </w:rPr>
        <w:t xml:space="preserve"> in sicer:</w:t>
      </w:r>
    </w:p>
    <w:p w14:paraId="5F1E2FB0"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DOBRO IZVEDBO POGODBENIH OBVEZNOSTI</w:t>
      </w:r>
    </w:p>
    <w:p w14:paraId="2418509A"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Naročnik lahko zadrži zadržani znesek v naslednjih primerih:</w:t>
      </w:r>
    </w:p>
    <w:p w14:paraId="4ADB2DD4"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izvajalčevega odstopa od pogodbe pred ali med izvedbo pogodbenih obveznosti po izvajalčevi krivdi,</w:t>
      </w:r>
    </w:p>
    <w:p w14:paraId="5579F5FB"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nekvalitetne izvedbe po pogodbi,</w:t>
      </w:r>
    </w:p>
    <w:p w14:paraId="42DE8177" w14:textId="77777777" w:rsidR="00A83880" w:rsidRPr="004C7104"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v primeru nepravočasnega oz. neažurnega izvajanja pogodbenih obveznosti v po terminskem planu,</w:t>
      </w:r>
    </w:p>
    <w:p w14:paraId="6D197F8E"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za poravnavo stroškov in škode, ki bi nastala z nepravočasno izvedbo pogodbenih obveznosti,</w:t>
      </w:r>
    </w:p>
    <w:p w14:paraId="063F55D0" w14:textId="3445C37B" w:rsidR="00A83880"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7369025F" w14:textId="1E8CFBA9" w:rsidR="00FB0B6E" w:rsidRDefault="00FB0B6E" w:rsidP="00FB0B6E">
      <w:pPr>
        <w:autoSpaceDE w:val="0"/>
        <w:autoSpaceDN w:val="0"/>
        <w:adjustRightInd w:val="0"/>
        <w:spacing w:after="0" w:line="240" w:lineRule="auto"/>
        <w:contextualSpacing/>
        <w:jc w:val="both"/>
        <w:rPr>
          <w:rFonts w:ascii="Arial" w:eastAsia="Arial" w:hAnsi="Arial" w:cs="Arial"/>
          <w:sz w:val="20"/>
          <w:szCs w:val="20"/>
        </w:rPr>
      </w:pPr>
    </w:p>
    <w:p w14:paraId="112B95F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ODPRAVO NAPAK V GARANCIJSKEM ROKU</w:t>
      </w:r>
    </w:p>
    <w:p w14:paraId="2FB2847F" w14:textId="77777777" w:rsidR="00A83880" w:rsidRPr="004C7104" w:rsidRDefault="00A83880" w:rsidP="00A83880">
      <w:pPr>
        <w:autoSpaceDE w:val="0"/>
        <w:autoSpaceDN w:val="0"/>
        <w:adjustRightInd w:val="0"/>
        <w:spacing w:after="0"/>
        <w:contextualSpacing/>
        <w:jc w:val="both"/>
        <w:rPr>
          <w:rFonts w:ascii="Arial" w:eastAsia="Arial" w:hAnsi="Arial" w:cs="Arial"/>
          <w:sz w:val="20"/>
          <w:szCs w:val="20"/>
        </w:rPr>
      </w:pPr>
      <w:r w:rsidRPr="004C7104">
        <w:rPr>
          <w:rFonts w:ascii="Arial" w:eastAsia="Arial" w:hAnsi="Arial" w:cs="Arial"/>
          <w:sz w:val="20"/>
          <w:szCs w:val="20"/>
        </w:rPr>
        <w:t>Izvajalec je dolžan predstavniku naročnika, najkasneje petnajst (15) dni po podpisu primopredajnega zapisnika o prevzemu del, predati finančno zavarovanje (bančno garancijo ali kavcijsko zavarovanje pri zavarovalnici) v višini 5 % pogodbene vrednosti z DDV, veljavno še najmanj trideset (30) dni po poteku garancijskega roka.</w:t>
      </w:r>
    </w:p>
    <w:p w14:paraId="6E91D393" w14:textId="77777777" w:rsidR="00A83880" w:rsidRPr="004C7104"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C7104" w:rsidRDefault="00697D2D" w:rsidP="00532CD1">
      <w:pPr>
        <w:jc w:val="both"/>
        <w:rPr>
          <w:rFonts w:ascii="Arial" w:eastAsia="Arial" w:hAnsi="Arial" w:cs="Arial"/>
          <w:sz w:val="20"/>
          <w:szCs w:val="20"/>
        </w:rPr>
      </w:pPr>
      <w:r w:rsidRPr="004C7104">
        <w:rPr>
          <w:rFonts w:ascii="Arial" w:eastAsia="Arial" w:hAnsi="Arial" w:cs="Arial"/>
          <w:sz w:val="20"/>
          <w:szCs w:val="20"/>
        </w:rPr>
        <w:t xml:space="preserve">V primeru, da izvajalec ne predloži zavarovanja za odpravo napak v roku, </w:t>
      </w:r>
      <w:r w:rsidR="001F3C99" w:rsidRPr="004C7104">
        <w:rPr>
          <w:rFonts w:ascii="Arial" w:eastAsia="Arial" w:hAnsi="Arial" w:cs="Arial"/>
          <w:sz w:val="20"/>
          <w:szCs w:val="20"/>
        </w:rPr>
        <w:t xml:space="preserve">ima </w:t>
      </w:r>
      <w:r w:rsidRPr="004C7104">
        <w:rPr>
          <w:rFonts w:ascii="Arial" w:eastAsia="Arial" w:hAnsi="Arial" w:cs="Arial"/>
          <w:sz w:val="20"/>
          <w:szCs w:val="20"/>
        </w:rPr>
        <w:t>naročnik</w:t>
      </w:r>
      <w:r w:rsidR="001F3C99" w:rsidRPr="004C7104">
        <w:rPr>
          <w:rFonts w:ascii="Arial" w:eastAsia="Arial" w:hAnsi="Arial" w:cs="Arial"/>
          <w:sz w:val="20"/>
          <w:szCs w:val="20"/>
        </w:rPr>
        <w:t xml:space="preserve"> pravico</w:t>
      </w:r>
      <w:r w:rsidR="00742BF3" w:rsidRPr="004C7104">
        <w:rPr>
          <w:rFonts w:ascii="Arial" w:eastAsia="Arial" w:hAnsi="Arial" w:cs="Arial"/>
          <w:sz w:val="20"/>
          <w:szCs w:val="20"/>
        </w:rPr>
        <w:t>, da</w:t>
      </w:r>
      <w:r w:rsidRPr="004C7104">
        <w:rPr>
          <w:rFonts w:ascii="Arial" w:eastAsia="Arial" w:hAnsi="Arial" w:cs="Arial"/>
          <w:sz w:val="20"/>
          <w:szCs w:val="20"/>
        </w:rPr>
        <w:t xml:space="preserve"> zadrži zadržani znesek v višini zahtevanega finančnega zavarovanja</w:t>
      </w:r>
      <w:r w:rsidR="00716177" w:rsidRPr="004C7104">
        <w:rPr>
          <w:rFonts w:ascii="Arial" w:eastAsia="Arial" w:hAnsi="Arial" w:cs="Arial"/>
          <w:sz w:val="20"/>
          <w:szCs w:val="20"/>
        </w:rPr>
        <w:t xml:space="preserve"> za odpravo napak</w:t>
      </w:r>
      <w:r w:rsidRPr="004C7104">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C7104"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C7104" w:rsidRDefault="00033E86"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2966A08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Zavarovanje odgovornosti za škodo</w:t>
      </w:r>
    </w:p>
    <w:p w14:paraId="24D35EC2" w14:textId="36CEDA31" w:rsidR="00D155FF" w:rsidRPr="004C7104" w:rsidRDefault="00A83880" w:rsidP="00801892">
      <w:pPr>
        <w:jc w:val="both"/>
        <w:rPr>
          <w:rFonts w:ascii="Arial" w:hAnsi="Arial" w:cs="Arial"/>
          <w:sz w:val="20"/>
          <w:szCs w:val="20"/>
        </w:rPr>
      </w:pPr>
      <w:r w:rsidRPr="004C710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w:t>
      </w:r>
      <w:r w:rsidRPr="00A1132A">
        <w:rPr>
          <w:rFonts w:ascii="Arial" w:hAnsi="Arial" w:cs="Arial"/>
          <w:sz w:val="20"/>
          <w:szCs w:val="20"/>
        </w:rPr>
        <w:t xml:space="preserve">od </w:t>
      </w:r>
      <w:r w:rsidR="004573FF" w:rsidRPr="00A1132A">
        <w:rPr>
          <w:rFonts w:ascii="Arial" w:hAnsi="Arial" w:cs="Arial"/>
          <w:sz w:val="20"/>
          <w:szCs w:val="20"/>
        </w:rPr>
        <w:t>10</w:t>
      </w:r>
      <w:r w:rsidR="006B4802" w:rsidRPr="00A1132A">
        <w:rPr>
          <w:rFonts w:ascii="Arial" w:hAnsi="Arial" w:cs="Arial"/>
          <w:sz w:val="20"/>
          <w:szCs w:val="20"/>
        </w:rPr>
        <w:t>0</w:t>
      </w:r>
      <w:r w:rsidRPr="00A1132A">
        <w:rPr>
          <w:rFonts w:ascii="Arial" w:hAnsi="Arial" w:cs="Arial"/>
          <w:sz w:val="20"/>
          <w:szCs w:val="20"/>
        </w:rPr>
        <w:t xml:space="preserve">.000 </w:t>
      </w:r>
      <w:r w:rsidRPr="004C7104">
        <w:rPr>
          <w:rFonts w:ascii="Arial" w:hAnsi="Arial" w:cs="Arial"/>
          <w:sz w:val="20"/>
          <w:szCs w:val="20"/>
        </w:rPr>
        <w:t>eurov.</w:t>
      </w:r>
    </w:p>
    <w:p w14:paraId="6962A269" w14:textId="0AE63937" w:rsidR="00755460" w:rsidRDefault="0058313F" w:rsidP="0058313F">
      <w:pPr>
        <w:jc w:val="both"/>
        <w:rPr>
          <w:rFonts w:cstheme="minorHAnsi"/>
          <w:position w:val="-2"/>
          <w:sz w:val="20"/>
          <w:szCs w:val="20"/>
        </w:rPr>
      </w:pPr>
      <w:r w:rsidRPr="004C7104">
        <w:rPr>
          <w:rFonts w:cstheme="minorHAnsi"/>
          <w:position w:val="-2"/>
          <w:sz w:val="20"/>
          <w:szCs w:val="20"/>
        </w:rPr>
        <w:t>Kopijo veljavne police - Zavarovanje odgovornosti za škodo mora izvajalec naročniku predložiti najkasneje do uvedbe v delo.</w:t>
      </w:r>
    </w:p>
    <w:p w14:paraId="3D2DA3E9" w14:textId="77777777" w:rsidR="00AD0838" w:rsidRPr="00AD0838" w:rsidRDefault="00AD0838" w:rsidP="0058313F">
      <w:pPr>
        <w:jc w:val="both"/>
        <w:rPr>
          <w:rFonts w:cstheme="minorHAnsi"/>
          <w:position w:val="-2"/>
          <w:sz w:val="20"/>
          <w:szCs w:val="20"/>
        </w:rPr>
      </w:pPr>
    </w:p>
    <w:p w14:paraId="7C5EB4B2" w14:textId="2A7D5284" w:rsidR="00A83880" w:rsidRPr="004C7104" w:rsidRDefault="00A83880" w:rsidP="00A83880">
      <w:pPr>
        <w:rPr>
          <w:rFonts w:ascii="Arial" w:hAnsi="Arial" w:cs="Arial"/>
          <w:b/>
          <w:bCs/>
          <w:sz w:val="20"/>
          <w:szCs w:val="20"/>
        </w:rPr>
      </w:pPr>
      <w:r w:rsidRPr="004C7104">
        <w:rPr>
          <w:rFonts w:ascii="Arial" w:hAnsi="Arial" w:cs="Arial"/>
          <w:b/>
          <w:bCs/>
          <w:sz w:val="20"/>
          <w:szCs w:val="20"/>
        </w:rPr>
        <w:t>XI.</w:t>
      </w:r>
      <w:r w:rsidRPr="004C7104">
        <w:rPr>
          <w:rFonts w:ascii="Arial" w:hAnsi="Arial" w:cs="Arial"/>
          <w:b/>
          <w:bCs/>
          <w:sz w:val="20"/>
          <w:szCs w:val="20"/>
        </w:rPr>
        <w:tab/>
        <w:t>KONČANJE DEL, PREGLED IN KONČNI PREVZEM</w:t>
      </w:r>
    </w:p>
    <w:p w14:paraId="58470314" w14:textId="1DE14708"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74DFE3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hAnsi="Arial" w:cs="Arial"/>
          <w:sz w:val="20"/>
          <w:szCs w:val="20"/>
        </w:rPr>
        <w:t>Izvajalec je dolžan datum zaključka del vpisati v gradbeni dnevnik in izvesti vse, kar je potrebno za interni tehnični pregled objekta.</w:t>
      </w:r>
      <w:r w:rsidRPr="004C7104">
        <w:rPr>
          <w:rFonts w:ascii="Arial" w:eastAsia="Arial" w:hAnsi="Arial" w:cs="Arial"/>
          <w:sz w:val="20"/>
          <w:szCs w:val="20"/>
        </w:rPr>
        <w:t xml:space="preserve"> </w:t>
      </w:r>
    </w:p>
    <w:p w14:paraId="461D752B" w14:textId="77777777" w:rsidR="00A83880" w:rsidRPr="004C7104"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C7104" w:rsidRDefault="00A83880" w:rsidP="00A83880">
      <w:pPr>
        <w:autoSpaceDE w:val="0"/>
        <w:autoSpaceDN w:val="0"/>
        <w:adjustRightInd w:val="0"/>
        <w:spacing w:after="0"/>
        <w:jc w:val="both"/>
        <w:rPr>
          <w:rFonts w:ascii="Arial" w:hAnsi="Arial" w:cs="Arial"/>
          <w:sz w:val="20"/>
          <w:szCs w:val="20"/>
        </w:rPr>
      </w:pPr>
      <w:r w:rsidRPr="004C7104">
        <w:rPr>
          <w:rFonts w:ascii="Arial" w:hAnsi="Arial" w:cs="Arial"/>
          <w:sz w:val="20"/>
          <w:szCs w:val="20"/>
        </w:rPr>
        <w:t>Gradbeni dnevnik mora biti zaključen (podpisan) tudi s strani vodje nadzora.</w:t>
      </w:r>
    </w:p>
    <w:p w14:paraId="6493EA3F" w14:textId="77777777" w:rsidR="00A83880" w:rsidRPr="004C7104"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C7104">
        <w:rPr>
          <w:rFonts w:ascii="Arial" w:hAnsi="Arial" w:cs="Arial"/>
          <w:sz w:val="20"/>
          <w:szCs w:val="20"/>
        </w:rPr>
        <w:t>zavedejo</w:t>
      </w:r>
      <w:proofErr w:type="spellEnd"/>
      <w:r w:rsidRPr="004C7104">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C7104" w:rsidRDefault="00FD7FB2" w:rsidP="00A83880">
      <w:pPr>
        <w:jc w:val="both"/>
        <w:rPr>
          <w:rFonts w:ascii="Arial" w:hAnsi="Arial" w:cs="Arial"/>
          <w:sz w:val="20"/>
          <w:szCs w:val="20"/>
        </w:rPr>
      </w:pPr>
      <w:r w:rsidRPr="004C7104">
        <w:rPr>
          <w:rFonts w:ascii="Arial" w:hAnsi="Arial" w:cs="Arial"/>
          <w:sz w:val="20"/>
          <w:szCs w:val="20"/>
        </w:rPr>
        <w:t xml:space="preserve">Izvajalec se strinja, da zaradi narave dela komunalna infrastruktura kljub </w:t>
      </w:r>
      <w:r w:rsidR="00F21985" w:rsidRPr="004C7104">
        <w:rPr>
          <w:rFonts w:ascii="Arial" w:hAnsi="Arial" w:cs="Arial"/>
          <w:sz w:val="20"/>
          <w:szCs w:val="20"/>
        </w:rPr>
        <w:t>obratovanju ni prevzeta</w:t>
      </w:r>
      <w:r w:rsidR="001C6E40" w:rsidRPr="004C7104">
        <w:rPr>
          <w:rFonts w:ascii="Arial" w:hAnsi="Arial" w:cs="Arial"/>
          <w:sz w:val="20"/>
          <w:szCs w:val="20"/>
        </w:rPr>
        <w:t xml:space="preserve"> s strani naročnika</w:t>
      </w:r>
      <w:r w:rsidR="00F21985" w:rsidRPr="004C7104">
        <w:rPr>
          <w:rFonts w:ascii="Arial" w:hAnsi="Arial" w:cs="Arial"/>
          <w:sz w:val="20"/>
          <w:szCs w:val="20"/>
        </w:rPr>
        <w:t xml:space="preserve"> dokler se dela s strani naročnika ne prevzamejo s primopredajnim zapisnikom.</w:t>
      </w:r>
    </w:p>
    <w:p w14:paraId="054A346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Pogoj za uspešno izvedeno primopredajo je tudi predaja finančnega zavarovanja za odpravo napak v garancijskem roku.</w:t>
      </w:r>
    </w:p>
    <w:p w14:paraId="707032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C7104" w:rsidRDefault="00A83880" w:rsidP="0007387A">
      <w:pPr>
        <w:pStyle w:val="Odstavekseznama"/>
        <w:numPr>
          <w:ilvl w:val="0"/>
          <w:numId w:val="32"/>
        </w:numPr>
        <w:ind w:left="284" w:hanging="284"/>
        <w:jc w:val="both"/>
        <w:rPr>
          <w:rFonts w:ascii="Arial" w:hAnsi="Arial" w:cs="Arial"/>
          <w:sz w:val="20"/>
          <w:szCs w:val="20"/>
        </w:rPr>
      </w:pPr>
      <w:r w:rsidRPr="004C7104">
        <w:rPr>
          <w:rFonts w:ascii="Arial" w:hAnsi="Arial" w:cs="Arial"/>
          <w:sz w:val="20"/>
          <w:szCs w:val="20"/>
        </w:rPr>
        <w:t>ali izvedena dela ustrezajo določilom te pogodbe, veljavnim zakonskim predpisom in pravilom stroke;</w:t>
      </w:r>
    </w:p>
    <w:p w14:paraId="338FC350" w14:textId="77777777" w:rsidR="00A83880" w:rsidRPr="004C7104" w:rsidRDefault="00A83880" w:rsidP="0007387A">
      <w:pPr>
        <w:pStyle w:val="Odstavekseznama"/>
        <w:numPr>
          <w:ilvl w:val="0"/>
          <w:numId w:val="32"/>
        </w:numPr>
        <w:ind w:left="284" w:hanging="284"/>
        <w:jc w:val="both"/>
        <w:rPr>
          <w:rFonts w:ascii="Arial" w:hAnsi="Arial" w:cs="Arial"/>
          <w:sz w:val="20"/>
          <w:szCs w:val="20"/>
        </w:rPr>
      </w:pPr>
      <w:r w:rsidRPr="004C7104">
        <w:rPr>
          <w:rFonts w:ascii="Arial" w:hAnsi="Arial" w:cs="Arial"/>
          <w:sz w:val="20"/>
          <w:szCs w:val="20"/>
        </w:rPr>
        <w:t>datume začetka in zaključka del in datum prevzema del;</w:t>
      </w:r>
    </w:p>
    <w:p w14:paraId="2D44A3F0" w14:textId="77777777" w:rsidR="00A83880" w:rsidRPr="004C7104" w:rsidRDefault="00A83880" w:rsidP="0007387A">
      <w:pPr>
        <w:pStyle w:val="Odstavekseznama"/>
        <w:numPr>
          <w:ilvl w:val="0"/>
          <w:numId w:val="32"/>
        </w:numPr>
        <w:ind w:left="284" w:hanging="284"/>
        <w:jc w:val="both"/>
        <w:rPr>
          <w:rFonts w:ascii="Arial" w:hAnsi="Arial" w:cs="Arial"/>
          <w:sz w:val="20"/>
          <w:szCs w:val="20"/>
        </w:rPr>
      </w:pPr>
      <w:r w:rsidRPr="004C7104">
        <w:rPr>
          <w:rFonts w:ascii="Arial" w:hAnsi="Arial" w:cs="Arial"/>
          <w:sz w:val="20"/>
          <w:szCs w:val="20"/>
        </w:rPr>
        <w:t>kakovost izvedenih del in morebitne pripombe naročnika v zvezi z njo;</w:t>
      </w:r>
    </w:p>
    <w:p w14:paraId="3D51F9CA" w14:textId="77777777" w:rsidR="00A83880" w:rsidRPr="004C7104" w:rsidRDefault="00A83880" w:rsidP="0007387A">
      <w:pPr>
        <w:pStyle w:val="Odstavekseznama"/>
        <w:numPr>
          <w:ilvl w:val="0"/>
          <w:numId w:val="32"/>
        </w:numPr>
        <w:spacing w:after="0" w:line="240" w:lineRule="auto"/>
        <w:ind w:left="284" w:hanging="284"/>
        <w:jc w:val="both"/>
        <w:rPr>
          <w:rFonts w:ascii="Arial" w:hAnsi="Arial" w:cs="Arial"/>
          <w:sz w:val="20"/>
          <w:szCs w:val="20"/>
        </w:rPr>
      </w:pPr>
      <w:r w:rsidRPr="004C7104">
        <w:rPr>
          <w:rFonts w:ascii="Arial" w:hAnsi="Arial" w:cs="Arial"/>
          <w:sz w:val="20"/>
          <w:szCs w:val="20"/>
        </w:rPr>
        <w:t>morebitna odprta, med predstavniki pogodbenih strank, sporna vprašanja tehnične narave;</w:t>
      </w:r>
    </w:p>
    <w:p w14:paraId="0CE89ECA"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se šteje, da so bila izvedena dela prevzeta ali ne</w:t>
      </w:r>
    </w:p>
    <w:p w14:paraId="53206E25"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naročnik uveljavlja pogodbeno kazen.</w:t>
      </w:r>
    </w:p>
    <w:p w14:paraId="1E2E5537" w14:textId="77777777" w:rsidR="00A83880" w:rsidRPr="004C7104" w:rsidRDefault="00A83880" w:rsidP="00A83880">
      <w:pPr>
        <w:spacing w:after="0" w:line="240" w:lineRule="auto"/>
        <w:ind w:left="284"/>
        <w:jc w:val="both"/>
        <w:rPr>
          <w:rFonts w:ascii="Arial" w:hAnsi="Arial" w:cs="Arial"/>
          <w:sz w:val="20"/>
          <w:szCs w:val="20"/>
        </w:rPr>
      </w:pPr>
    </w:p>
    <w:p w14:paraId="7287D54D" w14:textId="1EC81E44" w:rsidR="00A83880" w:rsidRPr="004C7104" w:rsidRDefault="001C6E40" w:rsidP="00A83880">
      <w:pPr>
        <w:jc w:val="both"/>
        <w:rPr>
          <w:rFonts w:ascii="Arial" w:hAnsi="Arial" w:cs="Arial"/>
          <w:sz w:val="20"/>
          <w:szCs w:val="20"/>
        </w:rPr>
      </w:pPr>
      <w:r w:rsidRPr="004C7104">
        <w:rPr>
          <w:rFonts w:ascii="Arial" w:hAnsi="Arial" w:cs="Arial"/>
          <w:sz w:val="20"/>
          <w:szCs w:val="20"/>
        </w:rPr>
        <w:t>Najkasneje o</w:t>
      </w:r>
      <w:r w:rsidR="00A83880" w:rsidRPr="004C7104">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C7104" w:rsidRDefault="00A83880" w:rsidP="0007387A">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 xml:space="preserve">certifikate, izjave o skladnosti s standardi, ustrezne tehnične, projektne in ostale dokumente, </w:t>
      </w:r>
    </w:p>
    <w:p w14:paraId="3597E395" w14:textId="77777777" w:rsidR="00A83880" w:rsidRPr="004C7104" w:rsidRDefault="00A83880" w:rsidP="0007387A">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garancijske liste za brezhibno delovanje predmeta pogodbe,</w:t>
      </w:r>
    </w:p>
    <w:p w14:paraId="1F02A798" w14:textId="3129BBCA" w:rsidR="00A83880" w:rsidRPr="004C7104" w:rsidRDefault="00A83880" w:rsidP="0007387A">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 xml:space="preserve">navodila za uporabo, obratovanje in vzdrževanje v slovenskem jeziku, ter druge listine, določene z </w:t>
      </w:r>
      <w:r w:rsidR="003B505A" w:rsidRPr="004C7104">
        <w:rPr>
          <w:rFonts w:ascii="Arial" w:hAnsi="Arial" w:cs="Arial"/>
          <w:sz w:val="20"/>
          <w:szCs w:val="20"/>
        </w:rPr>
        <w:t>dokumentacij</w:t>
      </w:r>
      <w:r w:rsidR="00E23337" w:rsidRPr="004C7104">
        <w:rPr>
          <w:rFonts w:ascii="Arial" w:hAnsi="Arial" w:cs="Arial"/>
          <w:sz w:val="20"/>
          <w:szCs w:val="20"/>
        </w:rPr>
        <w:t>o</w:t>
      </w:r>
      <w:r w:rsidR="003B505A" w:rsidRPr="004C7104">
        <w:rPr>
          <w:rFonts w:ascii="Arial" w:hAnsi="Arial" w:cs="Arial"/>
          <w:sz w:val="20"/>
          <w:szCs w:val="20"/>
        </w:rPr>
        <w:t xml:space="preserve"> v zvezi z oddajo javnega naročila</w:t>
      </w:r>
      <w:r w:rsidRPr="004C7104">
        <w:rPr>
          <w:rFonts w:ascii="Arial" w:hAnsi="Arial" w:cs="Arial"/>
          <w:sz w:val="20"/>
          <w:szCs w:val="20"/>
        </w:rPr>
        <w:t>.</w:t>
      </w:r>
    </w:p>
    <w:p w14:paraId="235BA5C5" w14:textId="49203BE9"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Zaključek pogodbenih obveznosti je uspešno opravljen interni tehnični pregled (odpravljene vse evidentirane pomanjkljivosti), </w:t>
      </w:r>
      <w:r w:rsidR="0082695A" w:rsidRPr="0054117E">
        <w:rPr>
          <w:rFonts w:ascii="Arial" w:hAnsi="Arial" w:cs="Arial"/>
          <w:sz w:val="20"/>
          <w:szCs w:val="20"/>
        </w:rPr>
        <w:t>pridobljeno pravnomočno uporabno dovoljenje,</w:t>
      </w:r>
      <w:r w:rsidR="0082695A">
        <w:rPr>
          <w:rFonts w:ascii="Arial" w:hAnsi="Arial" w:cs="Arial"/>
          <w:sz w:val="20"/>
          <w:szCs w:val="20"/>
        </w:rPr>
        <w:t xml:space="preserve"> </w:t>
      </w:r>
      <w:r w:rsidRPr="004C7104">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Default="00A83880" w:rsidP="00D155FF">
      <w:pPr>
        <w:jc w:val="both"/>
        <w:rPr>
          <w:rFonts w:ascii="Arial" w:hAnsi="Arial" w:cs="Arial"/>
          <w:sz w:val="20"/>
          <w:szCs w:val="20"/>
        </w:rPr>
      </w:pPr>
      <w:r w:rsidRPr="004C710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C7104" w:rsidRDefault="00AD0838" w:rsidP="00D155FF">
      <w:pPr>
        <w:jc w:val="both"/>
        <w:rPr>
          <w:rFonts w:ascii="Arial" w:hAnsi="Arial" w:cs="Arial"/>
          <w:sz w:val="20"/>
          <w:szCs w:val="20"/>
        </w:rPr>
      </w:pPr>
    </w:p>
    <w:p w14:paraId="2D34E210"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XII.</w:t>
      </w:r>
      <w:r w:rsidRPr="004C7104">
        <w:rPr>
          <w:rFonts w:ascii="Arial" w:hAnsi="Arial" w:cs="Arial"/>
          <w:b/>
          <w:bCs/>
          <w:sz w:val="20"/>
          <w:szCs w:val="20"/>
        </w:rPr>
        <w:tab/>
        <w:t>KONČNI OBRAČUN</w:t>
      </w:r>
    </w:p>
    <w:p w14:paraId="60D14650" w14:textId="778018AB"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A38A6D5" w14:textId="03D35E4D" w:rsidR="00AC4959" w:rsidRPr="004C7104" w:rsidRDefault="00A83880" w:rsidP="00181A58">
      <w:pPr>
        <w:jc w:val="both"/>
        <w:rPr>
          <w:rFonts w:ascii="Arial" w:hAnsi="Arial" w:cs="Arial"/>
          <w:sz w:val="20"/>
          <w:szCs w:val="20"/>
        </w:rPr>
      </w:pPr>
      <w:r w:rsidRPr="004C7104">
        <w:rPr>
          <w:rFonts w:ascii="Arial" w:hAnsi="Arial" w:cs="Arial"/>
          <w:sz w:val="20"/>
          <w:szCs w:val="20"/>
        </w:rPr>
        <w:t xml:space="preserve">Pogodbeni stranki sta sporazumni, da takoj po primopredaji del </w:t>
      </w:r>
      <w:r w:rsidR="00A30AB0" w:rsidRPr="004C7104">
        <w:rPr>
          <w:rFonts w:ascii="Arial" w:hAnsi="Arial" w:cs="Arial"/>
          <w:sz w:val="20"/>
          <w:szCs w:val="20"/>
        </w:rPr>
        <w:t>začneta</w:t>
      </w:r>
      <w:r w:rsidRPr="004C7104">
        <w:rPr>
          <w:rFonts w:ascii="Arial" w:hAnsi="Arial" w:cs="Arial"/>
          <w:sz w:val="20"/>
          <w:szCs w:val="20"/>
        </w:rPr>
        <w:t xml:space="preserve"> z izdelavo končnega obračuna, ki ga izdelata v najkrajšem možnem roku, najkasneje pa v </w:t>
      </w:r>
      <w:r w:rsidR="00405DF4" w:rsidRPr="004C7104">
        <w:rPr>
          <w:rFonts w:ascii="Arial" w:hAnsi="Arial" w:cs="Arial"/>
          <w:sz w:val="20"/>
          <w:szCs w:val="20"/>
        </w:rPr>
        <w:t>petnajstih (15)</w:t>
      </w:r>
      <w:r w:rsidRPr="004C7104">
        <w:rPr>
          <w:rFonts w:ascii="Arial" w:hAnsi="Arial" w:cs="Arial"/>
          <w:sz w:val="20"/>
          <w:szCs w:val="20"/>
        </w:rPr>
        <w:t xml:space="preserve"> dneh po primopredaji del. </w:t>
      </w:r>
    </w:p>
    <w:p w14:paraId="5ED560D3" w14:textId="07FA8507" w:rsidR="00181A58" w:rsidRPr="004C7104" w:rsidRDefault="00181A58" w:rsidP="00181A58">
      <w:pPr>
        <w:jc w:val="both"/>
        <w:rPr>
          <w:rFonts w:ascii="Arial" w:hAnsi="Arial" w:cs="Arial"/>
          <w:sz w:val="20"/>
          <w:szCs w:val="20"/>
        </w:rPr>
      </w:pPr>
      <w:r w:rsidRPr="004C7104">
        <w:rPr>
          <w:rFonts w:ascii="Arial" w:hAnsi="Arial" w:cs="Arial"/>
          <w:sz w:val="20"/>
          <w:szCs w:val="20"/>
        </w:rPr>
        <w:t>Če katera od pogodbenih strank brez utemeljenega razloga</w:t>
      </w:r>
      <w:r w:rsidR="00F77E1F" w:rsidRPr="004C7104">
        <w:rPr>
          <w:rFonts w:ascii="Arial" w:hAnsi="Arial" w:cs="Arial"/>
          <w:sz w:val="20"/>
          <w:szCs w:val="20"/>
        </w:rPr>
        <w:t xml:space="preserve"> ne želi in ne sodeluje pri izdelavi končnega obračuna, ga sme izdelati druga pogodbena stranka v njegovi </w:t>
      </w:r>
      <w:r w:rsidR="00CD1AA2" w:rsidRPr="004C7104">
        <w:rPr>
          <w:rFonts w:ascii="Arial" w:hAnsi="Arial" w:cs="Arial"/>
          <w:sz w:val="20"/>
          <w:szCs w:val="20"/>
        </w:rPr>
        <w:t>odsotnosti</w:t>
      </w:r>
      <w:r w:rsidR="004E58D2" w:rsidRPr="004C7104">
        <w:rPr>
          <w:rFonts w:ascii="Arial" w:hAnsi="Arial" w:cs="Arial"/>
          <w:sz w:val="20"/>
          <w:szCs w:val="20"/>
        </w:rPr>
        <w:t>.</w:t>
      </w:r>
    </w:p>
    <w:p w14:paraId="30CE227A" w14:textId="5B2E0372" w:rsidR="00CD1AA2" w:rsidRPr="004C7104" w:rsidRDefault="00CD1AA2" w:rsidP="00181A58">
      <w:pPr>
        <w:jc w:val="both"/>
        <w:rPr>
          <w:rFonts w:ascii="Arial" w:hAnsi="Arial" w:cs="Arial"/>
          <w:sz w:val="20"/>
          <w:szCs w:val="20"/>
        </w:rPr>
      </w:pPr>
      <w:r w:rsidRPr="004C7104">
        <w:rPr>
          <w:rFonts w:ascii="Arial" w:hAnsi="Arial" w:cs="Arial"/>
          <w:sz w:val="20"/>
          <w:szCs w:val="20"/>
        </w:rPr>
        <w:t>Podpišejo ga predstavni</w:t>
      </w:r>
      <w:r w:rsidR="000573C8" w:rsidRPr="004C7104">
        <w:rPr>
          <w:rFonts w:ascii="Arial" w:hAnsi="Arial" w:cs="Arial"/>
          <w:sz w:val="20"/>
          <w:szCs w:val="20"/>
        </w:rPr>
        <w:t>ki naročnika in predstavnik izvajalca</w:t>
      </w:r>
      <w:r w:rsidR="008C0171" w:rsidRPr="004C7104">
        <w:rPr>
          <w:rFonts w:ascii="Arial" w:hAnsi="Arial" w:cs="Arial"/>
          <w:sz w:val="20"/>
          <w:szCs w:val="20"/>
        </w:rPr>
        <w:t xml:space="preserve"> imenovani po pogodbi.</w:t>
      </w:r>
    </w:p>
    <w:p w14:paraId="0F471C23" w14:textId="77777777" w:rsidR="00922D17" w:rsidRPr="004C7104" w:rsidRDefault="00922D17" w:rsidP="00181A58">
      <w:pPr>
        <w:jc w:val="both"/>
        <w:rPr>
          <w:rFonts w:ascii="Arial" w:hAnsi="Arial" w:cs="Arial"/>
          <w:b/>
          <w:bCs/>
          <w:sz w:val="20"/>
          <w:szCs w:val="20"/>
        </w:rPr>
      </w:pPr>
    </w:p>
    <w:p w14:paraId="3D598E14" w14:textId="31B725FA" w:rsidR="00A83880" w:rsidRPr="004C7104" w:rsidRDefault="00A83880" w:rsidP="00A83880">
      <w:pPr>
        <w:rPr>
          <w:rFonts w:ascii="Arial" w:hAnsi="Arial" w:cs="Arial"/>
          <w:b/>
          <w:bCs/>
          <w:sz w:val="20"/>
          <w:szCs w:val="20"/>
        </w:rPr>
      </w:pPr>
      <w:r w:rsidRPr="004C7104">
        <w:rPr>
          <w:rFonts w:ascii="Arial" w:hAnsi="Arial" w:cs="Arial"/>
          <w:b/>
          <w:bCs/>
          <w:sz w:val="20"/>
          <w:szCs w:val="20"/>
        </w:rPr>
        <w:t>XIII.</w:t>
      </w:r>
      <w:r w:rsidRPr="004C7104">
        <w:rPr>
          <w:rFonts w:ascii="Arial" w:hAnsi="Arial" w:cs="Arial"/>
          <w:b/>
          <w:bCs/>
          <w:sz w:val="20"/>
          <w:szCs w:val="20"/>
        </w:rPr>
        <w:tab/>
        <w:t>JAMSTVA IN GARANCIJSKE OBVEZNOSTI IZVAJALCA</w:t>
      </w:r>
    </w:p>
    <w:p w14:paraId="2FAC57A7" w14:textId="28A1C15D"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1AB78F7" w14:textId="2F6598C5" w:rsidR="00A83880" w:rsidRPr="004C7104" w:rsidRDefault="00A83880" w:rsidP="00A83880">
      <w:pPr>
        <w:jc w:val="both"/>
        <w:rPr>
          <w:rFonts w:ascii="Arial" w:hAnsi="Arial" w:cs="Arial"/>
          <w:sz w:val="20"/>
          <w:szCs w:val="20"/>
        </w:rPr>
      </w:pPr>
      <w:r w:rsidRPr="004C710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C7104">
        <w:rPr>
          <w:rFonts w:ascii="Arial" w:hAnsi="Arial" w:cs="Arial"/>
          <w:sz w:val="20"/>
          <w:szCs w:val="20"/>
        </w:rPr>
        <w:t xml:space="preserve"> petih </w:t>
      </w:r>
      <w:r w:rsidRPr="004C7104">
        <w:rPr>
          <w:rFonts w:ascii="Arial" w:hAnsi="Arial" w:cs="Arial"/>
          <w:sz w:val="20"/>
          <w:szCs w:val="20"/>
        </w:rPr>
        <w:t>(5.) let od podpisa primopredajnega zapisnika o prevzemu del.</w:t>
      </w:r>
    </w:p>
    <w:p w14:paraId="2A4C404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w:t>
      </w:r>
      <w:r w:rsidR="00755460" w:rsidRPr="004C7104">
        <w:rPr>
          <w:rFonts w:ascii="Arial" w:hAnsi="Arial" w:cs="Arial"/>
          <w:sz w:val="20"/>
          <w:szCs w:val="20"/>
        </w:rPr>
        <w:t xml:space="preserve">je </w:t>
      </w:r>
      <w:r w:rsidRPr="004C7104">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odpravi napak v dogovorjenem roku jih je po načelu dobrega gospodarja upravičen odpraviti naročnik, na račun izvajalca</w:t>
      </w:r>
      <w:r w:rsidR="00140A81" w:rsidRPr="004C7104">
        <w:rPr>
          <w:rFonts w:ascii="Arial" w:hAnsi="Arial" w:cs="Arial"/>
          <w:sz w:val="20"/>
          <w:szCs w:val="20"/>
        </w:rPr>
        <w:t xml:space="preserve"> ali odstopiti od pogodbe</w:t>
      </w:r>
      <w:r w:rsidRPr="004C7104">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7C063AFB" w14:textId="5C37A036" w:rsidR="00922D17" w:rsidRDefault="00A83880" w:rsidP="00A83880">
      <w:pPr>
        <w:jc w:val="both"/>
        <w:rPr>
          <w:rFonts w:ascii="Arial" w:hAnsi="Arial" w:cs="Arial"/>
          <w:sz w:val="20"/>
          <w:szCs w:val="20"/>
        </w:rPr>
      </w:pPr>
      <w:r w:rsidRPr="004C710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D0A1ECB" w14:textId="77777777" w:rsidR="00EB6F0A" w:rsidRPr="004C7104" w:rsidRDefault="00EB6F0A" w:rsidP="00A83880">
      <w:pPr>
        <w:jc w:val="both"/>
        <w:rPr>
          <w:rFonts w:ascii="Arial" w:hAnsi="Arial" w:cs="Arial"/>
          <w:sz w:val="20"/>
          <w:szCs w:val="20"/>
        </w:rPr>
      </w:pPr>
    </w:p>
    <w:p w14:paraId="75EE9BE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XIV.</w:t>
      </w:r>
      <w:r w:rsidRPr="004C7104">
        <w:rPr>
          <w:rFonts w:ascii="Arial" w:hAnsi="Arial" w:cs="Arial"/>
          <w:b/>
          <w:bCs/>
          <w:sz w:val="20"/>
          <w:szCs w:val="20"/>
        </w:rPr>
        <w:tab/>
        <w:t>POGODBENA KAZEN</w:t>
      </w:r>
    </w:p>
    <w:p w14:paraId="5DE02218" w14:textId="77AE3A80"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7A88D4A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Pogodbena kazen zaradi zamude ter zaradi odstopa od pogodbe</w:t>
      </w:r>
    </w:p>
    <w:p w14:paraId="6E52CDA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C7104" w:rsidRDefault="00A83880" w:rsidP="00A83880">
      <w:pPr>
        <w:jc w:val="both"/>
        <w:rPr>
          <w:rFonts w:ascii="Arial" w:hAnsi="Arial" w:cs="Arial"/>
          <w:sz w:val="20"/>
          <w:szCs w:val="20"/>
        </w:rPr>
      </w:pPr>
      <w:r w:rsidRPr="004C710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C7104" w:rsidRDefault="00A83880" w:rsidP="00A83880">
      <w:pPr>
        <w:rPr>
          <w:rFonts w:ascii="Arial" w:hAnsi="Arial" w:cs="Arial"/>
          <w:sz w:val="20"/>
          <w:szCs w:val="20"/>
        </w:rPr>
      </w:pPr>
      <w:r w:rsidRPr="004C7104">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C7104" w:rsidRDefault="00A83880" w:rsidP="00A83880">
      <w:pPr>
        <w:rPr>
          <w:rFonts w:ascii="Arial" w:hAnsi="Arial" w:cs="Arial"/>
          <w:sz w:val="20"/>
          <w:szCs w:val="20"/>
        </w:rPr>
      </w:pPr>
      <w:r w:rsidRPr="004C7104">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C7104" w:rsidRDefault="00A83880" w:rsidP="00A83880">
      <w:pPr>
        <w:rPr>
          <w:rFonts w:ascii="Arial" w:hAnsi="Arial" w:cs="Arial"/>
          <w:sz w:val="20"/>
          <w:szCs w:val="20"/>
        </w:rPr>
      </w:pPr>
      <w:r w:rsidRPr="004C7104">
        <w:rPr>
          <w:rFonts w:ascii="Arial" w:hAnsi="Arial" w:cs="Arial"/>
          <w:sz w:val="20"/>
          <w:szCs w:val="20"/>
        </w:rPr>
        <w:t>Naročnik premij za predčasno končanje del ne priznava.</w:t>
      </w:r>
    </w:p>
    <w:p w14:paraId="6E68F613" w14:textId="2E96B0F9"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BB5183C"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zamude</w:t>
      </w:r>
    </w:p>
    <w:p w14:paraId="7D6F8DD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176B2A33"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odstopa od pogodbe</w:t>
      </w:r>
    </w:p>
    <w:p w14:paraId="3CEA3883" w14:textId="41CE1894" w:rsidR="00922D17" w:rsidRPr="004C7104" w:rsidRDefault="00A83880" w:rsidP="003E5F6B">
      <w:pPr>
        <w:jc w:val="both"/>
        <w:rPr>
          <w:rFonts w:ascii="Arial" w:hAnsi="Arial" w:cs="Arial"/>
          <w:sz w:val="20"/>
          <w:szCs w:val="20"/>
        </w:rPr>
      </w:pPr>
      <w:r w:rsidRPr="004C7104">
        <w:rPr>
          <w:rFonts w:ascii="Arial" w:hAnsi="Arial" w:cs="Arial"/>
          <w:sz w:val="20"/>
          <w:szCs w:val="20"/>
        </w:rPr>
        <w:t>Naročnik mora pogodbeno kazen zaradi odstopa od pogodbe notificirati in uveljaviti najkasneje v 60 dneh po odstopu od pogodbe.</w:t>
      </w:r>
    </w:p>
    <w:p w14:paraId="15A56DB4" w14:textId="63CA64C4"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66E61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pogodbene kazni</w:t>
      </w:r>
    </w:p>
    <w:p w14:paraId="539178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uveljavljanje pogodbene kazni naročnik izvajalcu izstavi račun, ki ga je izvajalec dolžan poravnati v osmih (8) dneh od izstavitve.</w:t>
      </w:r>
    </w:p>
    <w:p w14:paraId="4E47A1B2" w14:textId="1FC4B5FB" w:rsidR="00922D17" w:rsidRDefault="00A83880" w:rsidP="00A83880">
      <w:pPr>
        <w:jc w:val="both"/>
        <w:rPr>
          <w:rFonts w:ascii="Arial" w:hAnsi="Arial" w:cs="Arial"/>
          <w:sz w:val="20"/>
          <w:szCs w:val="20"/>
        </w:rPr>
      </w:pPr>
      <w:r w:rsidRPr="004C710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588632DA" w14:textId="77777777" w:rsidR="008A6D43" w:rsidRPr="004C7104" w:rsidRDefault="008A6D43" w:rsidP="00A83880">
      <w:pPr>
        <w:jc w:val="both"/>
        <w:rPr>
          <w:rFonts w:ascii="Arial" w:hAnsi="Arial" w:cs="Arial"/>
          <w:sz w:val="20"/>
          <w:szCs w:val="20"/>
        </w:rPr>
      </w:pPr>
    </w:p>
    <w:p w14:paraId="1B3373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w:t>
      </w:r>
      <w:r w:rsidRPr="004C7104">
        <w:rPr>
          <w:rFonts w:ascii="Arial" w:hAnsi="Arial" w:cs="Arial"/>
          <w:b/>
          <w:bCs/>
          <w:sz w:val="20"/>
          <w:szCs w:val="20"/>
        </w:rPr>
        <w:tab/>
        <w:t>PODIZVAJALCI</w:t>
      </w:r>
    </w:p>
    <w:p w14:paraId="1FD54AA1" w14:textId="00E43E0E"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49CC37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podatke o podizvajalcu (naziv, polni naslov, matična številka, davčna številka in transakcijski račun),</w:t>
      </w:r>
    </w:p>
    <w:p w14:paraId="4BA325E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vrsti del, ki jih bo izvedel podizvajalec,</w:t>
      </w:r>
    </w:p>
    <w:p w14:paraId="4CF2ACC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predmetu, količini in vrednosti del in rok izvedbe teh del,</w:t>
      </w:r>
    </w:p>
    <w:p w14:paraId="14DAD9D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morebitno zahtevo podizvajalca za neposredno plačilo.</w:t>
      </w:r>
    </w:p>
    <w:p w14:paraId="2AE3992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7877E9D3" w14:textId="34782963" w:rsidR="00A83880" w:rsidRPr="004C7104" w:rsidRDefault="00832CE6" w:rsidP="0007387A">
      <w:pPr>
        <w:pStyle w:val="Odstavekseznama"/>
        <w:numPr>
          <w:ilvl w:val="0"/>
          <w:numId w:val="37"/>
        </w:numPr>
        <w:jc w:val="center"/>
        <w:rPr>
          <w:rFonts w:ascii="Arial" w:hAnsi="Arial" w:cs="Arial"/>
          <w:sz w:val="20"/>
          <w:szCs w:val="20"/>
        </w:rPr>
      </w:pPr>
      <w:r w:rsidRPr="004C7104">
        <w:rPr>
          <w:rFonts w:ascii="Arial" w:hAnsi="Arial" w:cs="Arial"/>
          <w:sz w:val="20"/>
          <w:szCs w:val="20"/>
        </w:rPr>
        <w:t>a člen</w:t>
      </w:r>
    </w:p>
    <w:p w14:paraId="0B169BEF"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C7104"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Podatki o podizvajalcu</w:t>
            </w:r>
          </w:p>
          <w:p w14:paraId="496B4F98"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Vrednost del podizvajalca</w:t>
            </w:r>
            <w:r w:rsidR="003E27DA" w:rsidRPr="004C7104">
              <w:rPr>
                <w:rFonts w:ascii="Arial" w:eastAsia="Calibri" w:hAnsi="Arial" w:cs="Arial"/>
                <w:position w:val="-2"/>
                <w:sz w:val="20"/>
                <w:szCs w:val="20"/>
              </w:rPr>
              <w:t xml:space="preserve"> (z DDV)</w:t>
            </w:r>
            <w:r w:rsidRPr="004C7104">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C7104" w:rsidRDefault="006E1174" w:rsidP="00561576">
            <w:pPr>
              <w:spacing w:line="276" w:lineRule="auto"/>
              <w:jc w:val="both"/>
              <w:textAlignment w:val="center"/>
              <w:rPr>
                <w:rFonts w:ascii="Arial" w:eastAsia="Calibri" w:hAnsi="Arial" w:cs="Arial"/>
                <w:position w:val="-2"/>
                <w:sz w:val="20"/>
                <w:szCs w:val="20"/>
              </w:rPr>
            </w:pPr>
            <w:r w:rsidRPr="004C7104">
              <w:rPr>
                <w:rFonts w:ascii="Arial" w:eastAsia="Calibri" w:hAnsi="Arial" w:cs="Arial"/>
                <w:position w:val="-2"/>
                <w:sz w:val="20"/>
                <w:szCs w:val="20"/>
              </w:rPr>
              <w:t>Zahtevano je neposredno plačilo</w:t>
            </w:r>
          </w:p>
        </w:tc>
      </w:tr>
      <w:tr w:rsidR="006E1174" w:rsidRPr="004C7104"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C7104" w:rsidRDefault="006E1174" w:rsidP="00561576">
            <w:pPr>
              <w:spacing w:line="276" w:lineRule="auto"/>
              <w:jc w:val="both"/>
              <w:rPr>
                <w:rFonts w:ascii="Arial" w:eastAsia="Calibri" w:hAnsi="Arial" w:cs="Arial"/>
                <w:b/>
                <w:sz w:val="20"/>
                <w:szCs w:val="20"/>
              </w:rPr>
            </w:pPr>
          </w:p>
          <w:p w14:paraId="632C686C" w14:textId="77777777" w:rsidR="006E1174" w:rsidRPr="004C7104" w:rsidRDefault="006E1174" w:rsidP="00561576">
            <w:pPr>
              <w:spacing w:line="276" w:lineRule="auto"/>
              <w:jc w:val="both"/>
              <w:rPr>
                <w:rFonts w:ascii="Arial" w:eastAsia="Calibri" w:hAnsi="Arial" w:cs="Arial"/>
                <w:b/>
                <w:sz w:val="20"/>
                <w:szCs w:val="20"/>
              </w:rPr>
            </w:pPr>
          </w:p>
          <w:p w14:paraId="39AEDF89" w14:textId="77777777" w:rsidR="006E1174" w:rsidRPr="004C7104" w:rsidRDefault="006E1174" w:rsidP="00561576">
            <w:pPr>
              <w:spacing w:line="276" w:lineRule="auto"/>
              <w:jc w:val="both"/>
              <w:rPr>
                <w:rFonts w:ascii="Arial" w:eastAsia="Calibri" w:hAnsi="Arial" w:cs="Arial"/>
                <w:b/>
                <w:sz w:val="20"/>
                <w:szCs w:val="20"/>
              </w:rPr>
            </w:pPr>
          </w:p>
          <w:p w14:paraId="04C25E9E" w14:textId="77777777" w:rsidR="006E1174" w:rsidRPr="004C7104"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C7104"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C7104"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C7104" w:rsidRDefault="006E1174" w:rsidP="00561576">
            <w:pPr>
              <w:jc w:val="both"/>
              <w:rPr>
                <w:rFonts w:ascii="Arial" w:eastAsia="Calibri" w:hAnsi="Arial" w:cs="Arial"/>
                <w:sz w:val="20"/>
                <w:szCs w:val="20"/>
              </w:rPr>
            </w:pPr>
            <w:r w:rsidRPr="004C7104">
              <w:rPr>
                <w:rFonts w:ascii="Arial" w:eastAsia="Calibri" w:hAnsi="Arial" w:cs="Arial"/>
                <w:sz w:val="20"/>
                <w:szCs w:val="20"/>
              </w:rPr>
              <w:t>DA/NE</w:t>
            </w:r>
          </w:p>
        </w:tc>
      </w:tr>
    </w:tbl>
    <w:p w14:paraId="118A1D93" w14:textId="77777777" w:rsidR="006E1174" w:rsidRPr="004C7104" w:rsidRDefault="006E1174" w:rsidP="00A83880">
      <w:pPr>
        <w:jc w:val="both"/>
        <w:rPr>
          <w:rFonts w:ascii="Arial" w:hAnsi="Arial" w:cs="Arial"/>
          <w:sz w:val="20"/>
          <w:szCs w:val="20"/>
        </w:rPr>
      </w:pPr>
    </w:p>
    <w:p w14:paraId="3A119C0D" w14:textId="2D2F7AE3"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bo podizvajalec v skladu in na način, določen v </w:t>
      </w:r>
      <w:r w:rsidR="001371C3" w:rsidRPr="004C7104">
        <w:rPr>
          <w:rFonts w:ascii="Arial" w:hAnsi="Arial" w:cs="Arial"/>
          <w:sz w:val="20"/>
          <w:szCs w:val="20"/>
        </w:rPr>
        <w:t xml:space="preserve">petem </w:t>
      </w:r>
      <w:r w:rsidRPr="004C7104">
        <w:rPr>
          <w:rFonts w:ascii="Arial" w:hAnsi="Arial" w:cs="Arial"/>
          <w:sz w:val="20"/>
          <w:szCs w:val="20"/>
        </w:rPr>
        <w:t>odstavku 94. člena ZJN-3 zahteval neposredna plačila, se šteje, da:</w:t>
      </w:r>
    </w:p>
    <w:p w14:paraId="1AFB5E52"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svojemu računu ali situaciji priloži račun ali situacijo podizvajalca, ki ga je predhodno potrdil.</w:t>
      </w:r>
    </w:p>
    <w:p w14:paraId="45825A0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C7104" w:rsidRDefault="00A83880" w:rsidP="00A83880">
      <w:pPr>
        <w:jc w:val="both"/>
        <w:rPr>
          <w:rFonts w:ascii="Arial" w:hAnsi="Arial" w:cs="Arial"/>
          <w:sz w:val="20"/>
          <w:szCs w:val="20"/>
        </w:rPr>
      </w:pPr>
      <w:r w:rsidRPr="004C7104">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C7104">
        <w:rPr>
          <w:rFonts w:ascii="Arial" w:hAnsi="Arial" w:cs="Arial"/>
          <w:sz w:val="20"/>
          <w:szCs w:val="20"/>
        </w:rPr>
        <w:t>___________</w:t>
      </w:r>
      <w:r w:rsidRPr="004C7104">
        <w:rPr>
          <w:rFonts w:ascii="Arial" w:hAnsi="Arial" w:cs="Arial"/>
          <w:sz w:val="20"/>
          <w:szCs w:val="20"/>
        </w:rPr>
        <w:t>______.</w:t>
      </w:r>
    </w:p>
    <w:p w14:paraId="5D9C27B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C7104">
        <w:rPr>
          <w:rFonts w:ascii="Arial" w:hAnsi="Arial" w:cs="Arial"/>
          <w:sz w:val="20"/>
          <w:szCs w:val="20"/>
        </w:rPr>
        <w:t>neobveščanje</w:t>
      </w:r>
      <w:proofErr w:type="spellEnd"/>
      <w:r w:rsidRPr="004C7104">
        <w:rPr>
          <w:rFonts w:ascii="Arial" w:hAnsi="Arial" w:cs="Arial"/>
          <w:sz w:val="20"/>
          <w:szCs w:val="20"/>
        </w:rPr>
        <w:t xml:space="preserve"> o posameznem podizvajalcu.</w:t>
      </w:r>
    </w:p>
    <w:p w14:paraId="4AABA27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C7104" w:rsidRDefault="00A83880" w:rsidP="00801892">
      <w:pPr>
        <w:jc w:val="both"/>
        <w:rPr>
          <w:rFonts w:ascii="Arial" w:hAnsi="Arial" w:cs="Arial"/>
          <w:sz w:val="20"/>
          <w:szCs w:val="20"/>
        </w:rPr>
      </w:pPr>
      <w:r w:rsidRPr="004C7104">
        <w:rPr>
          <w:rFonts w:ascii="Arial" w:hAnsi="Arial" w:cs="Arial"/>
          <w:sz w:val="20"/>
          <w:szCs w:val="20"/>
        </w:rPr>
        <w:t>(selektivna uporaba člena v pogodbi)</w:t>
      </w:r>
    </w:p>
    <w:p w14:paraId="4C8BB3BC" w14:textId="77777777" w:rsidR="00922D17" w:rsidRPr="004C7104" w:rsidRDefault="00922D17" w:rsidP="00801892">
      <w:pPr>
        <w:jc w:val="both"/>
        <w:rPr>
          <w:rFonts w:ascii="Arial" w:hAnsi="Arial" w:cs="Arial"/>
          <w:sz w:val="20"/>
          <w:szCs w:val="20"/>
        </w:rPr>
      </w:pPr>
    </w:p>
    <w:p w14:paraId="230D7D3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w:t>
      </w:r>
      <w:r w:rsidRPr="004C7104">
        <w:rPr>
          <w:rFonts w:ascii="Arial" w:hAnsi="Arial" w:cs="Arial"/>
          <w:b/>
          <w:bCs/>
          <w:sz w:val="20"/>
          <w:szCs w:val="20"/>
        </w:rPr>
        <w:tab/>
        <w:t>PREDSTAVNIKI STRANK NA GRADBIŠČU</w:t>
      </w:r>
    </w:p>
    <w:p w14:paraId="578A4EDF" w14:textId="688C5BB0"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7000A650" w14:textId="77777777"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Predstavnik naročnika:</w:t>
      </w:r>
    </w:p>
    <w:p w14:paraId="63F93B14" w14:textId="04AADC5C"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Mestno občino Velenje: </w:t>
      </w:r>
      <w:r w:rsidRPr="004C7104">
        <w:rPr>
          <w:rFonts w:ascii="Arial" w:hAnsi="Arial" w:cs="Arial"/>
          <w:sz w:val="20"/>
          <w:szCs w:val="20"/>
        </w:rPr>
        <w:tab/>
        <w:t>Anton Brodnik</w:t>
      </w:r>
      <w:r w:rsidR="006E1174" w:rsidRPr="004C7104">
        <w:rPr>
          <w:rFonts w:ascii="Arial" w:hAnsi="Arial" w:cs="Arial"/>
          <w:sz w:val="20"/>
          <w:szCs w:val="20"/>
        </w:rPr>
        <w:t>, ki ga na terenu zastopa</w:t>
      </w:r>
      <w:r w:rsidRPr="004C7104">
        <w:rPr>
          <w:rFonts w:ascii="Arial" w:hAnsi="Arial" w:cs="Arial"/>
          <w:sz w:val="20"/>
          <w:szCs w:val="20"/>
        </w:rPr>
        <w:t xml:space="preserve"> </w:t>
      </w:r>
      <w:r w:rsidR="00630628" w:rsidRPr="004C7104">
        <w:rPr>
          <w:rFonts w:ascii="Arial" w:hAnsi="Arial" w:cs="Arial"/>
          <w:sz w:val="20"/>
          <w:szCs w:val="20"/>
        </w:rPr>
        <w:t>Janez Vranc</w:t>
      </w:r>
    </w:p>
    <w:p w14:paraId="517760C0" w14:textId="37FE386D" w:rsidR="00A83880" w:rsidRDefault="00A83880" w:rsidP="003E5F6B">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r>
      <w:r w:rsidR="00A70B47" w:rsidRPr="004C7104">
        <w:rPr>
          <w:rFonts w:ascii="Arial" w:hAnsi="Arial" w:cs="Arial"/>
          <w:sz w:val="20"/>
          <w:szCs w:val="20"/>
        </w:rPr>
        <w:t xml:space="preserve">za </w:t>
      </w:r>
      <w:r w:rsidR="00A70B47">
        <w:rPr>
          <w:rFonts w:ascii="Arial" w:hAnsi="Arial" w:cs="Arial"/>
          <w:sz w:val="20"/>
          <w:szCs w:val="20"/>
        </w:rPr>
        <w:t>Občino Šoštanj</w:t>
      </w:r>
      <w:r w:rsidR="00A70B47" w:rsidRPr="004C7104">
        <w:rPr>
          <w:rFonts w:ascii="Arial" w:hAnsi="Arial" w:cs="Arial"/>
          <w:sz w:val="20"/>
          <w:szCs w:val="20"/>
        </w:rPr>
        <w:t xml:space="preserve">: </w:t>
      </w:r>
      <w:r w:rsidR="00A70B47" w:rsidRPr="004C7104">
        <w:rPr>
          <w:rFonts w:ascii="Arial" w:hAnsi="Arial" w:cs="Arial"/>
          <w:sz w:val="20"/>
          <w:szCs w:val="20"/>
        </w:rPr>
        <w:tab/>
      </w:r>
      <w:r w:rsidR="00A70B47">
        <w:rPr>
          <w:rFonts w:ascii="Arial" w:hAnsi="Arial" w:cs="Arial"/>
          <w:sz w:val="20"/>
          <w:szCs w:val="20"/>
        </w:rPr>
        <w:tab/>
        <w:t>Viktor Drev</w:t>
      </w:r>
      <w:r w:rsidR="00A70B47" w:rsidRPr="004C7104">
        <w:rPr>
          <w:rFonts w:ascii="Arial" w:hAnsi="Arial" w:cs="Arial"/>
          <w:sz w:val="20"/>
          <w:szCs w:val="20"/>
        </w:rPr>
        <w:t xml:space="preserve">, ki ga na terenu zastopa </w:t>
      </w:r>
      <w:r w:rsidR="00A70B47">
        <w:rPr>
          <w:rFonts w:ascii="Arial" w:hAnsi="Arial" w:cs="Arial"/>
          <w:sz w:val="20"/>
          <w:szCs w:val="20"/>
        </w:rPr>
        <w:t>Simon Usar</w:t>
      </w:r>
    </w:p>
    <w:p w14:paraId="2EC7874A" w14:textId="058F2352" w:rsidR="00A70B47" w:rsidRPr="00A1132A" w:rsidRDefault="00A70B47" w:rsidP="00A70B47">
      <w:pPr>
        <w:spacing w:after="0" w:line="360" w:lineRule="auto"/>
        <w:rPr>
          <w:rFonts w:ascii="Arial" w:hAnsi="Arial" w:cs="Arial"/>
          <w:sz w:val="20"/>
          <w:szCs w:val="20"/>
        </w:rPr>
      </w:pPr>
      <w:r w:rsidRPr="00A1132A">
        <w:rPr>
          <w:rFonts w:ascii="Arial" w:hAnsi="Arial" w:cs="Arial"/>
          <w:sz w:val="20"/>
          <w:szCs w:val="20"/>
        </w:rPr>
        <w:t xml:space="preserve">• </w:t>
      </w:r>
      <w:r w:rsidRPr="00A1132A">
        <w:rPr>
          <w:rFonts w:ascii="Arial" w:hAnsi="Arial" w:cs="Arial"/>
          <w:sz w:val="20"/>
          <w:szCs w:val="20"/>
        </w:rPr>
        <w:tab/>
        <w:t xml:space="preserve">za Občino Šmartno ob Paki: </w:t>
      </w:r>
      <w:r w:rsidRPr="00A1132A">
        <w:rPr>
          <w:rFonts w:ascii="Arial" w:hAnsi="Arial" w:cs="Arial"/>
          <w:sz w:val="20"/>
          <w:szCs w:val="20"/>
        </w:rPr>
        <w:tab/>
        <w:t>Janko Kopušar, ki ga na terenu zastopa Drago Kovač</w:t>
      </w:r>
    </w:p>
    <w:p w14:paraId="5F4AAEB8" w14:textId="08AFF591" w:rsidR="00A70B47" w:rsidRPr="00A1132A" w:rsidRDefault="00A70B47" w:rsidP="00A70B47">
      <w:pPr>
        <w:spacing w:after="0" w:line="360" w:lineRule="auto"/>
        <w:rPr>
          <w:rFonts w:ascii="Arial" w:hAnsi="Arial" w:cs="Arial"/>
          <w:sz w:val="20"/>
          <w:szCs w:val="20"/>
        </w:rPr>
      </w:pPr>
    </w:p>
    <w:p w14:paraId="616C6449" w14:textId="11CB09A4" w:rsidR="00A04325" w:rsidRPr="00A1132A" w:rsidRDefault="00A04325" w:rsidP="00A04325">
      <w:pPr>
        <w:spacing w:after="0" w:line="360" w:lineRule="auto"/>
        <w:rPr>
          <w:rFonts w:ascii="Arial" w:hAnsi="Arial" w:cs="Arial"/>
          <w:sz w:val="20"/>
          <w:szCs w:val="20"/>
        </w:rPr>
      </w:pPr>
      <w:r w:rsidRPr="00A1132A">
        <w:rPr>
          <w:rFonts w:ascii="Arial" w:hAnsi="Arial" w:cs="Arial"/>
          <w:sz w:val="20"/>
          <w:szCs w:val="20"/>
        </w:rPr>
        <w:t>•           za Koordinatorja:</w:t>
      </w:r>
      <w:r w:rsidRPr="00A1132A">
        <w:rPr>
          <w:rFonts w:ascii="Arial" w:hAnsi="Arial" w:cs="Arial"/>
          <w:sz w:val="20"/>
          <w:szCs w:val="20"/>
        </w:rPr>
        <w:tab/>
      </w:r>
      <w:r w:rsidRPr="00A1132A">
        <w:rPr>
          <w:rFonts w:ascii="Arial" w:hAnsi="Arial" w:cs="Arial"/>
          <w:sz w:val="20"/>
          <w:szCs w:val="20"/>
        </w:rPr>
        <w:tab/>
        <w:t>Primož Rošer</w:t>
      </w:r>
    </w:p>
    <w:p w14:paraId="6BC7922B" w14:textId="1EBDAD19" w:rsidR="00A83880" w:rsidRPr="00A1132A" w:rsidRDefault="00A04325" w:rsidP="003E5F6B">
      <w:pPr>
        <w:spacing w:after="0" w:line="360" w:lineRule="auto"/>
        <w:rPr>
          <w:rFonts w:ascii="Arial" w:hAnsi="Arial" w:cs="Arial"/>
          <w:sz w:val="20"/>
          <w:szCs w:val="20"/>
        </w:rPr>
      </w:pPr>
      <w:r w:rsidRPr="00A1132A">
        <w:rPr>
          <w:rFonts w:ascii="Arial" w:hAnsi="Arial" w:cs="Arial"/>
          <w:sz w:val="20"/>
          <w:szCs w:val="20"/>
        </w:rPr>
        <w:t>•</w:t>
      </w:r>
      <w:r w:rsidR="00A83880" w:rsidRPr="00A1132A">
        <w:rPr>
          <w:rFonts w:ascii="Arial" w:hAnsi="Arial" w:cs="Arial"/>
          <w:sz w:val="20"/>
          <w:szCs w:val="20"/>
        </w:rPr>
        <w:tab/>
        <w:t>Nadzornik:</w:t>
      </w:r>
      <w:r w:rsidR="00A83880" w:rsidRPr="00A1132A">
        <w:rPr>
          <w:rFonts w:ascii="Arial" w:hAnsi="Arial" w:cs="Arial"/>
          <w:sz w:val="20"/>
          <w:szCs w:val="20"/>
        </w:rPr>
        <w:tab/>
      </w:r>
      <w:r w:rsidR="00A83880" w:rsidRPr="00A1132A">
        <w:rPr>
          <w:rFonts w:ascii="Arial" w:hAnsi="Arial" w:cs="Arial"/>
          <w:sz w:val="20"/>
          <w:szCs w:val="20"/>
        </w:rPr>
        <w:tab/>
      </w:r>
      <w:r w:rsidR="00A83880" w:rsidRPr="00A1132A">
        <w:rPr>
          <w:rFonts w:ascii="Arial" w:hAnsi="Arial" w:cs="Arial"/>
          <w:sz w:val="20"/>
          <w:szCs w:val="20"/>
        </w:rPr>
        <w:tab/>
      </w:r>
      <w:r w:rsidR="00824F6C" w:rsidRPr="00A1132A">
        <w:rPr>
          <w:rFonts w:ascii="Arial" w:hAnsi="Arial" w:cs="Arial"/>
          <w:sz w:val="20"/>
          <w:szCs w:val="20"/>
        </w:rPr>
        <w:t>Komunalno podjetje Velenje</w:t>
      </w:r>
    </w:p>
    <w:p w14:paraId="623F7574" w14:textId="26983236" w:rsidR="00A83880" w:rsidRPr="00A1132A" w:rsidRDefault="00A83880" w:rsidP="003E5F6B">
      <w:pPr>
        <w:spacing w:after="0" w:line="360" w:lineRule="auto"/>
        <w:rPr>
          <w:rFonts w:ascii="Arial" w:hAnsi="Arial" w:cs="Arial"/>
          <w:sz w:val="20"/>
          <w:szCs w:val="20"/>
        </w:rPr>
      </w:pPr>
      <w:r w:rsidRPr="00A1132A">
        <w:rPr>
          <w:rFonts w:ascii="Arial" w:hAnsi="Arial" w:cs="Arial"/>
          <w:sz w:val="20"/>
          <w:szCs w:val="20"/>
        </w:rPr>
        <w:tab/>
        <w:t xml:space="preserve">Vodja nadzora:  </w:t>
      </w:r>
      <w:r w:rsidRPr="00A1132A">
        <w:rPr>
          <w:rFonts w:ascii="Arial" w:hAnsi="Arial" w:cs="Arial"/>
          <w:sz w:val="20"/>
          <w:szCs w:val="20"/>
        </w:rPr>
        <w:tab/>
      </w:r>
      <w:r w:rsidRPr="00A1132A">
        <w:rPr>
          <w:rFonts w:ascii="Arial" w:hAnsi="Arial" w:cs="Arial"/>
          <w:sz w:val="20"/>
          <w:szCs w:val="20"/>
        </w:rPr>
        <w:tab/>
      </w:r>
    </w:p>
    <w:p w14:paraId="44CEE7EB" w14:textId="77777777" w:rsidR="00441D6D" w:rsidRPr="00A1132A" w:rsidRDefault="00A83880" w:rsidP="00441D6D">
      <w:pPr>
        <w:spacing w:after="0" w:line="360" w:lineRule="auto"/>
        <w:rPr>
          <w:rFonts w:ascii="Arial" w:hAnsi="Arial" w:cs="Arial"/>
          <w:sz w:val="20"/>
          <w:szCs w:val="20"/>
        </w:rPr>
      </w:pPr>
      <w:r w:rsidRPr="00A1132A">
        <w:rPr>
          <w:rFonts w:ascii="Arial" w:hAnsi="Arial" w:cs="Arial"/>
          <w:sz w:val="20"/>
          <w:szCs w:val="20"/>
        </w:rPr>
        <w:tab/>
      </w:r>
    </w:p>
    <w:p w14:paraId="3789CA78" w14:textId="79E44242" w:rsidR="00A83880" w:rsidRPr="00A1132A" w:rsidRDefault="00A83880" w:rsidP="00441D6D">
      <w:pPr>
        <w:spacing w:after="0" w:line="360" w:lineRule="auto"/>
        <w:ind w:firstLine="708"/>
        <w:rPr>
          <w:rFonts w:ascii="Arial" w:hAnsi="Arial" w:cs="Arial"/>
          <w:sz w:val="20"/>
          <w:szCs w:val="20"/>
        </w:rPr>
      </w:pPr>
      <w:r w:rsidRPr="00A1132A">
        <w:rPr>
          <w:rFonts w:ascii="Arial" w:hAnsi="Arial" w:cs="Arial"/>
          <w:sz w:val="20"/>
          <w:szCs w:val="20"/>
        </w:rPr>
        <w:t>Skrbniki pogodbe</w:t>
      </w:r>
      <w:r w:rsidR="00441D6D" w:rsidRPr="00A1132A">
        <w:rPr>
          <w:rFonts w:ascii="Arial" w:hAnsi="Arial" w:cs="Arial"/>
          <w:sz w:val="20"/>
          <w:szCs w:val="20"/>
        </w:rPr>
        <w:t>:</w:t>
      </w:r>
    </w:p>
    <w:p w14:paraId="1146B145" w14:textId="00A9FB8C" w:rsidR="00A83880" w:rsidRPr="00A1132A" w:rsidRDefault="00A83880" w:rsidP="003E5F6B">
      <w:pPr>
        <w:spacing w:after="0" w:line="360" w:lineRule="auto"/>
        <w:rPr>
          <w:rFonts w:ascii="Arial" w:hAnsi="Arial" w:cs="Arial"/>
          <w:sz w:val="20"/>
          <w:szCs w:val="20"/>
        </w:rPr>
      </w:pPr>
      <w:r w:rsidRPr="00A1132A">
        <w:rPr>
          <w:rFonts w:ascii="Arial" w:hAnsi="Arial" w:cs="Arial"/>
          <w:sz w:val="20"/>
          <w:szCs w:val="20"/>
        </w:rPr>
        <w:t>•</w:t>
      </w:r>
      <w:r w:rsidRPr="00A1132A">
        <w:rPr>
          <w:rFonts w:ascii="Arial" w:hAnsi="Arial" w:cs="Arial"/>
          <w:sz w:val="20"/>
          <w:szCs w:val="20"/>
        </w:rPr>
        <w:tab/>
        <w:t xml:space="preserve">za Mestno občino Velenje: </w:t>
      </w:r>
      <w:r w:rsidRPr="00A1132A">
        <w:rPr>
          <w:rFonts w:ascii="Arial" w:hAnsi="Arial" w:cs="Arial"/>
          <w:sz w:val="20"/>
          <w:szCs w:val="20"/>
        </w:rPr>
        <w:tab/>
      </w:r>
      <w:r w:rsidR="00A04325" w:rsidRPr="00A1132A">
        <w:rPr>
          <w:rFonts w:ascii="Arial" w:hAnsi="Arial" w:cs="Arial"/>
          <w:sz w:val="20"/>
          <w:szCs w:val="20"/>
        </w:rPr>
        <w:t>Gašper Koprivnikar</w:t>
      </w:r>
    </w:p>
    <w:p w14:paraId="210B5095" w14:textId="77777777" w:rsidR="00A04325" w:rsidRDefault="00A04325" w:rsidP="00A04325">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w:t>
      </w:r>
      <w:r>
        <w:rPr>
          <w:rFonts w:ascii="Arial" w:hAnsi="Arial" w:cs="Arial"/>
          <w:sz w:val="20"/>
          <w:szCs w:val="20"/>
        </w:rPr>
        <w:t>Občino Šoštanj</w:t>
      </w:r>
      <w:r w:rsidRPr="004C7104">
        <w:rPr>
          <w:rFonts w:ascii="Arial" w:hAnsi="Arial" w:cs="Arial"/>
          <w:sz w:val="20"/>
          <w:szCs w:val="20"/>
        </w:rPr>
        <w:t xml:space="preserve">: </w:t>
      </w:r>
      <w:r w:rsidRPr="004C7104">
        <w:rPr>
          <w:rFonts w:ascii="Arial" w:hAnsi="Arial" w:cs="Arial"/>
          <w:sz w:val="20"/>
          <w:szCs w:val="20"/>
        </w:rPr>
        <w:tab/>
      </w:r>
      <w:r>
        <w:rPr>
          <w:rFonts w:ascii="Arial" w:hAnsi="Arial" w:cs="Arial"/>
          <w:sz w:val="20"/>
          <w:szCs w:val="20"/>
        </w:rPr>
        <w:tab/>
        <w:t>Simon Usar</w:t>
      </w:r>
    </w:p>
    <w:p w14:paraId="2DF5867A" w14:textId="77777777" w:rsidR="00A04325" w:rsidRDefault="00A04325" w:rsidP="00A04325">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w:t>
      </w:r>
      <w:r>
        <w:rPr>
          <w:rFonts w:ascii="Arial" w:hAnsi="Arial" w:cs="Arial"/>
          <w:sz w:val="20"/>
          <w:szCs w:val="20"/>
        </w:rPr>
        <w:t>Občino Šmartno ob Paki</w:t>
      </w:r>
      <w:r w:rsidRPr="004C7104">
        <w:rPr>
          <w:rFonts w:ascii="Arial" w:hAnsi="Arial" w:cs="Arial"/>
          <w:sz w:val="20"/>
          <w:szCs w:val="20"/>
        </w:rPr>
        <w:t xml:space="preserve">: </w:t>
      </w:r>
      <w:r w:rsidRPr="004C7104">
        <w:rPr>
          <w:rFonts w:ascii="Arial" w:hAnsi="Arial" w:cs="Arial"/>
          <w:sz w:val="20"/>
          <w:szCs w:val="20"/>
        </w:rPr>
        <w:tab/>
      </w:r>
      <w:r>
        <w:rPr>
          <w:rFonts w:ascii="Arial" w:hAnsi="Arial" w:cs="Arial"/>
          <w:sz w:val="20"/>
          <w:szCs w:val="20"/>
        </w:rPr>
        <w:t>Drago Kovač</w:t>
      </w:r>
    </w:p>
    <w:p w14:paraId="1454701A" w14:textId="77777777" w:rsidR="00BD4D72" w:rsidRPr="004C7104" w:rsidRDefault="00BD4D72" w:rsidP="004510A2">
      <w:pPr>
        <w:ind w:firstLine="708"/>
        <w:rPr>
          <w:rFonts w:ascii="Arial" w:hAnsi="Arial" w:cs="Arial"/>
          <w:sz w:val="20"/>
          <w:szCs w:val="20"/>
        </w:rPr>
      </w:pPr>
    </w:p>
    <w:p w14:paraId="30C80309" w14:textId="636AD403" w:rsidR="00A83880" w:rsidRPr="004C7104" w:rsidRDefault="00A83880" w:rsidP="004510A2">
      <w:pPr>
        <w:ind w:firstLine="708"/>
        <w:rPr>
          <w:rFonts w:ascii="Arial" w:hAnsi="Arial" w:cs="Arial"/>
          <w:sz w:val="20"/>
          <w:szCs w:val="20"/>
        </w:rPr>
      </w:pPr>
      <w:r w:rsidRPr="004C7104">
        <w:rPr>
          <w:rFonts w:ascii="Arial" w:hAnsi="Arial" w:cs="Arial"/>
          <w:sz w:val="20"/>
          <w:szCs w:val="20"/>
        </w:rPr>
        <w:t xml:space="preserve">Predstavnik izvajalca: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_____________________________</w:t>
      </w:r>
    </w:p>
    <w:p w14:paraId="60B0F473" w14:textId="77777777" w:rsidR="00480367" w:rsidRPr="004C7104" w:rsidRDefault="00480367" w:rsidP="00A83880">
      <w:pPr>
        <w:rPr>
          <w:rFonts w:ascii="Arial" w:hAnsi="Arial" w:cs="Arial"/>
          <w:b/>
          <w:bCs/>
          <w:sz w:val="20"/>
          <w:szCs w:val="20"/>
        </w:rPr>
      </w:pPr>
    </w:p>
    <w:p w14:paraId="3ED0888F" w14:textId="46811289" w:rsidR="00A83880" w:rsidRPr="004C7104" w:rsidRDefault="00A83880" w:rsidP="00A83880">
      <w:pPr>
        <w:rPr>
          <w:rFonts w:ascii="Arial" w:hAnsi="Arial" w:cs="Arial"/>
          <w:b/>
          <w:bCs/>
          <w:sz w:val="20"/>
          <w:szCs w:val="20"/>
        </w:rPr>
      </w:pPr>
      <w:r w:rsidRPr="004C7104">
        <w:rPr>
          <w:rFonts w:ascii="Arial" w:hAnsi="Arial" w:cs="Arial"/>
          <w:b/>
          <w:bCs/>
          <w:sz w:val="20"/>
          <w:szCs w:val="20"/>
        </w:rPr>
        <w:t>XVII.</w:t>
      </w:r>
      <w:r w:rsidRPr="004C7104">
        <w:rPr>
          <w:rFonts w:ascii="Arial" w:hAnsi="Arial" w:cs="Arial"/>
          <w:b/>
          <w:bCs/>
          <w:sz w:val="20"/>
          <w:szCs w:val="20"/>
        </w:rPr>
        <w:tab/>
        <w:t>ODSTOP OD POGODBE</w:t>
      </w:r>
    </w:p>
    <w:p w14:paraId="6113B927" w14:textId="1A2D9987"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CB2F9E3"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Izvajalec</w:t>
      </w:r>
      <w:r w:rsidRPr="004C7104">
        <w:rPr>
          <w:rFonts w:ascii="Arial" w:hAnsi="Arial" w:cs="Arial"/>
          <w:sz w:val="20"/>
          <w:szCs w:val="20"/>
        </w:rPr>
        <w:t xml:space="preserve"> ima pravico odstopiti od pogodbe v naslednjih primerih če:</w:t>
      </w:r>
    </w:p>
    <w:p w14:paraId="092968D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z deli ne more pričeti po krivdi naročnika ali koordinatorja v dogovorjenem roku po podpisu pogodbe,</w:t>
      </w:r>
    </w:p>
    <w:p w14:paraId="14A6A3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se dela prekinejo po krivdi naročnika ali koordinatorja,</w:t>
      </w:r>
    </w:p>
    <w:p w14:paraId="50E8B651" w14:textId="726D24A4" w:rsidR="00A83880" w:rsidRPr="004C7104" w:rsidRDefault="00A83880" w:rsidP="003E5F6B">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koordinator zamuja s plačilom situacij za več kot 30 dni od zapadlosti.</w:t>
      </w:r>
    </w:p>
    <w:p w14:paraId="6023A7DB" w14:textId="77777777" w:rsidR="003E5F6B" w:rsidRPr="004C7104" w:rsidRDefault="003E5F6B" w:rsidP="003E5F6B">
      <w:pPr>
        <w:ind w:left="142" w:hanging="142"/>
        <w:jc w:val="both"/>
        <w:rPr>
          <w:rFonts w:ascii="Arial" w:hAnsi="Arial" w:cs="Arial"/>
          <w:sz w:val="20"/>
          <w:szCs w:val="20"/>
        </w:rPr>
      </w:pPr>
    </w:p>
    <w:p w14:paraId="0AA72648"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Naročnik</w:t>
      </w:r>
      <w:r w:rsidRPr="004C7104">
        <w:rPr>
          <w:rFonts w:ascii="Arial" w:hAnsi="Arial" w:cs="Arial"/>
          <w:sz w:val="20"/>
          <w:szCs w:val="20"/>
        </w:rPr>
        <w:t xml:space="preserve"> ima pravico odstopiti od pogodbe, če:</w:t>
      </w:r>
    </w:p>
    <w:p w14:paraId="49745E5D" w14:textId="37D0735F"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po pisnem pozivu naročnika in dodatnem roku ne prične z deli ali z njimi po prekinitvi ne nadaljuje;</w:t>
      </w:r>
    </w:p>
    <w:p w14:paraId="52E6DBC7" w14:textId="02BFA632" w:rsidR="00DC5394" w:rsidRPr="004C7104" w:rsidRDefault="00DC5394" w:rsidP="00DC5394">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naročniku ne predloži  kopijo veljavne police - Zavarovanje odgovornosti za škodo najkasneje do uvedbe v delo;</w:t>
      </w:r>
    </w:p>
    <w:p w14:paraId="1054F73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zamuja z deli za več kot 20 dni po terminskem planu;</w:t>
      </w:r>
    </w:p>
    <w:p w14:paraId="269BF1B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 ugotovi, da izvajalec dela nekvalitetno in v nasprotju s pravili stroke pa izvajalec napak ne odpravi;</w:t>
      </w:r>
    </w:p>
    <w:p w14:paraId="4795987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brez soglasja naročnika odda dela podizvajalcem, ki niso bili navedeni v ponudbi;</w:t>
      </w:r>
    </w:p>
    <w:p w14:paraId="0ACFA645" w14:textId="77777777" w:rsidR="00480367" w:rsidRPr="004C7104" w:rsidRDefault="00A83880" w:rsidP="00480367">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določila te pogodbe in zaostaja z napredovanjem del po svoji krivdi za več kot 30% po terminskem planu,</w:t>
      </w:r>
    </w:p>
    <w:p w14:paraId="7ABF9EE0" w14:textId="4B6145D0" w:rsidR="00480367" w:rsidRPr="004C7104" w:rsidRDefault="00480367" w:rsidP="00480367">
      <w:pPr>
        <w:ind w:left="142" w:hanging="142"/>
        <w:jc w:val="both"/>
        <w:rPr>
          <w:rFonts w:ascii="Arial" w:hAnsi="Arial" w:cs="Arial"/>
          <w:sz w:val="20"/>
          <w:szCs w:val="20"/>
        </w:rPr>
      </w:pPr>
      <w:r w:rsidRPr="004C7104">
        <w:rPr>
          <w:rFonts w:ascii="Arial" w:hAnsi="Arial" w:cs="Arial"/>
          <w:sz w:val="20"/>
          <w:szCs w:val="20"/>
        </w:rPr>
        <w:t>•  izvajalec krši določila veljavne Uredbo o zelenem javnem naročanju,</w:t>
      </w:r>
    </w:p>
    <w:p w14:paraId="038A489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ne opravlja del po tej pogodbi v skladu s pravili stroke in pogoji v dokumentaciji,</w:t>
      </w:r>
    </w:p>
    <w:p w14:paraId="6B0FB1A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druge obveznosti, dogovorjene s to pogodbo;</w:t>
      </w:r>
    </w:p>
    <w:p w14:paraId="54203E7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 drugih razlogov na strani naročnika oz. koordinatorja.</w:t>
      </w:r>
    </w:p>
    <w:p w14:paraId="3C02D5C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45213D28" w14:textId="2BC68550" w:rsidR="0034534C" w:rsidRPr="004C7104" w:rsidRDefault="00A83880" w:rsidP="00A83880">
      <w:pPr>
        <w:jc w:val="both"/>
        <w:rPr>
          <w:rFonts w:ascii="Arial" w:hAnsi="Arial" w:cs="Arial"/>
          <w:sz w:val="20"/>
          <w:szCs w:val="20"/>
        </w:rPr>
      </w:pPr>
      <w:r w:rsidRPr="004C7104">
        <w:rPr>
          <w:rFonts w:ascii="Arial" w:hAnsi="Arial" w:cs="Arial"/>
          <w:sz w:val="20"/>
          <w:szCs w:val="20"/>
        </w:rPr>
        <w:t>Naročnik lahko od pogodbe odstopi brez postopka, opisanega v tem členu v primeru začetka enega od postopkov insolventnosti po ZFPPIPP zoper izvajalca.</w:t>
      </w:r>
    </w:p>
    <w:p w14:paraId="79F509ED" w14:textId="77777777" w:rsidR="006D5E39" w:rsidRPr="004C7104" w:rsidRDefault="006D5E39" w:rsidP="00A83880">
      <w:pPr>
        <w:jc w:val="both"/>
        <w:rPr>
          <w:rFonts w:ascii="Arial" w:hAnsi="Arial" w:cs="Arial"/>
          <w:sz w:val="20"/>
          <w:szCs w:val="20"/>
        </w:rPr>
      </w:pPr>
    </w:p>
    <w:p w14:paraId="0C11B2D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XVIII.</w:t>
      </w:r>
      <w:r w:rsidRPr="004C7104">
        <w:rPr>
          <w:rFonts w:ascii="Arial" w:hAnsi="Arial" w:cs="Arial"/>
          <w:b/>
          <w:bCs/>
          <w:sz w:val="20"/>
          <w:szCs w:val="20"/>
        </w:rPr>
        <w:tab/>
        <w:t>RAZVEZNI POGOJ</w:t>
      </w:r>
    </w:p>
    <w:p w14:paraId="1E06FCFC" w14:textId="23884006"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D24145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Ta pogodba je sklenjena pod razveznim pogojem, ki se uresniči v primeru izpolnitve ene od naslednjih okoliščin:</w:t>
      </w:r>
    </w:p>
    <w:p w14:paraId="3C2CD0F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če bo naročnik seznanjen, da je sodišče s pravnomočno odločitvijo ugotovilo kršitev obveznosti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ali podizvajalca ali </w:t>
      </w:r>
    </w:p>
    <w:p w14:paraId="1E59E75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C7104" w:rsidRDefault="00A83880" w:rsidP="0007387A">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plačilom za delo, </w:t>
      </w:r>
    </w:p>
    <w:p w14:paraId="46D486D6" w14:textId="77777777" w:rsidR="00A83880" w:rsidRPr="004C7104" w:rsidRDefault="00A83880" w:rsidP="0007387A">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delovnim časom, </w:t>
      </w:r>
    </w:p>
    <w:p w14:paraId="62458918" w14:textId="77777777" w:rsidR="00A83880" w:rsidRPr="004C7104" w:rsidRDefault="00A83880" w:rsidP="0007387A">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počitki, </w:t>
      </w:r>
    </w:p>
    <w:p w14:paraId="20A95741" w14:textId="77777777" w:rsidR="00A83880" w:rsidRPr="004C7104" w:rsidRDefault="00A83880" w:rsidP="0007387A">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C7104" w:rsidRDefault="00A83880" w:rsidP="00A83880">
      <w:pPr>
        <w:ind w:left="567"/>
        <w:jc w:val="both"/>
        <w:rPr>
          <w:rFonts w:ascii="Arial" w:hAnsi="Arial" w:cs="Arial"/>
          <w:sz w:val="20"/>
          <w:szCs w:val="20"/>
        </w:rPr>
      </w:pPr>
      <w:r w:rsidRPr="004C7104">
        <w:rPr>
          <w:rFonts w:ascii="Arial" w:hAnsi="Arial" w:cs="Arial"/>
          <w:sz w:val="20"/>
          <w:szCs w:val="20"/>
        </w:rPr>
        <w:t>in za kateri mu je bila s pravnomočno odločitvijo ali več pravnomočnimi odločitvami izrečena globa za prekršek,</w:t>
      </w:r>
    </w:p>
    <w:p w14:paraId="5DBFB6E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naročnik v roku 30 dni od seznanitve s kršitvijo ne začne novega postopka javnega naročila, se šteje, da je pogodba razvezana trideseti dan od seznanitve s kršitvijo.</w:t>
      </w:r>
    </w:p>
    <w:p w14:paraId="0D660D01" w14:textId="0598B230" w:rsidR="00922D17" w:rsidRDefault="00A83880" w:rsidP="00A83880">
      <w:pPr>
        <w:jc w:val="both"/>
        <w:rPr>
          <w:rFonts w:ascii="Arial" w:hAnsi="Arial" w:cs="Arial"/>
          <w:sz w:val="20"/>
          <w:szCs w:val="20"/>
        </w:rPr>
      </w:pPr>
      <w:r w:rsidRPr="004C710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pogodbe o izvedbi javnega naročila ali njegovega podizvajalca.</w:t>
      </w:r>
    </w:p>
    <w:p w14:paraId="4DF893C8" w14:textId="77777777" w:rsidR="00EB6F0A" w:rsidRPr="004C7104" w:rsidRDefault="00EB6F0A" w:rsidP="00A83880">
      <w:pPr>
        <w:jc w:val="both"/>
        <w:rPr>
          <w:rFonts w:ascii="Arial" w:hAnsi="Arial" w:cs="Arial"/>
          <w:sz w:val="20"/>
          <w:szCs w:val="20"/>
        </w:rPr>
      </w:pPr>
    </w:p>
    <w:p w14:paraId="7560777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XIX.</w:t>
      </w:r>
      <w:r w:rsidRPr="004C7104">
        <w:rPr>
          <w:rFonts w:ascii="Arial" w:hAnsi="Arial" w:cs="Arial"/>
          <w:b/>
          <w:bCs/>
          <w:sz w:val="20"/>
          <w:szCs w:val="20"/>
        </w:rPr>
        <w:tab/>
        <w:t>UPORABA PRAVA</w:t>
      </w:r>
    </w:p>
    <w:p w14:paraId="10D47BBC" w14:textId="713C88AF"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29B8AE0" w14:textId="1F0DA8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C7104" w:rsidRDefault="00922D17" w:rsidP="00A83880">
      <w:pPr>
        <w:jc w:val="both"/>
        <w:rPr>
          <w:rFonts w:ascii="Arial" w:hAnsi="Arial" w:cs="Arial"/>
          <w:sz w:val="20"/>
          <w:szCs w:val="20"/>
        </w:rPr>
      </w:pPr>
    </w:p>
    <w:p w14:paraId="77CC520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XX.</w:t>
      </w:r>
      <w:r w:rsidRPr="004C7104">
        <w:rPr>
          <w:rFonts w:ascii="Arial" w:hAnsi="Arial" w:cs="Arial"/>
          <w:b/>
          <w:bCs/>
          <w:sz w:val="20"/>
          <w:szCs w:val="20"/>
        </w:rPr>
        <w:tab/>
        <w:t>PREHODNE IN KONČNE DOLOČBE</w:t>
      </w:r>
    </w:p>
    <w:p w14:paraId="74736AEC" w14:textId="6ABA134F"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AD9C9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Morebitne spore, ki bi izvirali iz te pogodbe, bodo pogodbene stranke skušale reševati sporazumno. </w:t>
      </w:r>
    </w:p>
    <w:p w14:paraId="6006F3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to ne bo  mogoče, je za reševanje sporov pristojno stvarno in krajevno pristojno sodišče. </w:t>
      </w:r>
    </w:p>
    <w:p w14:paraId="19D9478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statusne spremembe pogodbenih strank, se vse obveznosti po tej pogodbi prenesejo na njihove pravne naslednike.</w:t>
      </w:r>
    </w:p>
    <w:p w14:paraId="787EFAA2" w14:textId="21F3EB9C"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A6203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C7104" w:rsidRDefault="00A83880" w:rsidP="0007387A">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2B3978C6" w14:textId="7CAAF673" w:rsidR="00A83880" w:rsidRPr="004C7104" w:rsidRDefault="00A83880" w:rsidP="00A83880">
      <w:pPr>
        <w:rPr>
          <w:rFonts w:ascii="Arial" w:hAnsi="Arial" w:cs="Arial"/>
          <w:sz w:val="20"/>
          <w:szCs w:val="20"/>
        </w:rPr>
      </w:pPr>
      <w:r w:rsidRPr="004C7104">
        <w:rPr>
          <w:rFonts w:ascii="Arial" w:hAnsi="Arial" w:cs="Arial"/>
          <w:sz w:val="20"/>
          <w:szCs w:val="20"/>
        </w:rPr>
        <w:t>Pogodba je sklenjena in začne veljati, ko jo podpišejo vse pogodbene stranke.</w:t>
      </w:r>
    </w:p>
    <w:p w14:paraId="6B6B2501" w14:textId="564413BE" w:rsidR="008A6D43" w:rsidRDefault="00A83880" w:rsidP="00BC573A">
      <w:pPr>
        <w:jc w:val="both"/>
        <w:rPr>
          <w:rFonts w:ascii="Arial" w:hAnsi="Arial" w:cs="Arial"/>
          <w:sz w:val="20"/>
          <w:szCs w:val="20"/>
        </w:rPr>
      </w:pPr>
      <w:r w:rsidRPr="004C7104">
        <w:rPr>
          <w:rFonts w:ascii="Arial" w:hAnsi="Arial" w:cs="Arial"/>
          <w:sz w:val="20"/>
          <w:szCs w:val="20"/>
        </w:rPr>
        <w:t>Pogodba je sestavljena v šestih (6) enakih izvodih, od katerih prejme MOV dva (2) izvoda, ostale pogodbene stranke pa en (1) izvod.</w:t>
      </w:r>
    </w:p>
    <w:p w14:paraId="0CB631C6" w14:textId="77777777" w:rsidR="008A6D43" w:rsidRPr="004C7104" w:rsidRDefault="008A6D43" w:rsidP="00BC573A">
      <w:pPr>
        <w:jc w:val="both"/>
        <w:rPr>
          <w:rFonts w:ascii="Arial" w:hAnsi="Arial" w:cs="Arial"/>
          <w:sz w:val="20"/>
          <w:szCs w:val="20"/>
        </w:rPr>
      </w:pPr>
    </w:p>
    <w:p w14:paraId="07407159" w14:textId="25DD1472" w:rsidR="00A83880" w:rsidRPr="004C7104" w:rsidRDefault="00AA373E" w:rsidP="00A83880">
      <w:pPr>
        <w:rPr>
          <w:rFonts w:ascii="Arial" w:hAnsi="Arial" w:cs="Arial"/>
          <w:sz w:val="20"/>
          <w:szCs w:val="20"/>
        </w:rPr>
      </w:pPr>
      <w:r w:rsidRPr="004C7104">
        <w:rPr>
          <w:rFonts w:ascii="Arial" w:hAnsi="Arial" w:cs="Arial"/>
          <w:sz w:val="20"/>
          <w:szCs w:val="20"/>
        </w:rPr>
        <w:t xml:space="preserve">V </w:t>
      </w:r>
      <w:r w:rsidR="00A83880" w:rsidRPr="004C7104">
        <w:rPr>
          <w:rFonts w:ascii="Arial" w:hAnsi="Arial" w:cs="Arial"/>
          <w:sz w:val="20"/>
          <w:szCs w:val="20"/>
        </w:rPr>
        <w:t>……………….., dne ………………</w:t>
      </w:r>
      <w:r w:rsidRPr="004C7104">
        <w:rPr>
          <w:rFonts w:ascii="Arial" w:hAnsi="Arial" w:cs="Arial"/>
          <w:sz w:val="20"/>
          <w:szCs w:val="20"/>
        </w:rPr>
        <w:t>…</w:t>
      </w:r>
      <w:r w:rsidR="00A83880" w:rsidRPr="004C7104">
        <w:rPr>
          <w:rFonts w:ascii="Arial" w:hAnsi="Arial" w:cs="Arial"/>
          <w:sz w:val="20"/>
          <w:szCs w:val="20"/>
        </w:rPr>
        <w:tab/>
      </w:r>
      <w:r w:rsidR="00A83880" w:rsidRPr="004C7104">
        <w:rPr>
          <w:rFonts w:ascii="Arial" w:hAnsi="Arial" w:cs="Arial"/>
          <w:sz w:val="20"/>
          <w:szCs w:val="20"/>
        </w:rPr>
        <w:tab/>
      </w:r>
      <w:r w:rsidR="00A83880" w:rsidRPr="004C7104">
        <w:rPr>
          <w:rFonts w:ascii="Arial" w:hAnsi="Arial" w:cs="Arial"/>
          <w:sz w:val="20"/>
          <w:szCs w:val="20"/>
        </w:rPr>
        <w:tab/>
        <w:t xml:space="preserve">      </w:t>
      </w:r>
      <w:r w:rsidR="005E1493" w:rsidRPr="004C7104">
        <w:rPr>
          <w:rFonts w:ascii="Arial" w:hAnsi="Arial" w:cs="Arial"/>
          <w:sz w:val="20"/>
          <w:szCs w:val="20"/>
        </w:rPr>
        <w:t xml:space="preserve">    </w:t>
      </w:r>
      <w:r w:rsidR="00A83880" w:rsidRPr="004C7104">
        <w:rPr>
          <w:rFonts w:ascii="Arial" w:hAnsi="Arial" w:cs="Arial"/>
          <w:sz w:val="20"/>
          <w:szCs w:val="20"/>
        </w:rPr>
        <w:t xml:space="preserve">  Velenje, dne </w:t>
      </w:r>
      <w:r w:rsidRPr="004C7104">
        <w:rPr>
          <w:rFonts w:ascii="Arial" w:hAnsi="Arial" w:cs="Arial"/>
          <w:sz w:val="20"/>
          <w:szCs w:val="20"/>
        </w:rPr>
        <w:t>…………………………</w:t>
      </w:r>
    </w:p>
    <w:p w14:paraId="4E491DB3" w14:textId="77777777" w:rsidR="00A83880" w:rsidRPr="004C7104" w:rsidRDefault="00A83880" w:rsidP="00BC573A">
      <w:pPr>
        <w:spacing w:after="0" w:line="240" w:lineRule="auto"/>
        <w:rPr>
          <w:rFonts w:ascii="Arial" w:hAnsi="Arial" w:cs="Arial"/>
          <w:sz w:val="20"/>
          <w:szCs w:val="20"/>
        </w:rPr>
      </w:pPr>
    </w:p>
    <w:p w14:paraId="660548F9" w14:textId="7777777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Številka:</w:t>
      </w:r>
    </w:p>
    <w:p w14:paraId="73CD5657" w14:textId="7777777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Izvajalec:</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Naročnik:</w:t>
      </w:r>
    </w:p>
    <w:p w14:paraId="2776384D" w14:textId="1200A080"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w:t>
      </w:r>
      <w:r w:rsidR="00AA373E" w:rsidRPr="004C7104">
        <w:rPr>
          <w:rFonts w:ascii="Arial" w:hAnsi="Arial" w:cs="Arial"/>
          <w:sz w:val="20"/>
          <w:szCs w:val="20"/>
        </w:rPr>
        <w:t>…</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 xml:space="preserve">Mestna občina Velenje </w:t>
      </w:r>
    </w:p>
    <w:p w14:paraId="2FC5438D" w14:textId="77777777" w:rsidR="005E1493" w:rsidRPr="004C7104" w:rsidRDefault="005E1493" w:rsidP="00AA373E">
      <w:pPr>
        <w:spacing w:after="0" w:line="240" w:lineRule="auto"/>
        <w:rPr>
          <w:rFonts w:ascii="Arial" w:hAnsi="Arial" w:cs="Arial"/>
          <w:sz w:val="20"/>
          <w:szCs w:val="20"/>
        </w:rPr>
      </w:pPr>
    </w:p>
    <w:p w14:paraId="7D5A9CA3" w14:textId="6ED95A9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Direktor:</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Bojan Kontič, župan</w:t>
      </w:r>
    </w:p>
    <w:p w14:paraId="57223549" w14:textId="57D496FA" w:rsidR="00BC573A" w:rsidRPr="004C7104" w:rsidRDefault="00E10881" w:rsidP="00AA373E">
      <w:pPr>
        <w:spacing w:after="0" w:line="240" w:lineRule="auto"/>
        <w:ind w:left="5670" w:hanging="5670"/>
        <w:rPr>
          <w:rFonts w:ascii="Arial" w:hAnsi="Arial" w:cs="Arial"/>
          <w:sz w:val="20"/>
          <w:szCs w:val="20"/>
        </w:rPr>
      </w:pPr>
      <w:r w:rsidRPr="004C7104">
        <w:rPr>
          <w:rFonts w:ascii="Arial" w:hAnsi="Arial" w:cs="Arial"/>
          <w:sz w:val="20"/>
          <w:szCs w:val="20"/>
        </w:rPr>
        <w:t>…………………………………………</w:t>
      </w:r>
      <w:r w:rsidR="00AA373E" w:rsidRPr="004C7104">
        <w:rPr>
          <w:rFonts w:ascii="Arial" w:hAnsi="Arial" w:cs="Arial"/>
          <w:sz w:val="20"/>
          <w:szCs w:val="20"/>
        </w:rPr>
        <w:t>…</w:t>
      </w:r>
      <w:r w:rsidR="00415E1D" w:rsidRPr="004C7104">
        <w:rPr>
          <w:rFonts w:ascii="Arial" w:hAnsi="Arial" w:cs="Arial"/>
          <w:sz w:val="20"/>
          <w:szCs w:val="20"/>
        </w:rPr>
        <w:tab/>
      </w:r>
      <w:r w:rsidR="00BC573A" w:rsidRPr="004C7104">
        <w:rPr>
          <w:rFonts w:ascii="Arial" w:hAnsi="Arial" w:cs="Arial"/>
          <w:sz w:val="20"/>
          <w:szCs w:val="20"/>
        </w:rPr>
        <w:t xml:space="preserve">Po pooblastilu št. 080-04-0001/2019 z </w:t>
      </w:r>
      <w:r w:rsidR="00415E1D" w:rsidRPr="004C7104">
        <w:rPr>
          <w:rFonts w:ascii="Arial" w:hAnsi="Arial" w:cs="Arial"/>
          <w:sz w:val="20"/>
          <w:szCs w:val="20"/>
        </w:rPr>
        <w:t xml:space="preserve"> </w:t>
      </w:r>
      <w:r w:rsidR="00BC573A" w:rsidRPr="004C7104">
        <w:rPr>
          <w:rFonts w:ascii="Arial" w:hAnsi="Arial" w:cs="Arial"/>
          <w:sz w:val="20"/>
          <w:szCs w:val="20"/>
        </w:rPr>
        <w:t>dne 23.4.2019</w:t>
      </w:r>
    </w:p>
    <w:p w14:paraId="75A53599" w14:textId="514CF2A4" w:rsidR="00BC573A" w:rsidRDefault="00BC573A" w:rsidP="00AA373E">
      <w:pPr>
        <w:spacing w:after="0" w:line="240" w:lineRule="auto"/>
        <w:ind w:left="5664"/>
        <w:rPr>
          <w:rFonts w:ascii="Arial" w:hAnsi="Arial" w:cs="Arial"/>
          <w:sz w:val="20"/>
          <w:szCs w:val="20"/>
        </w:rPr>
      </w:pPr>
      <w:r w:rsidRPr="004C7104">
        <w:rPr>
          <w:rFonts w:ascii="Arial" w:hAnsi="Arial" w:cs="Arial"/>
          <w:sz w:val="20"/>
          <w:szCs w:val="20"/>
        </w:rPr>
        <w:t xml:space="preserve">Peter </w:t>
      </w:r>
      <w:proofErr w:type="spellStart"/>
      <w:r w:rsidRPr="004C7104">
        <w:rPr>
          <w:rFonts w:ascii="Arial" w:hAnsi="Arial" w:cs="Arial"/>
          <w:sz w:val="20"/>
          <w:szCs w:val="20"/>
        </w:rPr>
        <w:t>Dermol</w:t>
      </w:r>
      <w:proofErr w:type="spellEnd"/>
      <w:r w:rsidRPr="004C7104">
        <w:rPr>
          <w:rFonts w:ascii="Arial" w:hAnsi="Arial" w:cs="Arial"/>
          <w:sz w:val="20"/>
          <w:szCs w:val="20"/>
        </w:rPr>
        <w:t>, podžupan</w:t>
      </w:r>
    </w:p>
    <w:p w14:paraId="7DB08B35" w14:textId="77777777" w:rsidR="00FA7E52" w:rsidRPr="004C7104" w:rsidRDefault="00FA7E52" w:rsidP="00AA373E">
      <w:pPr>
        <w:spacing w:after="0" w:line="240" w:lineRule="auto"/>
        <w:ind w:left="5664"/>
        <w:rPr>
          <w:rFonts w:ascii="Arial" w:hAnsi="Arial" w:cs="Arial"/>
          <w:sz w:val="20"/>
          <w:szCs w:val="20"/>
        </w:rPr>
      </w:pPr>
    </w:p>
    <w:p w14:paraId="3A1B28B3" w14:textId="0DC82425" w:rsidR="00A04325" w:rsidRPr="00A04325" w:rsidRDefault="00A83880" w:rsidP="00A04325">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p>
    <w:p w14:paraId="3EF52A01" w14:textId="77777777" w:rsidR="00A04325" w:rsidRPr="003A25B7" w:rsidRDefault="00A04325" w:rsidP="00A04325">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Pr>
          <w:rFonts w:ascii="Arial" w:eastAsia="Calibri" w:hAnsi="Arial" w:cs="Arial"/>
          <w:sz w:val="20"/>
          <w:szCs w:val="20"/>
        </w:rPr>
        <w:tab/>
      </w:r>
      <w:r w:rsidRPr="003A25B7">
        <w:rPr>
          <w:rFonts w:ascii="Arial" w:eastAsia="Calibri" w:hAnsi="Arial" w:cs="Arial"/>
          <w:sz w:val="20"/>
          <w:szCs w:val="20"/>
        </w:rPr>
        <w:t>Šoštanj, dne …………………</w:t>
      </w:r>
    </w:p>
    <w:p w14:paraId="5E592D12" w14:textId="77777777" w:rsidR="00A04325" w:rsidRPr="003A25B7" w:rsidRDefault="00A04325" w:rsidP="00A04325">
      <w:pPr>
        <w:spacing w:after="0" w:line="240" w:lineRule="auto"/>
        <w:ind w:left="4248" w:firstLine="708"/>
        <w:contextualSpacing/>
        <w:jc w:val="both"/>
        <w:rPr>
          <w:rFonts w:ascii="Arial" w:eastAsia="Calibri" w:hAnsi="Arial" w:cs="Arial"/>
          <w:sz w:val="20"/>
          <w:szCs w:val="20"/>
        </w:rPr>
      </w:pPr>
    </w:p>
    <w:p w14:paraId="1E22FB09" w14:textId="77777777" w:rsidR="00A04325" w:rsidRPr="003A25B7" w:rsidRDefault="00A04325" w:rsidP="00A04325">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3F054689" w14:textId="77777777" w:rsidR="00A04325" w:rsidRDefault="00A04325" w:rsidP="00A04325">
      <w:pPr>
        <w:spacing w:after="0" w:line="240" w:lineRule="auto"/>
        <w:ind w:left="4956" w:firstLine="708"/>
        <w:contextualSpacing/>
        <w:jc w:val="both"/>
        <w:rPr>
          <w:rFonts w:ascii="Arial" w:eastAsia="Calibri" w:hAnsi="Arial" w:cs="Arial"/>
          <w:sz w:val="20"/>
          <w:szCs w:val="20"/>
        </w:rPr>
      </w:pPr>
    </w:p>
    <w:p w14:paraId="486FCD6F" w14:textId="77777777" w:rsidR="00A04325" w:rsidRPr="003A25B7" w:rsidRDefault="00A04325" w:rsidP="00A04325">
      <w:pPr>
        <w:spacing w:after="0" w:line="240" w:lineRule="auto"/>
        <w:ind w:left="4956" w:firstLine="708"/>
        <w:contextualSpacing/>
        <w:jc w:val="both"/>
        <w:rPr>
          <w:rFonts w:ascii="Arial" w:eastAsia="Calibri" w:hAnsi="Arial" w:cs="Arial"/>
          <w:b/>
          <w:sz w:val="20"/>
          <w:szCs w:val="20"/>
        </w:rPr>
      </w:pPr>
      <w:r w:rsidRPr="003A25B7">
        <w:rPr>
          <w:rFonts w:ascii="Arial" w:eastAsia="Calibri" w:hAnsi="Arial" w:cs="Arial"/>
          <w:sz w:val="20"/>
          <w:szCs w:val="20"/>
        </w:rPr>
        <w:t>Naročnik:</w:t>
      </w:r>
    </w:p>
    <w:p w14:paraId="04290919" w14:textId="77777777" w:rsidR="00A04325" w:rsidRPr="003A25B7" w:rsidRDefault="00A04325" w:rsidP="00A04325">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Pr>
          <w:rFonts w:ascii="Arial" w:eastAsia="Calibri" w:hAnsi="Arial" w:cs="Arial"/>
          <w:sz w:val="20"/>
          <w:szCs w:val="20"/>
        </w:rPr>
        <w:tab/>
      </w:r>
      <w:r w:rsidRPr="003A25B7">
        <w:rPr>
          <w:rFonts w:ascii="Arial" w:eastAsia="Calibri" w:hAnsi="Arial" w:cs="Arial"/>
          <w:sz w:val="20"/>
          <w:szCs w:val="20"/>
        </w:rPr>
        <w:t>Občina Šoštanj</w:t>
      </w:r>
      <w:r w:rsidRPr="003A25B7">
        <w:rPr>
          <w:rFonts w:ascii="Arial" w:eastAsia="Calibri" w:hAnsi="Arial" w:cs="Arial"/>
          <w:i/>
          <w:sz w:val="20"/>
          <w:szCs w:val="20"/>
        </w:rPr>
        <w:t xml:space="preserve"> </w:t>
      </w:r>
    </w:p>
    <w:p w14:paraId="354EBB88" w14:textId="48D24CD9" w:rsidR="00A04325" w:rsidRDefault="00A04325" w:rsidP="00A04325">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Pr>
          <w:rFonts w:ascii="Arial" w:eastAsia="Calibri" w:hAnsi="Arial" w:cs="Arial"/>
          <w:sz w:val="20"/>
          <w:szCs w:val="20"/>
        </w:rPr>
        <w:tab/>
      </w:r>
      <w:r w:rsidRPr="003A25B7">
        <w:rPr>
          <w:rFonts w:ascii="Arial" w:eastAsia="Calibri" w:hAnsi="Arial" w:cs="Arial"/>
          <w:sz w:val="20"/>
          <w:szCs w:val="20"/>
        </w:rPr>
        <w:t>Darko Menih, župan</w:t>
      </w:r>
    </w:p>
    <w:p w14:paraId="46DAFE91" w14:textId="5A64E36E" w:rsidR="00A04325" w:rsidRDefault="00A04325" w:rsidP="00A04325">
      <w:pPr>
        <w:spacing w:after="0" w:line="240" w:lineRule="auto"/>
        <w:contextualSpacing/>
        <w:jc w:val="both"/>
        <w:rPr>
          <w:rFonts w:ascii="Arial" w:eastAsia="Calibri" w:hAnsi="Arial" w:cs="Arial"/>
          <w:sz w:val="20"/>
          <w:szCs w:val="20"/>
        </w:rPr>
      </w:pPr>
    </w:p>
    <w:p w14:paraId="3821E84F" w14:textId="07D9ED61" w:rsidR="00A04325" w:rsidRDefault="00A04325" w:rsidP="00A04325">
      <w:pPr>
        <w:spacing w:after="0" w:line="240" w:lineRule="auto"/>
        <w:contextualSpacing/>
        <w:jc w:val="both"/>
        <w:rPr>
          <w:rFonts w:ascii="Arial" w:eastAsia="Calibri" w:hAnsi="Arial" w:cs="Arial"/>
          <w:sz w:val="20"/>
          <w:szCs w:val="20"/>
        </w:rPr>
      </w:pPr>
    </w:p>
    <w:p w14:paraId="5E70F184" w14:textId="77777777" w:rsidR="00A04325" w:rsidRPr="003A25B7" w:rsidRDefault="00A04325" w:rsidP="00A04325">
      <w:pPr>
        <w:spacing w:after="0" w:line="240" w:lineRule="auto"/>
        <w:ind w:left="4956" w:firstLine="708"/>
        <w:contextualSpacing/>
        <w:jc w:val="both"/>
        <w:rPr>
          <w:rFonts w:ascii="Arial" w:hAnsi="Arial" w:cs="Arial"/>
          <w:sz w:val="20"/>
          <w:szCs w:val="20"/>
        </w:rPr>
      </w:pPr>
      <w:r w:rsidRPr="003A25B7">
        <w:rPr>
          <w:rFonts w:ascii="Arial" w:hAnsi="Arial" w:cs="Arial"/>
          <w:sz w:val="20"/>
          <w:szCs w:val="20"/>
        </w:rPr>
        <w:t>Šmartno ob Paki, dne …………………</w:t>
      </w:r>
    </w:p>
    <w:p w14:paraId="2DEE3816" w14:textId="77777777" w:rsidR="00A04325" w:rsidRPr="003A25B7" w:rsidRDefault="00A04325" w:rsidP="00A04325">
      <w:pPr>
        <w:spacing w:after="0" w:line="240" w:lineRule="auto"/>
        <w:ind w:left="4248" w:firstLine="708"/>
        <w:contextualSpacing/>
        <w:jc w:val="both"/>
        <w:rPr>
          <w:rFonts w:ascii="Arial" w:hAnsi="Arial" w:cs="Arial"/>
          <w:sz w:val="20"/>
          <w:szCs w:val="20"/>
        </w:rPr>
      </w:pPr>
    </w:p>
    <w:p w14:paraId="26EA6362" w14:textId="77777777" w:rsidR="00A04325" w:rsidRPr="003A25B7" w:rsidRDefault="00A04325" w:rsidP="00A04325">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08F373B5" w14:textId="77777777" w:rsidR="00A04325" w:rsidRDefault="00A04325" w:rsidP="00A04325">
      <w:pPr>
        <w:spacing w:after="0" w:line="240" w:lineRule="auto"/>
        <w:ind w:left="4956" w:firstLine="708"/>
        <w:contextualSpacing/>
        <w:jc w:val="both"/>
        <w:rPr>
          <w:rFonts w:ascii="Arial" w:hAnsi="Arial" w:cs="Arial"/>
          <w:sz w:val="20"/>
          <w:szCs w:val="20"/>
        </w:rPr>
      </w:pPr>
    </w:p>
    <w:p w14:paraId="7EAA96B4" w14:textId="77777777" w:rsidR="00A04325" w:rsidRPr="003A25B7" w:rsidRDefault="00A04325" w:rsidP="00A04325">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Naročnik:</w:t>
      </w:r>
    </w:p>
    <w:p w14:paraId="7164812E" w14:textId="77777777" w:rsidR="00A04325" w:rsidRPr="003A25B7" w:rsidRDefault="00A04325" w:rsidP="00A04325">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Občina Šmartno ob Paki</w:t>
      </w:r>
      <w:r w:rsidRPr="003A25B7">
        <w:rPr>
          <w:rFonts w:ascii="Arial" w:hAnsi="Arial" w:cs="Arial"/>
          <w:i/>
          <w:sz w:val="20"/>
          <w:szCs w:val="20"/>
        </w:rPr>
        <w:t xml:space="preserve"> </w:t>
      </w:r>
    </w:p>
    <w:p w14:paraId="37BCC36A" w14:textId="77777777" w:rsidR="00A04325" w:rsidRPr="003A25B7" w:rsidRDefault="00A04325" w:rsidP="00A04325">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Janko Kopušar, župan</w:t>
      </w:r>
    </w:p>
    <w:p w14:paraId="4E744B13" w14:textId="77777777" w:rsidR="00A04325" w:rsidRDefault="00A04325" w:rsidP="00A04325">
      <w:pPr>
        <w:spacing w:after="0" w:line="240" w:lineRule="auto"/>
        <w:contextualSpacing/>
        <w:jc w:val="both"/>
        <w:rPr>
          <w:rFonts w:ascii="Arial" w:eastAsia="Calibri" w:hAnsi="Arial" w:cs="Arial"/>
          <w:sz w:val="20"/>
          <w:szCs w:val="20"/>
        </w:rPr>
      </w:pPr>
    </w:p>
    <w:p w14:paraId="5C20D20D" w14:textId="472803AC" w:rsidR="00A83880" w:rsidRPr="004C7104" w:rsidRDefault="00A83880" w:rsidP="00AA373E">
      <w:pPr>
        <w:spacing w:after="0" w:line="240" w:lineRule="auto"/>
        <w:rPr>
          <w:rFonts w:ascii="Arial" w:hAnsi="Arial" w:cs="Arial"/>
          <w:sz w:val="20"/>
          <w:szCs w:val="20"/>
        </w:rPr>
      </w:pPr>
    </w:p>
    <w:p w14:paraId="52230C41" w14:textId="7017EB55"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0054117E">
        <w:rPr>
          <w:rFonts w:ascii="Arial" w:hAnsi="Arial" w:cs="Arial"/>
          <w:sz w:val="20"/>
          <w:szCs w:val="20"/>
        </w:rPr>
        <w:tab/>
        <w:t>Velenje, dne…………………………..</w:t>
      </w:r>
    </w:p>
    <w:p w14:paraId="1566C270" w14:textId="77777777" w:rsidR="00A04325" w:rsidRPr="004C7104" w:rsidRDefault="00A04325" w:rsidP="00AA373E">
      <w:pPr>
        <w:spacing w:after="0" w:line="240" w:lineRule="auto"/>
        <w:rPr>
          <w:rFonts w:ascii="Arial" w:hAnsi="Arial" w:cs="Arial"/>
          <w:sz w:val="20"/>
          <w:szCs w:val="20"/>
        </w:rPr>
      </w:pPr>
    </w:p>
    <w:p w14:paraId="4986C5A2" w14:textId="77777777" w:rsidR="005E1493" w:rsidRPr="004C7104" w:rsidRDefault="005E1493" w:rsidP="00AA373E">
      <w:pPr>
        <w:spacing w:after="0" w:line="240" w:lineRule="auto"/>
        <w:rPr>
          <w:rFonts w:ascii="Arial" w:hAnsi="Arial" w:cs="Arial"/>
          <w:sz w:val="20"/>
          <w:szCs w:val="20"/>
        </w:rPr>
      </w:pPr>
    </w:p>
    <w:p w14:paraId="2780F252" w14:textId="18DD0DEE" w:rsidR="003E1969" w:rsidRPr="004C7104" w:rsidRDefault="00A83880" w:rsidP="003E1969">
      <w:pPr>
        <w:spacing w:after="0" w:line="240" w:lineRule="auto"/>
        <w:ind w:left="4956" w:firstLine="708"/>
        <w:rPr>
          <w:rFonts w:ascii="Arial" w:hAnsi="Arial" w:cs="Arial"/>
          <w:sz w:val="20"/>
          <w:szCs w:val="20"/>
        </w:rPr>
      </w:pPr>
      <w:r w:rsidRPr="004C7104">
        <w:rPr>
          <w:rFonts w:ascii="Arial" w:hAnsi="Arial" w:cs="Arial"/>
          <w:sz w:val="20"/>
          <w:szCs w:val="20"/>
        </w:rPr>
        <w:t>Koordinator:</w:t>
      </w:r>
    </w:p>
    <w:p w14:paraId="1FEF25DD" w14:textId="7777777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 xml:space="preserve">Komunalno podjetje Velenje, d.o.o. </w:t>
      </w:r>
    </w:p>
    <w:p w14:paraId="348C593E" w14:textId="2E7D183C" w:rsidR="00A83880"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mag. Gašper Škarja, direktor</w:t>
      </w:r>
    </w:p>
    <w:p w14:paraId="131744B7" w14:textId="77777777" w:rsidR="008A6D43" w:rsidRDefault="008A6D43" w:rsidP="00AA373E">
      <w:pPr>
        <w:spacing w:after="0" w:line="240" w:lineRule="auto"/>
        <w:rPr>
          <w:rFonts w:ascii="Arial" w:hAnsi="Arial" w:cs="Arial"/>
          <w:sz w:val="20"/>
          <w:szCs w:val="20"/>
        </w:rPr>
      </w:pPr>
    </w:p>
    <w:p w14:paraId="233D1394" w14:textId="77777777" w:rsidR="008A6D43" w:rsidRPr="004C7104" w:rsidRDefault="008A6D43" w:rsidP="00AA373E">
      <w:pPr>
        <w:spacing w:after="0" w:line="240" w:lineRule="auto"/>
        <w:rPr>
          <w:rFonts w:ascii="Arial" w:hAnsi="Arial" w:cs="Arial"/>
          <w:sz w:val="20"/>
          <w:szCs w:val="20"/>
        </w:rPr>
      </w:pPr>
    </w:p>
    <w:p w14:paraId="51FF008A" w14:textId="1B3DA553" w:rsidR="005E1493" w:rsidRDefault="005E1493" w:rsidP="00AA373E">
      <w:pPr>
        <w:spacing w:after="0" w:line="240" w:lineRule="auto"/>
        <w:rPr>
          <w:rFonts w:ascii="Arial" w:hAnsi="Arial" w:cs="Arial"/>
          <w:sz w:val="20"/>
          <w:szCs w:val="20"/>
        </w:rPr>
      </w:pPr>
    </w:p>
    <w:p w14:paraId="1005A4D5" w14:textId="2DD3B96B" w:rsidR="0007387A" w:rsidRPr="006A3C14" w:rsidRDefault="008A6D43" w:rsidP="00AA373E">
      <w:pPr>
        <w:rPr>
          <w:rFonts w:ascii="Arial" w:hAnsi="Arial" w:cs="Arial"/>
          <w:sz w:val="20"/>
          <w:szCs w:val="20"/>
        </w:rPr>
      </w:pPr>
      <w:r w:rsidRPr="00415E1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07387A" w:rsidRPr="006A3C14" w:rsidSect="00AA373E">
      <w:foot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6ED3D" w14:textId="77777777" w:rsidR="002C30AE" w:rsidRDefault="002C30AE" w:rsidP="006975C6">
      <w:pPr>
        <w:spacing w:after="0" w:line="240" w:lineRule="auto"/>
      </w:pPr>
      <w:r>
        <w:separator/>
      </w:r>
    </w:p>
  </w:endnote>
  <w:endnote w:type="continuationSeparator" w:id="0">
    <w:p w14:paraId="53885B57" w14:textId="77777777" w:rsidR="002C30AE" w:rsidRDefault="002C30A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5443760"/>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Content>
          <w:p w14:paraId="09790C7F" w14:textId="2FE7321D" w:rsidR="00F87901" w:rsidRPr="00F87901" w:rsidRDefault="00F87901">
            <w:pPr>
              <w:pStyle w:val="Noga"/>
              <w:jc w:val="right"/>
              <w:rPr>
                <w:rFonts w:ascii="Arial" w:hAnsi="Arial" w:cs="Arial"/>
                <w:sz w:val="16"/>
                <w:szCs w:val="16"/>
              </w:rPr>
            </w:pPr>
            <w:r w:rsidRPr="00F87901">
              <w:rPr>
                <w:rFonts w:ascii="Arial" w:hAnsi="Arial" w:cs="Arial"/>
                <w:sz w:val="16"/>
                <w:szCs w:val="16"/>
              </w:rPr>
              <w:t xml:space="preserve">Stran </w:t>
            </w:r>
            <w:r w:rsidRPr="00F87901">
              <w:rPr>
                <w:rFonts w:ascii="Arial" w:hAnsi="Arial" w:cs="Arial"/>
                <w:sz w:val="16"/>
                <w:szCs w:val="16"/>
              </w:rPr>
              <w:fldChar w:fldCharType="begin"/>
            </w:r>
            <w:r w:rsidRPr="00F87901">
              <w:rPr>
                <w:rFonts w:ascii="Arial" w:hAnsi="Arial" w:cs="Arial"/>
                <w:sz w:val="16"/>
                <w:szCs w:val="16"/>
              </w:rPr>
              <w:instrText>PAGE</w:instrText>
            </w:r>
            <w:r w:rsidRPr="00F87901">
              <w:rPr>
                <w:rFonts w:ascii="Arial" w:hAnsi="Arial" w:cs="Arial"/>
                <w:sz w:val="16"/>
                <w:szCs w:val="16"/>
              </w:rPr>
              <w:fldChar w:fldCharType="separate"/>
            </w:r>
            <w:r w:rsidRPr="00F87901">
              <w:rPr>
                <w:rFonts w:ascii="Arial" w:hAnsi="Arial" w:cs="Arial"/>
                <w:sz w:val="16"/>
                <w:szCs w:val="16"/>
              </w:rPr>
              <w:t>2</w:t>
            </w:r>
            <w:r w:rsidRPr="00F87901">
              <w:rPr>
                <w:rFonts w:ascii="Arial" w:hAnsi="Arial" w:cs="Arial"/>
                <w:sz w:val="16"/>
                <w:szCs w:val="16"/>
              </w:rPr>
              <w:fldChar w:fldCharType="end"/>
            </w:r>
            <w:r w:rsidRPr="00F87901">
              <w:rPr>
                <w:rFonts w:ascii="Arial" w:hAnsi="Arial" w:cs="Arial"/>
                <w:sz w:val="16"/>
                <w:szCs w:val="16"/>
              </w:rPr>
              <w:t xml:space="preserve"> od 79</w:t>
            </w:r>
          </w:p>
        </w:sdtContent>
      </w:sdt>
    </w:sdtContent>
  </w:sdt>
  <w:p w14:paraId="43653180" w14:textId="25690800" w:rsidR="002C30AE" w:rsidRPr="00F87901" w:rsidRDefault="002C30AE">
    <w:pPr>
      <w:pStyle w:val="Noga"/>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40875249" w:rsidR="002C30AE" w:rsidRPr="005C5679" w:rsidRDefault="002C30AE"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F87901">
              <w:rPr>
                <w:rFonts w:ascii="Arial" w:hAnsi="Arial" w:cs="Arial"/>
                <w:bCs/>
                <w:sz w:val="16"/>
                <w:szCs w:val="16"/>
              </w:rPr>
              <w:t>79</w:t>
            </w:r>
          </w:p>
        </w:sdtContent>
      </w:sdt>
    </w:sdtContent>
  </w:sdt>
  <w:p w14:paraId="1498B327" w14:textId="77777777" w:rsidR="002C30AE" w:rsidRDefault="002C30AE" w:rsidP="00AB49EF">
    <w:pPr>
      <w:pStyle w:val="Noga"/>
    </w:pPr>
  </w:p>
  <w:p w14:paraId="3D5F9B1D" w14:textId="3702AD62" w:rsidR="002C30AE" w:rsidRDefault="002C30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98933" w14:textId="5E58CBD0" w:rsidR="002C30AE" w:rsidRPr="00E311CC" w:rsidRDefault="002C30AE"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F87901">
      <w:rPr>
        <w:bCs/>
        <w:sz w:val="16"/>
        <w:szCs w:val="16"/>
      </w:rPr>
      <w:t>79</w:t>
    </w:r>
  </w:p>
  <w:p w14:paraId="6B012073" w14:textId="77777777" w:rsidR="002C30AE" w:rsidRDefault="002C30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99380" w14:textId="77777777" w:rsidR="002C30AE" w:rsidRDefault="002C30AE" w:rsidP="006975C6">
      <w:pPr>
        <w:spacing w:after="0" w:line="240" w:lineRule="auto"/>
      </w:pPr>
      <w:r>
        <w:separator/>
      </w:r>
    </w:p>
  </w:footnote>
  <w:footnote w:type="continuationSeparator" w:id="0">
    <w:p w14:paraId="5059FA6F" w14:textId="77777777" w:rsidR="002C30AE" w:rsidRDefault="002C30A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0ABCD" w14:textId="270CC272" w:rsidR="002C30AE" w:rsidRPr="00B43F32" w:rsidRDefault="002C30AE" w:rsidP="00B43F32">
    <w:pPr>
      <w:tabs>
        <w:tab w:val="center" w:pos="4536"/>
        <w:tab w:val="right" w:pos="9072"/>
      </w:tabs>
      <w:spacing w:after="0" w:line="240" w:lineRule="auto"/>
    </w:pPr>
    <w:r w:rsidRPr="00B43F32">
      <w:t xml:space="preserve">   </w:t>
    </w:r>
  </w:p>
  <w:p w14:paraId="700BCA1C" w14:textId="77777777" w:rsidR="002C30AE" w:rsidRPr="00B43F32" w:rsidRDefault="002C30AE"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797B" w14:textId="77777777" w:rsidR="002C30AE" w:rsidRDefault="002C30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36EF"/>
    <w:multiLevelType w:val="hybridMultilevel"/>
    <w:tmpl w:val="10DAE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B64746"/>
    <w:multiLevelType w:val="hybridMultilevel"/>
    <w:tmpl w:val="F96676D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8"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595561"/>
    <w:multiLevelType w:val="hybridMultilevel"/>
    <w:tmpl w:val="A87E68C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273E17"/>
    <w:multiLevelType w:val="hybridMultilevel"/>
    <w:tmpl w:val="810AE2A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08352B"/>
    <w:multiLevelType w:val="hybridMultilevel"/>
    <w:tmpl w:val="0726BE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440BCF"/>
    <w:multiLevelType w:val="hybridMultilevel"/>
    <w:tmpl w:val="909E75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9149DB"/>
    <w:multiLevelType w:val="hybridMultilevel"/>
    <w:tmpl w:val="46662C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4229E"/>
    <w:multiLevelType w:val="hybridMultilevel"/>
    <w:tmpl w:val="8DFA5B3C"/>
    <w:lvl w:ilvl="0" w:tplc="DC2CFDC8">
      <w:start w:val="1"/>
      <w:numFmt w:val="bullet"/>
      <w:lvlText w:val="o"/>
      <w:lvlJc w:val="left"/>
      <w:pPr>
        <w:ind w:left="1504" w:hanging="360"/>
      </w:pPr>
      <w:rPr>
        <w:rFonts w:ascii="Courier New" w:hAnsi="Courier New" w:cs="Courier New" w:hint="default"/>
      </w:rPr>
    </w:lvl>
    <w:lvl w:ilvl="1" w:tplc="04240003" w:tentative="1">
      <w:start w:val="1"/>
      <w:numFmt w:val="bullet"/>
      <w:lvlText w:val="o"/>
      <w:lvlJc w:val="left"/>
      <w:pPr>
        <w:ind w:left="2224" w:hanging="360"/>
      </w:pPr>
      <w:rPr>
        <w:rFonts w:ascii="Courier New" w:hAnsi="Courier New" w:cs="Courier New" w:hint="default"/>
      </w:rPr>
    </w:lvl>
    <w:lvl w:ilvl="2" w:tplc="04240005" w:tentative="1">
      <w:start w:val="1"/>
      <w:numFmt w:val="bullet"/>
      <w:lvlText w:val=""/>
      <w:lvlJc w:val="left"/>
      <w:pPr>
        <w:ind w:left="2944" w:hanging="360"/>
      </w:pPr>
      <w:rPr>
        <w:rFonts w:ascii="Wingdings" w:hAnsi="Wingdings" w:hint="default"/>
      </w:rPr>
    </w:lvl>
    <w:lvl w:ilvl="3" w:tplc="04240001" w:tentative="1">
      <w:start w:val="1"/>
      <w:numFmt w:val="bullet"/>
      <w:lvlText w:val=""/>
      <w:lvlJc w:val="left"/>
      <w:pPr>
        <w:ind w:left="3664" w:hanging="360"/>
      </w:pPr>
      <w:rPr>
        <w:rFonts w:ascii="Symbol" w:hAnsi="Symbol" w:hint="default"/>
      </w:rPr>
    </w:lvl>
    <w:lvl w:ilvl="4" w:tplc="04240003" w:tentative="1">
      <w:start w:val="1"/>
      <w:numFmt w:val="bullet"/>
      <w:lvlText w:val="o"/>
      <w:lvlJc w:val="left"/>
      <w:pPr>
        <w:ind w:left="4384" w:hanging="360"/>
      </w:pPr>
      <w:rPr>
        <w:rFonts w:ascii="Courier New" w:hAnsi="Courier New" w:cs="Courier New" w:hint="default"/>
      </w:rPr>
    </w:lvl>
    <w:lvl w:ilvl="5" w:tplc="04240005" w:tentative="1">
      <w:start w:val="1"/>
      <w:numFmt w:val="bullet"/>
      <w:lvlText w:val=""/>
      <w:lvlJc w:val="left"/>
      <w:pPr>
        <w:ind w:left="5104" w:hanging="360"/>
      </w:pPr>
      <w:rPr>
        <w:rFonts w:ascii="Wingdings" w:hAnsi="Wingdings" w:hint="default"/>
      </w:rPr>
    </w:lvl>
    <w:lvl w:ilvl="6" w:tplc="04240001" w:tentative="1">
      <w:start w:val="1"/>
      <w:numFmt w:val="bullet"/>
      <w:lvlText w:val=""/>
      <w:lvlJc w:val="left"/>
      <w:pPr>
        <w:ind w:left="5824" w:hanging="360"/>
      </w:pPr>
      <w:rPr>
        <w:rFonts w:ascii="Symbol" w:hAnsi="Symbol" w:hint="default"/>
      </w:rPr>
    </w:lvl>
    <w:lvl w:ilvl="7" w:tplc="04240003" w:tentative="1">
      <w:start w:val="1"/>
      <w:numFmt w:val="bullet"/>
      <w:lvlText w:val="o"/>
      <w:lvlJc w:val="left"/>
      <w:pPr>
        <w:ind w:left="6544" w:hanging="360"/>
      </w:pPr>
      <w:rPr>
        <w:rFonts w:ascii="Courier New" w:hAnsi="Courier New" w:cs="Courier New" w:hint="default"/>
      </w:rPr>
    </w:lvl>
    <w:lvl w:ilvl="8" w:tplc="04240005" w:tentative="1">
      <w:start w:val="1"/>
      <w:numFmt w:val="bullet"/>
      <w:lvlText w:val=""/>
      <w:lvlJc w:val="left"/>
      <w:pPr>
        <w:ind w:left="7264" w:hanging="360"/>
      </w:pPr>
      <w:rPr>
        <w:rFonts w:ascii="Wingdings" w:hAnsi="Wingdings" w:hint="default"/>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4926E5"/>
    <w:multiLevelType w:val="hybridMultilevel"/>
    <w:tmpl w:val="841A5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08794A"/>
    <w:multiLevelType w:val="hybridMultilevel"/>
    <w:tmpl w:val="D44CF6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23010F"/>
    <w:multiLevelType w:val="hybridMultilevel"/>
    <w:tmpl w:val="5FC0E31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D81EA9"/>
    <w:multiLevelType w:val="hybridMultilevel"/>
    <w:tmpl w:val="F1585C6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BF2CF0"/>
    <w:multiLevelType w:val="hybridMultilevel"/>
    <w:tmpl w:val="61F69C6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2"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121217"/>
    <w:multiLevelType w:val="hybridMultilevel"/>
    <w:tmpl w:val="72B881B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D83947"/>
    <w:multiLevelType w:val="hybridMultilevel"/>
    <w:tmpl w:val="E8361B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A876243"/>
    <w:multiLevelType w:val="hybridMultilevel"/>
    <w:tmpl w:val="D24ADEF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25"/>
  </w:num>
  <w:num w:numId="4">
    <w:abstractNumId w:val="24"/>
  </w:num>
  <w:num w:numId="5">
    <w:abstractNumId w:val="7"/>
  </w:num>
  <w:num w:numId="6">
    <w:abstractNumId w:val="12"/>
  </w:num>
  <w:num w:numId="7">
    <w:abstractNumId w:val="33"/>
  </w:num>
  <w:num w:numId="8">
    <w:abstractNumId w:val="3"/>
  </w:num>
  <w:num w:numId="9">
    <w:abstractNumId w:val="17"/>
  </w:num>
  <w:num w:numId="10">
    <w:abstractNumId w:val="27"/>
  </w:num>
  <w:num w:numId="11">
    <w:abstractNumId w:val="29"/>
  </w:num>
  <w:num w:numId="12">
    <w:abstractNumId w:val="50"/>
  </w:num>
  <w:num w:numId="13">
    <w:abstractNumId w:val="51"/>
  </w:num>
  <w:num w:numId="14">
    <w:abstractNumId w:val="49"/>
  </w:num>
  <w:num w:numId="15">
    <w:abstractNumId w:val="32"/>
  </w:num>
  <w:num w:numId="16">
    <w:abstractNumId w:val="16"/>
  </w:num>
  <w:num w:numId="17">
    <w:abstractNumId w:val="4"/>
  </w:num>
  <w:num w:numId="18">
    <w:abstractNumId w:val="48"/>
  </w:num>
  <w:num w:numId="19">
    <w:abstractNumId w:val="14"/>
  </w:num>
  <w:num w:numId="20">
    <w:abstractNumId w:val="28"/>
  </w:num>
  <w:num w:numId="21">
    <w:abstractNumId w:val="26"/>
  </w:num>
  <w:num w:numId="22">
    <w:abstractNumId w:val="8"/>
  </w:num>
  <w:num w:numId="23">
    <w:abstractNumId w:val="2"/>
  </w:num>
  <w:num w:numId="24">
    <w:abstractNumId w:val="19"/>
  </w:num>
  <w:num w:numId="25">
    <w:abstractNumId w:val="10"/>
  </w:num>
  <w:num w:numId="26">
    <w:abstractNumId w:val="41"/>
  </w:num>
  <w:num w:numId="27">
    <w:abstractNumId w:val="0"/>
  </w:num>
  <w:num w:numId="28">
    <w:abstractNumId w:val="44"/>
  </w:num>
  <w:num w:numId="29">
    <w:abstractNumId w:val="23"/>
  </w:num>
  <w:num w:numId="30">
    <w:abstractNumId w:val="34"/>
  </w:num>
  <w:num w:numId="31">
    <w:abstractNumId w:val="46"/>
  </w:num>
  <w:num w:numId="32">
    <w:abstractNumId w:val="47"/>
  </w:num>
  <w:num w:numId="33">
    <w:abstractNumId w:val="31"/>
  </w:num>
  <w:num w:numId="34">
    <w:abstractNumId w:val="39"/>
  </w:num>
  <w:num w:numId="35">
    <w:abstractNumId w:val="42"/>
  </w:num>
  <w:num w:numId="36">
    <w:abstractNumId w:val="1"/>
  </w:num>
  <w:num w:numId="37">
    <w:abstractNumId w:val="43"/>
  </w:num>
  <w:num w:numId="38">
    <w:abstractNumId w:val="5"/>
  </w:num>
  <w:num w:numId="39">
    <w:abstractNumId w:val="22"/>
  </w:num>
  <w:num w:numId="40">
    <w:abstractNumId w:val="38"/>
  </w:num>
  <w:num w:numId="41">
    <w:abstractNumId w:val="21"/>
  </w:num>
  <w:num w:numId="42">
    <w:abstractNumId w:val="52"/>
  </w:num>
  <w:num w:numId="43">
    <w:abstractNumId w:val="35"/>
  </w:num>
  <w:num w:numId="44">
    <w:abstractNumId w:val="9"/>
  </w:num>
  <w:num w:numId="45">
    <w:abstractNumId w:val="11"/>
  </w:num>
  <w:num w:numId="46">
    <w:abstractNumId w:val="37"/>
  </w:num>
  <w:num w:numId="47">
    <w:abstractNumId w:val="36"/>
  </w:num>
  <w:num w:numId="48">
    <w:abstractNumId w:val="53"/>
  </w:num>
  <w:num w:numId="49">
    <w:abstractNumId w:val="13"/>
  </w:num>
  <w:num w:numId="50">
    <w:abstractNumId w:val="40"/>
  </w:num>
  <w:num w:numId="51">
    <w:abstractNumId w:val="45"/>
  </w:num>
  <w:num w:numId="52">
    <w:abstractNumId w:val="15"/>
  </w:num>
  <w:num w:numId="53">
    <w:abstractNumId w:val="52"/>
  </w:num>
  <w:num w:numId="54">
    <w:abstractNumId w:val="6"/>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4E0"/>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526"/>
    <w:rsid w:val="000576E7"/>
    <w:rsid w:val="00060234"/>
    <w:rsid w:val="00060A76"/>
    <w:rsid w:val="0006106C"/>
    <w:rsid w:val="00061575"/>
    <w:rsid w:val="0006258A"/>
    <w:rsid w:val="0006276E"/>
    <w:rsid w:val="00063586"/>
    <w:rsid w:val="000644D4"/>
    <w:rsid w:val="00064C78"/>
    <w:rsid w:val="00064CDC"/>
    <w:rsid w:val="00067795"/>
    <w:rsid w:val="000706EF"/>
    <w:rsid w:val="00070B06"/>
    <w:rsid w:val="000720BD"/>
    <w:rsid w:val="000722EB"/>
    <w:rsid w:val="00072682"/>
    <w:rsid w:val="00073542"/>
    <w:rsid w:val="0007387A"/>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110A"/>
    <w:rsid w:val="000E1458"/>
    <w:rsid w:val="000E1709"/>
    <w:rsid w:val="000E2A08"/>
    <w:rsid w:val="000E36EF"/>
    <w:rsid w:val="000E42DD"/>
    <w:rsid w:val="000E4EE6"/>
    <w:rsid w:val="000E53AE"/>
    <w:rsid w:val="000E56E1"/>
    <w:rsid w:val="000E5FE8"/>
    <w:rsid w:val="000E6260"/>
    <w:rsid w:val="000E7128"/>
    <w:rsid w:val="000E76C6"/>
    <w:rsid w:val="000F1671"/>
    <w:rsid w:val="000F18C3"/>
    <w:rsid w:val="000F1D4D"/>
    <w:rsid w:val="000F2748"/>
    <w:rsid w:val="000F36EE"/>
    <w:rsid w:val="000F3987"/>
    <w:rsid w:val="000F408B"/>
    <w:rsid w:val="000F429B"/>
    <w:rsid w:val="000F46A4"/>
    <w:rsid w:val="000F4D80"/>
    <w:rsid w:val="000F5680"/>
    <w:rsid w:val="000F588F"/>
    <w:rsid w:val="000F6C7E"/>
    <w:rsid w:val="00101226"/>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8CA"/>
    <w:rsid w:val="00146C5C"/>
    <w:rsid w:val="00147514"/>
    <w:rsid w:val="00151227"/>
    <w:rsid w:val="0015206C"/>
    <w:rsid w:val="00152070"/>
    <w:rsid w:val="00153664"/>
    <w:rsid w:val="00154442"/>
    <w:rsid w:val="00155182"/>
    <w:rsid w:val="00155592"/>
    <w:rsid w:val="00155E75"/>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5544"/>
    <w:rsid w:val="00166943"/>
    <w:rsid w:val="00166B1D"/>
    <w:rsid w:val="00166DD4"/>
    <w:rsid w:val="0017118A"/>
    <w:rsid w:val="001716F6"/>
    <w:rsid w:val="00171AB5"/>
    <w:rsid w:val="0017254F"/>
    <w:rsid w:val="0017280B"/>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7981"/>
    <w:rsid w:val="00187CA0"/>
    <w:rsid w:val="001922CF"/>
    <w:rsid w:val="00192B56"/>
    <w:rsid w:val="001936B6"/>
    <w:rsid w:val="001936F8"/>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74F9"/>
    <w:rsid w:val="001F7CC8"/>
    <w:rsid w:val="002007D6"/>
    <w:rsid w:val="00200B4B"/>
    <w:rsid w:val="0020177A"/>
    <w:rsid w:val="00201FB1"/>
    <w:rsid w:val="00202239"/>
    <w:rsid w:val="00202E55"/>
    <w:rsid w:val="00202F75"/>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F20"/>
    <w:rsid w:val="002251D3"/>
    <w:rsid w:val="00226477"/>
    <w:rsid w:val="00226B3F"/>
    <w:rsid w:val="00230ACE"/>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EEA"/>
    <w:rsid w:val="00261F5A"/>
    <w:rsid w:val="0026248E"/>
    <w:rsid w:val="00262EEF"/>
    <w:rsid w:val="002634AA"/>
    <w:rsid w:val="00263884"/>
    <w:rsid w:val="002638E8"/>
    <w:rsid w:val="002642CD"/>
    <w:rsid w:val="00267814"/>
    <w:rsid w:val="00267C1E"/>
    <w:rsid w:val="00270064"/>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FE9"/>
    <w:rsid w:val="002A25E3"/>
    <w:rsid w:val="002A2A85"/>
    <w:rsid w:val="002A2D97"/>
    <w:rsid w:val="002A2F09"/>
    <w:rsid w:val="002A2F78"/>
    <w:rsid w:val="002A3EE6"/>
    <w:rsid w:val="002A44CB"/>
    <w:rsid w:val="002A537E"/>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0AE"/>
    <w:rsid w:val="002C362B"/>
    <w:rsid w:val="002C456A"/>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1617"/>
    <w:rsid w:val="003227DF"/>
    <w:rsid w:val="00322947"/>
    <w:rsid w:val="00322984"/>
    <w:rsid w:val="00324352"/>
    <w:rsid w:val="00325891"/>
    <w:rsid w:val="00326C20"/>
    <w:rsid w:val="003278D8"/>
    <w:rsid w:val="00327A71"/>
    <w:rsid w:val="00327B64"/>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3033"/>
    <w:rsid w:val="003D33AE"/>
    <w:rsid w:val="003D3B0C"/>
    <w:rsid w:val="003D3E40"/>
    <w:rsid w:val="003D4554"/>
    <w:rsid w:val="003D5B18"/>
    <w:rsid w:val="003D5C6A"/>
    <w:rsid w:val="003D5CEF"/>
    <w:rsid w:val="003E0B28"/>
    <w:rsid w:val="003E13D0"/>
    <w:rsid w:val="003E1969"/>
    <w:rsid w:val="003E1F3D"/>
    <w:rsid w:val="003E1F84"/>
    <w:rsid w:val="003E27DA"/>
    <w:rsid w:val="003E3B6D"/>
    <w:rsid w:val="003E3D88"/>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3A91"/>
    <w:rsid w:val="00443AC3"/>
    <w:rsid w:val="00445346"/>
    <w:rsid w:val="004463BC"/>
    <w:rsid w:val="00447411"/>
    <w:rsid w:val="00450AB6"/>
    <w:rsid w:val="004510A2"/>
    <w:rsid w:val="0045328D"/>
    <w:rsid w:val="00453619"/>
    <w:rsid w:val="00454421"/>
    <w:rsid w:val="004549B8"/>
    <w:rsid w:val="004551A3"/>
    <w:rsid w:val="004556D9"/>
    <w:rsid w:val="004573FF"/>
    <w:rsid w:val="00457D4E"/>
    <w:rsid w:val="004605DA"/>
    <w:rsid w:val="00460CC0"/>
    <w:rsid w:val="004618E2"/>
    <w:rsid w:val="00462B50"/>
    <w:rsid w:val="00463294"/>
    <w:rsid w:val="004638C6"/>
    <w:rsid w:val="00463ECD"/>
    <w:rsid w:val="004642FA"/>
    <w:rsid w:val="00465062"/>
    <w:rsid w:val="00466050"/>
    <w:rsid w:val="00466996"/>
    <w:rsid w:val="004669DB"/>
    <w:rsid w:val="00466D1A"/>
    <w:rsid w:val="0046736F"/>
    <w:rsid w:val="00467BFD"/>
    <w:rsid w:val="00470084"/>
    <w:rsid w:val="004702FB"/>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14F7"/>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58D2"/>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36F0"/>
    <w:rsid w:val="0051493E"/>
    <w:rsid w:val="00514EC7"/>
    <w:rsid w:val="00515B13"/>
    <w:rsid w:val="00516576"/>
    <w:rsid w:val="00516EC4"/>
    <w:rsid w:val="00517A0E"/>
    <w:rsid w:val="00520CDD"/>
    <w:rsid w:val="0052142A"/>
    <w:rsid w:val="00522121"/>
    <w:rsid w:val="005232CB"/>
    <w:rsid w:val="00523429"/>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4D6A"/>
    <w:rsid w:val="005556C7"/>
    <w:rsid w:val="005557A8"/>
    <w:rsid w:val="00555F2F"/>
    <w:rsid w:val="00556C26"/>
    <w:rsid w:val="00556F6B"/>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3BAA"/>
    <w:rsid w:val="00574275"/>
    <w:rsid w:val="005742B5"/>
    <w:rsid w:val="00574867"/>
    <w:rsid w:val="00574F17"/>
    <w:rsid w:val="00575780"/>
    <w:rsid w:val="00577EFB"/>
    <w:rsid w:val="0058045B"/>
    <w:rsid w:val="00580B66"/>
    <w:rsid w:val="00580C93"/>
    <w:rsid w:val="0058263A"/>
    <w:rsid w:val="0058313F"/>
    <w:rsid w:val="00583A07"/>
    <w:rsid w:val="00584705"/>
    <w:rsid w:val="00585AC8"/>
    <w:rsid w:val="00585B0A"/>
    <w:rsid w:val="00587592"/>
    <w:rsid w:val="005878B7"/>
    <w:rsid w:val="00590C80"/>
    <w:rsid w:val="005924A1"/>
    <w:rsid w:val="00592E27"/>
    <w:rsid w:val="00593A3A"/>
    <w:rsid w:val="00593CDE"/>
    <w:rsid w:val="0059506A"/>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1435"/>
    <w:rsid w:val="005D1C0C"/>
    <w:rsid w:val="005D1FCC"/>
    <w:rsid w:val="005D23E6"/>
    <w:rsid w:val="005D30CE"/>
    <w:rsid w:val="005D55D7"/>
    <w:rsid w:val="005D5EC4"/>
    <w:rsid w:val="005D69B7"/>
    <w:rsid w:val="005D6A18"/>
    <w:rsid w:val="005D7C52"/>
    <w:rsid w:val="005E02C3"/>
    <w:rsid w:val="005E0338"/>
    <w:rsid w:val="005E1493"/>
    <w:rsid w:val="005E1EB8"/>
    <w:rsid w:val="005E21EE"/>
    <w:rsid w:val="005E296B"/>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4199"/>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7A1"/>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6A8F"/>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1E1A"/>
    <w:rsid w:val="006B2936"/>
    <w:rsid w:val="006B3172"/>
    <w:rsid w:val="006B43C7"/>
    <w:rsid w:val="006B4750"/>
    <w:rsid w:val="006B4802"/>
    <w:rsid w:val="006B5169"/>
    <w:rsid w:val="006B63BD"/>
    <w:rsid w:val="006B66A8"/>
    <w:rsid w:val="006B6DED"/>
    <w:rsid w:val="006B6E8A"/>
    <w:rsid w:val="006C201D"/>
    <w:rsid w:val="006C3604"/>
    <w:rsid w:val="006C3803"/>
    <w:rsid w:val="006C6D9C"/>
    <w:rsid w:val="006C6DD3"/>
    <w:rsid w:val="006D0B15"/>
    <w:rsid w:val="006D28A6"/>
    <w:rsid w:val="006D2C28"/>
    <w:rsid w:val="006D2C5C"/>
    <w:rsid w:val="006D3A27"/>
    <w:rsid w:val="006D4139"/>
    <w:rsid w:val="006D47A1"/>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102C5"/>
    <w:rsid w:val="007109D5"/>
    <w:rsid w:val="00713515"/>
    <w:rsid w:val="00713626"/>
    <w:rsid w:val="007149A9"/>
    <w:rsid w:val="00714E91"/>
    <w:rsid w:val="00716177"/>
    <w:rsid w:val="00716CC7"/>
    <w:rsid w:val="0071712E"/>
    <w:rsid w:val="0071758C"/>
    <w:rsid w:val="007178F9"/>
    <w:rsid w:val="007209EA"/>
    <w:rsid w:val="00721289"/>
    <w:rsid w:val="00721746"/>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36B"/>
    <w:rsid w:val="0075252C"/>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FC7"/>
    <w:rsid w:val="007961E7"/>
    <w:rsid w:val="007A02C8"/>
    <w:rsid w:val="007A08DC"/>
    <w:rsid w:val="007A0BD8"/>
    <w:rsid w:val="007A0D79"/>
    <w:rsid w:val="007A1447"/>
    <w:rsid w:val="007A157F"/>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5B8"/>
    <w:rsid w:val="007D3ABB"/>
    <w:rsid w:val="007D45C0"/>
    <w:rsid w:val="007D4BF1"/>
    <w:rsid w:val="007D4D43"/>
    <w:rsid w:val="007D517C"/>
    <w:rsid w:val="007D59A9"/>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73E"/>
    <w:rsid w:val="007F787B"/>
    <w:rsid w:val="00800747"/>
    <w:rsid w:val="00801892"/>
    <w:rsid w:val="00801B6D"/>
    <w:rsid w:val="00801BDB"/>
    <w:rsid w:val="00802F8A"/>
    <w:rsid w:val="00803334"/>
    <w:rsid w:val="00804354"/>
    <w:rsid w:val="008044D8"/>
    <w:rsid w:val="00804BFA"/>
    <w:rsid w:val="008060AE"/>
    <w:rsid w:val="00806284"/>
    <w:rsid w:val="00806D14"/>
    <w:rsid w:val="008078F9"/>
    <w:rsid w:val="00807DB4"/>
    <w:rsid w:val="00807E3F"/>
    <w:rsid w:val="00810DC6"/>
    <w:rsid w:val="00811177"/>
    <w:rsid w:val="008112A8"/>
    <w:rsid w:val="008134A0"/>
    <w:rsid w:val="00813902"/>
    <w:rsid w:val="00813C66"/>
    <w:rsid w:val="008142FC"/>
    <w:rsid w:val="00814688"/>
    <w:rsid w:val="00815EC1"/>
    <w:rsid w:val="00816944"/>
    <w:rsid w:val="00816EEB"/>
    <w:rsid w:val="00817792"/>
    <w:rsid w:val="008212E7"/>
    <w:rsid w:val="00821305"/>
    <w:rsid w:val="0082196F"/>
    <w:rsid w:val="008221F9"/>
    <w:rsid w:val="00822DF0"/>
    <w:rsid w:val="008235B1"/>
    <w:rsid w:val="00824E17"/>
    <w:rsid w:val="00824F6C"/>
    <w:rsid w:val="00825077"/>
    <w:rsid w:val="00825C10"/>
    <w:rsid w:val="0082695A"/>
    <w:rsid w:val="00826A87"/>
    <w:rsid w:val="0082753D"/>
    <w:rsid w:val="008278F5"/>
    <w:rsid w:val="008304AC"/>
    <w:rsid w:val="00830DB4"/>
    <w:rsid w:val="00831499"/>
    <w:rsid w:val="00832CE6"/>
    <w:rsid w:val="00833680"/>
    <w:rsid w:val="00833772"/>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2DFB"/>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F2E"/>
    <w:rsid w:val="008A338F"/>
    <w:rsid w:val="008A3EF5"/>
    <w:rsid w:val="008A48C1"/>
    <w:rsid w:val="008A5F2C"/>
    <w:rsid w:val="008A6D43"/>
    <w:rsid w:val="008A6F5B"/>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516"/>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B20"/>
    <w:rsid w:val="008F5FF4"/>
    <w:rsid w:val="008F6A21"/>
    <w:rsid w:val="008F6D5E"/>
    <w:rsid w:val="00901A19"/>
    <w:rsid w:val="009028C6"/>
    <w:rsid w:val="009035D0"/>
    <w:rsid w:val="009039F3"/>
    <w:rsid w:val="00903E9F"/>
    <w:rsid w:val="009043EF"/>
    <w:rsid w:val="00906C92"/>
    <w:rsid w:val="009073E5"/>
    <w:rsid w:val="00907FBC"/>
    <w:rsid w:val="00910145"/>
    <w:rsid w:val="00910216"/>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60CC"/>
    <w:rsid w:val="00926BF7"/>
    <w:rsid w:val="00926C66"/>
    <w:rsid w:val="0092788B"/>
    <w:rsid w:val="00927C76"/>
    <w:rsid w:val="00927CAD"/>
    <w:rsid w:val="009304DB"/>
    <w:rsid w:val="0093061C"/>
    <w:rsid w:val="00930868"/>
    <w:rsid w:val="00931130"/>
    <w:rsid w:val="00931CF4"/>
    <w:rsid w:val="00931E64"/>
    <w:rsid w:val="009329AC"/>
    <w:rsid w:val="009337D2"/>
    <w:rsid w:val="00933A13"/>
    <w:rsid w:val="009346FE"/>
    <w:rsid w:val="0093483D"/>
    <w:rsid w:val="00935A41"/>
    <w:rsid w:val="0093624A"/>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3CCA"/>
    <w:rsid w:val="009540FC"/>
    <w:rsid w:val="009547F7"/>
    <w:rsid w:val="00955137"/>
    <w:rsid w:val="00955AAA"/>
    <w:rsid w:val="00956EE7"/>
    <w:rsid w:val="00960022"/>
    <w:rsid w:val="00960674"/>
    <w:rsid w:val="00960AE3"/>
    <w:rsid w:val="009625A9"/>
    <w:rsid w:val="009625CD"/>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441"/>
    <w:rsid w:val="00981593"/>
    <w:rsid w:val="00981876"/>
    <w:rsid w:val="00982244"/>
    <w:rsid w:val="00982FC8"/>
    <w:rsid w:val="009838CD"/>
    <w:rsid w:val="00983DB9"/>
    <w:rsid w:val="0098556B"/>
    <w:rsid w:val="009879A7"/>
    <w:rsid w:val="00991208"/>
    <w:rsid w:val="00992DD8"/>
    <w:rsid w:val="00993791"/>
    <w:rsid w:val="00993823"/>
    <w:rsid w:val="009956E7"/>
    <w:rsid w:val="00996920"/>
    <w:rsid w:val="00997261"/>
    <w:rsid w:val="0099759C"/>
    <w:rsid w:val="0099793A"/>
    <w:rsid w:val="009A00BD"/>
    <w:rsid w:val="009A0528"/>
    <w:rsid w:val="009A0780"/>
    <w:rsid w:val="009A0DE0"/>
    <w:rsid w:val="009A1BF0"/>
    <w:rsid w:val="009A1F61"/>
    <w:rsid w:val="009A3624"/>
    <w:rsid w:val="009A4312"/>
    <w:rsid w:val="009A5698"/>
    <w:rsid w:val="009A577A"/>
    <w:rsid w:val="009A6023"/>
    <w:rsid w:val="009A60C6"/>
    <w:rsid w:val="009A6302"/>
    <w:rsid w:val="009A6AF8"/>
    <w:rsid w:val="009B0771"/>
    <w:rsid w:val="009B0A21"/>
    <w:rsid w:val="009B1FD1"/>
    <w:rsid w:val="009B21B4"/>
    <w:rsid w:val="009B3809"/>
    <w:rsid w:val="009B382A"/>
    <w:rsid w:val="009B527C"/>
    <w:rsid w:val="009B58A4"/>
    <w:rsid w:val="009B5D24"/>
    <w:rsid w:val="009B68D2"/>
    <w:rsid w:val="009B7232"/>
    <w:rsid w:val="009B7CEE"/>
    <w:rsid w:val="009C070F"/>
    <w:rsid w:val="009C08EC"/>
    <w:rsid w:val="009C11A8"/>
    <w:rsid w:val="009C1AF6"/>
    <w:rsid w:val="009C37CB"/>
    <w:rsid w:val="009C524D"/>
    <w:rsid w:val="009C53E2"/>
    <w:rsid w:val="009C59D4"/>
    <w:rsid w:val="009C600E"/>
    <w:rsid w:val="009D098F"/>
    <w:rsid w:val="009D133E"/>
    <w:rsid w:val="009D274B"/>
    <w:rsid w:val="009D2B95"/>
    <w:rsid w:val="009D302B"/>
    <w:rsid w:val="009D3B00"/>
    <w:rsid w:val="009D3D7A"/>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325"/>
    <w:rsid w:val="00A04CE1"/>
    <w:rsid w:val="00A06476"/>
    <w:rsid w:val="00A064A0"/>
    <w:rsid w:val="00A06C1B"/>
    <w:rsid w:val="00A07188"/>
    <w:rsid w:val="00A075BD"/>
    <w:rsid w:val="00A1132A"/>
    <w:rsid w:val="00A13666"/>
    <w:rsid w:val="00A137DB"/>
    <w:rsid w:val="00A138FC"/>
    <w:rsid w:val="00A13A5A"/>
    <w:rsid w:val="00A15A39"/>
    <w:rsid w:val="00A17238"/>
    <w:rsid w:val="00A17C2A"/>
    <w:rsid w:val="00A20372"/>
    <w:rsid w:val="00A208AC"/>
    <w:rsid w:val="00A20A19"/>
    <w:rsid w:val="00A20A7E"/>
    <w:rsid w:val="00A20DD4"/>
    <w:rsid w:val="00A22022"/>
    <w:rsid w:val="00A22443"/>
    <w:rsid w:val="00A22AAC"/>
    <w:rsid w:val="00A22CE5"/>
    <w:rsid w:val="00A22CE6"/>
    <w:rsid w:val="00A230A2"/>
    <w:rsid w:val="00A23184"/>
    <w:rsid w:val="00A237CC"/>
    <w:rsid w:val="00A23B57"/>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50D0B"/>
    <w:rsid w:val="00A51CC3"/>
    <w:rsid w:val="00A52434"/>
    <w:rsid w:val="00A52459"/>
    <w:rsid w:val="00A52492"/>
    <w:rsid w:val="00A52C7A"/>
    <w:rsid w:val="00A54838"/>
    <w:rsid w:val="00A54D96"/>
    <w:rsid w:val="00A5549F"/>
    <w:rsid w:val="00A55B03"/>
    <w:rsid w:val="00A57E92"/>
    <w:rsid w:val="00A60014"/>
    <w:rsid w:val="00A61867"/>
    <w:rsid w:val="00A61D97"/>
    <w:rsid w:val="00A62236"/>
    <w:rsid w:val="00A62D54"/>
    <w:rsid w:val="00A63064"/>
    <w:rsid w:val="00A636D1"/>
    <w:rsid w:val="00A63F18"/>
    <w:rsid w:val="00A63FE9"/>
    <w:rsid w:val="00A64D92"/>
    <w:rsid w:val="00A6690B"/>
    <w:rsid w:val="00A66DEB"/>
    <w:rsid w:val="00A70B47"/>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005"/>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9D0"/>
    <w:rsid w:val="00AB1FDB"/>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D01C9"/>
    <w:rsid w:val="00AD0838"/>
    <w:rsid w:val="00AD17FC"/>
    <w:rsid w:val="00AD2E24"/>
    <w:rsid w:val="00AD4254"/>
    <w:rsid w:val="00AD66F5"/>
    <w:rsid w:val="00AD6A97"/>
    <w:rsid w:val="00AD6B9C"/>
    <w:rsid w:val="00AD6DBC"/>
    <w:rsid w:val="00AD7C95"/>
    <w:rsid w:val="00AE22BE"/>
    <w:rsid w:val="00AE2B07"/>
    <w:rsid w:val="00AE2BCB"/>
    <w:rsid w:val="00AE2EE7"/>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53CB"/>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7ED2"/>
    <w:rsid w:val="00BC026B"/>
    <w:rsid w:val="00BC04DE"/>
    <w:rsid w:val="00BC11F4"/>
    <w:rsid w:val="00BC1485"/>
    <w:rsid w:val="00BC18BD"/>
    <w:rsid w:val="00BC1CFA"/>
    <w:rsid w:val="00BC1E7E"/>
    <w:rsid w:val="00BC2969"/>
    <w:rsid w:val="00BC2D61"/>
    <w:rsid w:val="00BC4462"/>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31B2"/>
    <w:rsid w:val="00BE4704"/>
    <w:rsid w:val="00BE4CA9"/>
    <w:rsid w:val="00BE56F4"/>
    <w:rsid w:val="00BE5DEA"/>
    <w:rsid w:val="00BE7024"/>
    <w:rsid w:val="00BE7B61"/>
    <w:rsid w:val="00BE7D58"/>
    <w:rsid w:val="00BF0571"/>
    <w:rsid w:val="00BF072D"/>
    <w:rsid w:val="00BF13D4"/>
    <w:rsid w:val="00BF200C"/>
    <w:rsid w:val="00BF20CB"/>
    <w:rsid w:val="00BF25BA"/>
    <w:rsid w:val="00BF29FE"/>
    <w:rsid w:val="00BF2B11"/>
    <w:rsid w:val="00BF37A9"/>
    <w:rsid w:val="00BF3D7B"/>
    <w:rsid w:val="00BF3EBE"/>
    <w:rsid w:val="00BF3FD9"/>
    <w:rsid w:val="00BF5BB9"/>
    <w:rsid w:val="00BF60D4"/>
    <w:rsid w:val="00BF66B8"/>
    <w:rsid w:val="00BF7951"/>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27F7"/>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306CC"/>
    <w:rsid w:val="00C315C9"/>
    <w:rsid w:val="00C31E5A"/>
    <w:rsid w:val="00C3242A"/>
    <w:rsid w:val="00C32FF4"/>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0B84"/>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6CD4"/>
    <w:rsid w:val="00C66F28"/>
    <w:rsid w:val="00C70890"/>
    <w:rsid w:val="00C714A2"/>
    <w:rsid w:val="00C7232A"/>
    <w:rsid w:val="00C723FF"/>
    <w:rsid w:val="00C727B1"/>
    <w:rsid w:val="00C7306F"/>
    <w:rsid w:val="00C7349F"/>
    <w:rsid w:val="00C73657"/>
    <w:rsid w:val="00C74DBA"/>
    <w:rsid w:val="00C75711"/>
    <w:rsid w:val="00C772F3"/>
    <w:rsid w:val="00C77577"/>
    <w:rsid w:val="00C77940"/>
    <w:rsid w:val="00C77C88"/>
    <w:rsid w:val="00C81C47"/>
    <w:rsid w:val="00C81EC7"/>
    <w:rsid w:val="00C82047"/>
    <w:rsid w:val="00C83EB2"/>
    <w:rsid w:val="00C84C25"/>
    <w:rsid w:val="00C85333"/>
    <w:rsid w:val="00C8737B"/>
    <w:rsid w:val="00C8796B"/>
    <w:rsid w:val="00C879AB"/>
    <w:rsid w:val="00C87C1A"/>
    <w:rsid w:val="00C9040F"/>
    <w:rsid w:val="00C916F9"/>
    <w:rsid w:val="00C918D0"/>
    <w:rsid w:val="00C92AC3"/>
    <w:rsid w:val="00C92EE0"/>
    <w:rsid w:val="00C93980"/>
    <w:rsid w:val="00C948C5"/>
    <w:rsid w:val="00C94A45"/>
    <w:rsid w:val="00C94F5D"/>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F1256"/>
    <w:rsid w:val="00CF2296"/>
    <w:rsid w:val="00CF3685"/>
    <w:rsid w:val="00CF442E"/>
    <w:rsid w:val="00CF543D"/>
    <w:rsid w:val="00CF76BF"/>
    <w:rsid w:val="00D01395"/>
    <w:rsid w:val="00D014F1"/>
    <w:rsid w:val="00D020CC"/>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FE8"/>
    <w:rsid w:val="00E61926"/>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6F0A"/>
    <w:rsid w:val="00EB78B4"/>
    <w:rsid w:val="00EC08E9"/>
    <w:rsid w:val="00EC0FF7"/>
    <w:rsid w:val="00EC1C8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94D"/>
    <w:rsid w:val="00EE7B1A"/>
    <w:rsid w:val="00EF1D22"/>
    <w:rsid w:val="00EF29ED"/>
    <w:rsid w:val="00EF2C6B"/>
    <w:rsid w:val="00EF3490"/>
    <w:rsid w:val="00EF3AE5"/>
    <w:rsid w:val="00EF3C2E"/>
    <w:rsid w:val="00EF4981"/>
    <w:rsid w:val="00EF6935"/>
    <w:rsid w:val="00EF74FA"/>
    <w:rsid w:val="00EF77F4"/>
    <w:rsid w:val="00EF7969"/>
    <w:rsid w:val="00F00A7D"/>
    <w:rsid w:val="00F02041"/>
    <w:rsid w:val="00F0313F"/>
    <w:rsid w:val="00F0349C"/>
    <w:rsid w:val="00F037BA"/>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232"/>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66"/>
    <w:rsid w:val="00F44566"/>
    <w:rsid w:val="00F44D30"/>
    <w:rsid w:val="00F456A0"/>
    <w:rsid w:val="00F459C0"/>
    <w:rsid w:val="00F46622"/>
    <w:rsid w:val="00F46E0B"/>
    <w:rsid w:val="00F50D2B"/>
    <w:rsid w:val="00F51901"/>
    <w:rsid w:val="00F51B25"/>
    <w:rsid w:val="00F53F92"/>
    <w:rsid w:val="00F54535"/>
    <w:rsid w:val="00F557D3"/>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10CC"/>
    <w:rsid w:val="00F83745"/>
    <w:rsid w:val="00F84D77"/>
    <w:rsid w:val="00F851F3"/>
    <w:rsid w:val="00F8612B"/>
    <w:rsid w:val="00F86180"/>
    <w:rsid w:val="00F86F8F"/>
    <w:rsid w:val="00F87901"/>
    <w:rsid w:val="00F92C8F"/>
    <w:rsid w:val="00F92D9C"/>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0B6E"/>
    <w:rsid w:val="00FB1174"/>
    <w:rsid w:val="00FB3044"/>
    <w:rsid w:val="00FB3235"/>
    <w:rsid w:val="00FB3258"/>
    <w:rsid w:val="00FB38AE"/>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1947228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642155517">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051926">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3.xml><?xml version="1.0" encoding="utf-8"?>
<ds:datastoreItem xmlns:ds="http://schemas.openxmlformats.org/officeDocument/2006/customXml" ds:itemID="{37DF7443-7885-4983-94FD-60C5E0FD70FD}">
  <ds:schemaRefs>
    <ds:schemaRef ds:uri="http://schemas.openxmlformats.org/officeDocument/2006/bibliography"/>
  </ds:schemaRefs>
</ds:datastoreItem>
</file>

<file path=customXml/itemProps4.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13876</Words>
  <Characters>79096</Characters>
  <Application>Microsoft Office Word</Application>
  <DocSecurity>0</DocSecurity>
  <Lines>659</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2</cp:revision>
  <cp:lastPrinted>2020-08-03T12:53:00Z</cp:lastPrinted>
  <dcterms:created xsi:type="dcterms:W3CDTF">2020-08-03T13:13:00Z</dcterms:created>
  <dcterms:modified xsi:type="dcterms:W3CDTF">2020-08-03T13:13:00Z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